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4FFB" w14:textId="77777777" w:rsidR="009E399D" w:rsidRPr="001E259A" w:rsidRDefault="009E399D" w:rsidP="009E399D">
      <w:pPr>
        <w:framePr w:w="4865" w:hSpace="141" w:wrap="around" w:vAnchor="text" w:hAnchor="page" w:x="6273" w:y="7"/>
        <w:rPr>
          <w:rFonts w:cs="Arial"/>
          <w:noProof/>
        </w:rPr>
      </w:pPr>
    </w:p>
    <w:p w14:paraId="3B384872" w14:textId="77777777" w:rsidR="009E399D" w:rsidRPr="001E259A" w:rsidRDefault="009E399D" w:rsidP="009E399D">
      <w:pPr>
        <w:framePr w:w="4865" w:hSpace="141" w:wrap="around" w:vAnchor="text" w:hAnchor="page" w:x="6273" w:y="7"/>
        <w:rPr>
          <w:rFonts w:cs="Arial"/>
          <w:noProof/>
        </w:rPr>
      </w:pPr>
      <w:r w:rsidRPr="001E259A">
        <w:rPr>
          <w:rFonts w:cs="Arial"/>
          <w:noProof/>
        </w:rPr>
        <w:softHyphen/>
      </w:r>
      <w:r w:rsidRPr="001E259A">
        <w:rPr>
          <w:rFonts w:cs="Arial"/>
          <w:noProof/>
        </w:rPr>
        <w:softHyphen/>
      </w:r>
      <w:r w:rsidRPr="001E259A">
        <w:rPr>
          <w:rFonts w:cs="Arial"/>
          <w:noProof/>
        </w:rPr>
        <w:softHyphen/>
      </w:r>
      <w:r w:rsidRPr="001E259A">
        <w:rPr>
          <w:rFonts w:cs="Arial"/>
          <w:noProof/>
        </w:rPr>
        <w:softHyphen/>
      </w:r>
      <w:r w:rsidRPr="001E259A">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1E259A" w:rsidRDefault="009E399D" w:rsidP="009E399D">
      <w:pPr>
        <w:pStyle w:val="BodyText2"/>
        <w:rPr>
          <w:rFonts w:ascii="Times New Roman" w:hAnsi="Times New Roman"/>
          <w:noProof/>
        </w:rPr>
      </w:pPr>
    </w:p>
    <w:p w14:paraId="2819E932" w14:textId="77777777" w:rsidR="009E399D" w:rsidRPr="001E259A" w:rsidRDefault="009E399D" w:rsidP="009E399D">
      <w:pPr>
        <w:pStyle w:val="BodyText2"/>
        <w:rPr>
          <w:rFonts w:ascii="Times New Roman" w:hAnsi="Times New Roman"/>
          <w:noProof/>
        </w:rPr>
      </w:pPr>
    </w:p>
    <w:p w14:paraId="0513F01F" w14:textId="77777777" w:rsidR="009E399D" w:rsidRPr="001E259A" w:rsidRDefault="009E399D" w:rsidP="009E399D">
      <w:pPr>
        <w:pStyle w:val="BodyText2"/>
        <w:rPr>
          <w:rFonts w:ascii="Times New Roman" w:hAnsi="Times New Roman"/>
          <w:noProof/>
        </w:rPr>
      </w:pPr>
    </w:p>
    <w:p w14:paraId="68EF7747" w14:textId="77777777" w:rsidR="009E399D" w:rsidRPr="001E259A" w:rsidRDefault="009E399D" w:rsidP="009E399D">
      <w:pPr>
        <w:pStyle w:val="BodyText2"/>
        <w:rPr>
          <w:rFonts w:ascii="Times New Roman" w:hAnsi="Times New Roman"/>
          <w:noProof/>
        </w:rPr>
      </w:pPr>
    </w:p>
    <w:p w14:paraId="45BFCA77" w14:textId="77777777" w:rsidR="009E399D" w:rsidRPr="001E259A" w:rsidRDefault="009E399D" w:rsidP="009E399D">
      <w:pPr>
        <w:pStyle w:val="BodyText2"/>
        <w:rPr>
          <w:rFonts w:ascii="Times New Roman" w:hAnsi="Times New Roman"/>
          <w:noProof/>
        </w:rPr>
      </w:pPr>
    </w:p>
    <w:p w14:paraId="69C711BE" w14:textId="77777777" w:rsidR="009E399D" w:rsidRPr="001E259A" w:rsidRDefault="009E399D" w:rsidP="009E399D">
      <w:pPr>
        <w:pStyle w:val="BodyText2"/>
        <w:rPr>
          <w:rFonts w:ascii="Times New Roman" w:hAnsi="Times New Roman"/>
          <w:noProof/>
        </w:rPr>
      </w:pPr>
    </w:p>
    <w:p w14:paraId="1500900D" w14:textId="77777777" w:rsidR="009E399D" w:rsidRPr="001E259A" w:rsidRDefault="009E399D" w:rsidP="009E399D">
      <w:pPr>
        <w:pStyle w:val="BodyText2"/>
        <w:rPr>
          <w:rFonts w:ascii="Times New Roman" w:hAnsi="Times New Roman"/>
          <w:noProof/>
        </w:rPr>
      </w:pPr>
    </w:p>
    <w:p w14:paraId="51A2F706" w14:textId="77777777" w:rsidR="009E399D" w:rsidRPr="001E259A" w:rsidRDefault="009E399D" w:rsidP="009E399D">
      <w:pPr>
        <w:pStyle w:val="BodyText2"/>
        <w:rPr>
          <w:rFonts w:ascii="Times New Roman" w:hAnsi="Times New Roman"/>
          <w:noProof/>
        </w:rPr>
      </w:pPr>
    </w:p>
    <w:p w14:paraId="73EB72C6" w14:textId="77777777" w:rsidR="009E399D" w:rsidRPr="001E259A" w:rsidRDefault="009E399D" w:rsidP="009E399D">
      <w:pPr>
        <w:pStyle w:val="BodyText2"/>
        <w:rPr>
          <w:rFonts w:ascii="Times New Roman" w:hAnsi="Times New Roman"/>
          <w:noProof/>
        </w:rPr>
      </w:pPr>
    </w:p>
    <w:p w14:paraId="2A9F0EB7" w14:textId="77777777" w:rsidR="009E399D" w:rsidRPr="001E259A" w:rsidRDefault="009E399D" w:rsidP="009E399D">
      <w:pPr>
        <w:pStyle w:val="BodyText2"/>
        <w:rPr>
          <w:rFonts w:ascii="Times New Roman" w:hAnsi="Times New Roman"/>
          <w:noProof/>
        </w:rPr>
      </w:pPr>
    </w:p>
    <w:p w14:paraId="330454D4" w14:textId="77777777" w:rsidR="009E399D" w:rsidRPr="001E259A" w:rsidRDefault="009E399D" w:rsidP="009E399D">
      <w:pPr>
        <w:pStyle w:val="BodyText2"/>
        <w:rPr>
          <w:rFonts w:ascii="Times New Roman" w:hAnsi="Times New Roman"/>
          <w:noProof/>
        </w:rPr>
      </w:pPr>
    </w:p>
    <w:p w14:paraId="48371465" w14:textId="77777777" w:rsidR="009E399D" w:rsidRPr="001E259A" w:rsidRDefault="009E399D" w:rsidP="009E399D">
      <w:pPr>
        <w:pStyle w:val="BodyText2"/>
        <w:rPr>
          <w:rFonts w:ascii="Times New Roman" w:hAnsi="Times New Roman"/>
          <w:noProof/>
        </w:rPr>
      </w:pPr>
    </w:p>
    <w:p w14:paraId="04163632" w14:textId="77777777" w:rsidR="009E399D" w:rsidRPr="001E259A" w:rsidRDefault="009E399D" w:rsidP="009E399D">
      <w:pPr>
        <w:pStyle w:val="BodyText2"/>
        <w:rPr>
          <w:rFonts w:ascii="Times New Roman" w:hAnsi="Times New Roman"/>
          <w:noProof/>
        </w:rPr>
      </w:pPr>
    </w:p>
    <w:p w14:paraId="6329C4EC" w14:textId="77777777" w:rsidR="009E399D" w:rsidRPr="001E259A" w:rsidRDefault="009E399D" w:rsidP="009E399D">
      <w:pPr>
        <w:pStyle w:val="BodyText2"/>
        <w:rPr>
          <w:rFonts w:ascii="Times New Roman" w:hAnsi="Times New Roman"/>
          <w:noProof/>
        </w:rPr>
      </w:pPr>
    </w:p>
    <w:p w14:paraId="54748ABE" w14:textId="77777777" w:rsidR="009E399D" w:rsidRPr="001E259A" w:rsidRDefault="009E399D" w:rsidP="009E399D">
      <w:pPr>
        <w:pStyle w:val="BodyText2"/>
        <w:rPr>
          <w:rFonts w:ascii="Times New Roman" w:hAnsi="Times New Roman"/>
          <w:noProof/>
        </w:rPr>
      </w:pPr>
    </w:p>
    <w:p w14:paraId="15FB8247" w14:textId="77777777" w:rsidR="009E399D" w:rsidRPr="001E259A" w:rsidRDefault="009E399D" w:rsidP="009E399D">
      <w:pPr>
        <w:pStyle w:val="BodyText2"/>
        <w:rPr>
          <w:rFonts w:ascii="Times New Roman" w:hAnsi="Times New Roman"/>
          <w:noProof/>
        </w:rPr>
      </w:pPr>
    </w:p>
    <w:p w14:paraId="6CC19CCE" w14:textId="77777777" w:rsidR="009E399D" w:rsidRPr="001E259A" w:rsidRDefault="009E399D" w:rsidP="009E399D">
      <w:pPr>
        <w:pStyle w:val="BodyText2"/>
        <w:rPr>
          <w:rFonts w:ascii="Times New Roman" w:hAnsi="Times New Roman"/>
          <w:noProof/>
        </w:rPr>
      </w:pPr>
    </w:p>
    <w:p w14:paraId="5AA981D2" w14:textId="77777777" w:rsidR="009E399D" w:rsidRPr="001E259A" w:rsidRDefault="009E399D" w:rsidP="009E399D">
      <w:pPr>
        <w:pStyle w:val="BodyText2"/>
        <w:jc w:val="center"/>
        <w:rPr>
          <w:rFonts w:cs="Arial"/>
          <w:b w:val="0"/>
          <w:bCs/>
          <w:noProof/>
          <w:sz w:val="32"/>
          <w:szCs w:val="32"/>
        </w:rPr>
      </w:pPr>
      <w:r w:rsidRPr="001E259A">
        <w:rPr>
          <w:b w:val="0"/>
          <w:noProof/>
          <w:sz w:val="32"/>
          <w:szCs w:val="32"/>
        </w:rPr>
        <w:t>DOKUMENTACIJA V ZVEZI Z ODDAJO JAVNEGA NAROČILA</w:t>
      </w:r>
    </w:p>
    <w:p w14:paraId="33E64036" w14:textId="77777777" w:rsidR="009E399D" w:rsidRPr="001E259A" w:rsidRDefault="009E399D" w:rsidP="009E399D">
      <w:pPr>
        <w:pStyle w:val="BodyText2"/>
        <w:jc w:val="center"/>
        <w:rPr>
          <w:b w:val="0"/>
          <w:strike/>
          <w:noProof/>
          <w:sz w:val="32"/>
          <w:szCs w:val="32"/>
        </w:rPr>
      </w:pPr>
      <w:r w:rsidRPr="001E259A">
        <w:rPr>
          <w:rFonts w:cs="Arial"/>
          <w:b w:val="0"/>
          <w:bCs/>
          <w:strike/>
          <w:noProof/>
          <w:sz w:val="32"/>
          <w:szCs w:val="32"/>
        </w:rPr>
        <w:t xml:space="preserve"> </w:t>
      </w:r>
    </w:p>
    <w:p w14:paraId="233A392D" w14:textId="77777777" w:rsidR="009E399D" w:rsidRPr="001E259A" w:rsidRDefault="009E399D" w:rsidP="009E399D">
      <w:pPr>
        <w:pStyle w:val="BodyText2"/>
        <w:rPr>
          <w:rFonts w:cs="Arial"/>
          <w:b w:val="0"/>
          <w:bCs/>
          <w:noProof/>
          <w:sz w:val="32"/>
          <w:szCs w:val="32"/>
        </w:rPr>
      </w:pPr>
    </w:p>
    <w:p w14:paraId="0BB039DC"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 xml:space="preserve">PO ODPRTEM POSTOPKU </w:t>
      </w:r>
    </w:p>
    <w:p w14:paraId="02A85D7B" w14:textId="77777777" w:rsidR="009E399D" w:rsidRPr="001E259A" w:rsidRDefault="009E399D" w:rsidP="009E399D">
      <w:pPr>
        <w:pStyle w:val="BodyText2"/>
        <w:jc w:val="center"/>
        <w:rPr>
          <w:rFonts w:cs="Arial"/>
          <w:b w:val="0"/>
          <w:bCs/>
          <w:noProof/>
          <w:sz w:val="32"/>
          <w:szCs w:val="32"/>
        </w:rPr>
      </w:pPr>
    </w:p>
    <w:p w14:paraId="1016DFC6" w14:textId="77777777" w:rsidR="009E399D" w:rsidRPr="001E259A" w:rsidRDefault="009E399D" w:rsidP="009E399D">
      <w:pPr>
        <w:pStyle w:val="BodyText2"/>
        <w:jc w:val="center"/>
        <w:rPr>
          <w:rFonts w:cs="Arial"/>
          <w:b w:val="0"/>
          <w:bCs/>
          <w:noProof/>
          <w:sz w:val="32"/>
          <w:szCs w:val="32"/>
        </w:rPr>
      </w:pPr>
      <w:r w:rsidRPr="001E259A">
        <w:rPr>
          <w:rFonts w:cs="Arial"/>
          <w:b w:val="0"/>
          <w:bCs/>
          <w:noProof/>
          <w:sz w:val="32"/>
          <w:szCs w:val="32"/>
        </w:rPr>
        <w:t>Z OZNAKO</w:t>
      </w:r>
    </w:p>
    <w:p w14:paraId="5893693A" w14:textId="77777777" w:rsidR="009E399D" w:rsidRPr="001E259A" w:rsidRDefault="009E399D" w:rsidP="009E399D">
      <w:pPr>
        <w:pStyle w:val="BodyText2"/>
        <w:jc w:val="center"/>
        <w:rPr>
          <w:rFonts w:cs="Arial"/>
          <w:b w:val="0"/>
          <w:bCs/>
          <w:noProof/>
          <w:sz w:val="32"/>
          <w:szCs w:val="32"/>
        </w:rPr>
      </w:pPr>
    </w:p>
    <w:p w14:paraId="2A38ACB0" w14:textId="6A480266" w:rsidR="009E399D" w:rsidRPr="001E259A" w:rsidRDefault="00223E92" w:rsidP="009E399D">
      <w:pPr>
        <w:pStyle w:val="BodyText2"/>
        <w:jc w:val="center"/>
        <w:rPr>
          <w:b w:val="0"/>
          <w:noProof/>
          <w:sz w:val="32"/>
          <w:szCs w:val="32"/>
        </w:rPr>
      </w:pPr>
      <w:r>
        <w:rPr>
          <w:b w:val="0"/>
          <w:noProof/>
          <w:sz w:val="32"/>
          <w:szCs w:val="32"/>
        </w:rPr>
        <w:t>JN-B1041</w:t>
      </w:r>
    </w:p>
    <w:p w14:paraId="4DF03A6E" w14:textId="77777777" w:rsidR="009E399D" w:rsidRPr="001E259A" w:rsidRDefault="009E399D" w:rsidP="009E399D">
      <w:pPr>
        <w:pStyle w:val="BodyText2"/>
        <w:rPr>
          <w:rFonts w:ascii="Times New Roman" w:hAnsi="Times New Roman"/>
          <w:noProof/>
          <w:sz w:val="32"/>
          <w:szCs w:val="32"/>
        </w:rPr>
      </w:pPr>
    </w:p>
    <w:p w14:paraId="13FE7E0F" w14:textId="77777777" w:rsidR="009E399D" w:rsidRPr="001E259A" w:rsidRDefault="009E399D" w:rsidP="009E399D">
      <w:pPr>
        <w:pStyle w:val="BodyText"/>
        <w:rPr>
          <w:noProof/>
          <w:sz w:val="32"/>
          <w:szCs w:val="32"/>
        </w:rPr>
      </w:pPr>
    </w:p>
    <w:p w14:paraId="3DDA3F5C" w14:textId="75A61491" w:rsidR="009E399D" w:rsidRPr="001E259A" w:rsidRDefault="009E399D" w:rsidP="00BF5C01">
      <w:pPr>
        <w:pStyle w:val="BodyText"/>
        <w:jc w:val="center"/>
        <w:rPr>
          <w:b/>
          <w:noProof/>
        </w:rPr>
      </w:pPr>
      <w:r w:rsidRPr="001E259A">
        <w:rPr>
          <w:rFonts w:cs="Arial"/>
          <w:b/>
          <w:bCs/>
          <w:noProof/>
          <w:sz w:val="34"/>
          <w:szCs w:val="34"/>
        </w:rPr>
        <w:t xml:space="preserve">Nakup </w:t>
      </w:r>
      <w:r w:rsidR="00223E92">
        <w:rPr>
          <w:rFonts w:cs="Arial"/>
          <w:b/>
          <w:bCs/>
          <w:noProof/>
          <w:sz w:val="34"/>
          <w:szCs w:val="34"/>
        </w:rPr>
        <w:t xml:space="preserve">dveh </w:t>
      </w:r>
      <w:r w:rsidR="00BA0C79" w:rsidRPr="001E259A">
        <w:rPr>
          <w:b/>
          <w:bCs/>
          <w:noProof/>
          <w:sz w:val="34"/>
          <w:szCs w:val="34"/>
        </w:rPr>
        <w:t>avdio mešaln</w:t>
      </w:r>
      <w:r w:rsidR="00223E92">
        <w:rPr>
          <w:b/>
          <w:bCs/>
          <w:noProof/>
          <w:sz w:val="34"/>
          <w:szCs w:val="34"/>
        </w:rPr>
        <w:t>ih</w:t>
      </w:r>
      <w:r w:rsidR="00BA0C79" w:rsidRPr="001E259A">
        <w:rPr>
          <w:b/>
          <w:bCs/>
          <w:noProof/>
          <w:sz w:val="34"/>
          <w:szCs w:val="34"/>
        </w:rPr>
        <w:t xml:space="preserve"> miz</w:t>
      </w:r>
      <w:r w:rsidR="00223E92">
        <w:rPr>
          <w:b/>
          <w:bCs/>
          <w:noProof/>
          <w:sz w:val="34"/>
          <w:szCs w:val="34"/>
        </w:rPr>
        <w:t xml:space="preserve"> za studio 1 in studio 4</w:t>
      </w:r>
      <w:r w:rsidR="00BA0C79" w:rsidRPr="001E259A">
        <w:rPr>
          <w:b/>
          <w:bCs/>
          <w:noProof/>
          <w:sz w:val="34"/>
          <w:szCs w:val="34"/>
        </w:rPr>
        <w:t xml:space="preserve"> </w:t>
      </w:r>
    </w:p>
    <w:p w14:paraId="78BD76D3" w14:textId="77777777" w:rsidR="009E399D" w:rsidRPr="001E259A" w:rsidRDefault="009E399D" w:rsidP="009E399D">
      <w:pPr>
        <w:pStyle w:val="BodyText"/>
        <w:rPr>
          <w:b/>
          <w:noProof/>
        </w:rPr>
      </w:pPr>
    </w:p>
    <w:p w14:paraId="178464A8" w14:textId="77777777" w:rsidR="009E399D" w:rsidRPr="001E259A" w:rsidRDefault="009E399D" w:rsidP="009E399D">
      <w:pPr>
        <w:pStyle w:val="BodyText"/>
        <w:rPr>
          <w:b/>
          <w:noProof/>
        </w:rPr>
      </w:pPr>
    </w:p>
    <w:p w14:paraId="4D163901" w14:textId="77777777" w:rsidR="009E399D" w:rsidRPr="001E259A" w:rsidRDefault="009E399D" w:rsidP="009E399D">
      <w:pPr>
        <w:pStyle w:val="BodyText"/>
        <w:rPr>
          <w:b/>
          <w:noProof/>
        </w:rPr>
      </w:pPr>
    </w:p>
    <w:p w14:paraId="6895A923" w14:textId="77777777" w:rsidR="009E399D" w:rsidRPr="001E259A" w:rsidRDefault="009E399D" w:rsidP="009E399D">
      <w:pPr>
        <w:pStyle w:val="BodyText"/>
        <w:rPr>
          <w:b/>
          <w:noProof/>
        </w:rPr>
      </w:pPr>
    </w:p>
    <w:p w14:paraId="50869262" w14:textId="77777777" w:rsidR="009E399D" w:rsidRPr="001E259A" w:rsidRDefault="009E399D" w:rsidP="009E399D">
      <w:pPr>
        <w:pStyle w:val="BodyText"/>
        <w:rPr>
          <w:b/>
          <w:noProof/>
        </w:rPr>
      </w:pPr>
    </w:p>
    <w:p w14:paraId="55AA9E4E" w14:textId="77777777" w:rsidR="009E399D" w:rsidRPr="001E259A" w:rsidRDefault="009E399D" w:rsidP="009E399D">
      <w:pPr>
        <w:pStyle w:val="BodyText"/>
        <w:rPr>
          <w:b/>
          <w:noProof/>
        </w:rPr>
      </w:pPr>
    </w:p>
    <w:p w14:paraId="0D87F4F9" w14:textId="77777777" w:rsidR="009E399D" w:rsidRPr="001E259A" w:rsidRDefault="009E399D" w:rsidP="009E399D">
      <w:pPr>
        <w:pStyle w:val="BodyText"/>
        <w:rPr>
          <w:b/>
          <w:noProof/>
        </w:rPr>
      </w:pPr>
    </w:p>
    <w:p w14:paraId="33CDB7BE" w14:textId="77777777" w:rsidR="009E399D" w:rsidRPr="001E259A" w:rsidRDefault="009E399D" w:rsidP="009E399D">
      <w:pPr>
        <w:pStyle w:val="BodyText"/>
        <w:rPr>
          <w:b/>
          <w:noProof/>
        </w:rPr>
      </w:pPr>
    </w:p>
    <w:p w14:paraId="760ED235" w14:textId="77777777" w:rsidR="009E399D" w:rsidRPr="001E259A" w:rsidRDefault="009E399D" w:rsidP="009E399D">
      <w:pPr>
        <w:rPr>
          <w:noProof/>
        </w:rPr>
      </w:pPr>
    </w:p>
    <w:p w14:paraId="31A32175" w14:textId="77777777" w:rsidR="009E399D" w:rsidRPr="001E259A" w:rsidRDefault="009E399D" w:rsidP="009E399D">
      <w:pPr>
        <w:rPr>
          <w:noProof/>
        </w:rPr>
      </w:pPr>
    </w:p>
    <w:p w14:paraId="5A47560D" w14:textId="77777777" w:rsidR="009E399D" w:rsidRPr="001E259A" w:rsidRDefault="009E399D" w:rsidP="009E399D">
      <w:pPr>
        <w:pStyle w:val="FootnoteText"/>
        <w:rPr>
          <w:noProof/>
        </w:rPr>
      </w:pPr>
    </w:p>
    <w:p w14:paraId="7DBD14AC" w14:textId="77777777" w:rsidR="009E399D" w:rsidRPr="001E259A" w:rsidRDefault="009E399D" w:rsidP="009E399D">
      <w:pPr>
        <w:pStyle w:val="FootnoteText"/>
        <w:rPr>
          <w:noProof/>
        </w:rPr>
      </w:pPr>
    </w:p>
    <w:p w14:paraId="59CF1686" w14:textId="77777777" w:rsidR="009E399D" w:rsidRPr="001E259A" w:rsidRDefault="009E399D" w:rsidP="009E399D">
      <w:pPr>
        <w:pStyle w:val="FootnoteText"/>
        <w:rPr>
          <w:noProof/>
        </w:rPr>
      </w:pPr>
    </w:p>
    <w:p w14:paraId="789FFF3F" w14:textId="77777777" w:rsidR="009E399D" w:rsidRPr="001E259A" w:rsidRDefault="009E399D" w:rsidP="009E399D">
      <w:pPr>
        <w:jc w:val="left"/>
        <w:rPr>
          <w:rFonts w:ascii="Times New Roman" w:hAnsi="Times New Roman"/>
          <w:noProof/>
          <w:szCs w:val="20"/>
        </w:rPr>
      </w:pPr>
      <w:r w:rsidRPr="001E259A">
        <w:rPr>
          <w:rFonts w:ascii="Times New Roman" w:hAnsi="Times New Roman"/>
          <w:noProof/>
          <w:szCs w:val="20"/>
        </w:rPr>
        <w:br w:type="page"/>
      </w:r>
    </w:p>
    <w:p w14:paraId="2D101BA9" w14:textId="77777777" w:rsidR="009E399D" w:rsidRPr="001E259A" w:rsidRDefault="009E399D" w:rsidP="007C4428">
      <w:pPr>
        <w:jc w:val="center"/>
        <w:rPr>
          <w:b/>
          <w:noProof/>
        </w:rPr>
      </w:pPr>
      <w:r w:rsidRPr="001E259A">
        <w:rPr>
          <w:b/>
          <w:noProof/>
        </w:rPr>
        <w:lastRenderedPageBreak/>
        <w:t>VSEBINA DOKUMENTACIJE V ZVEZI Z ODDAJO JAVNEGA NAROČILA</w:t>
      </w:r>
    </w:p>
    <w:p w14:paraId="5E01DAF7" w14:textId="77777777" w:rsidR="009E399D" w:rsidRPr="001E259A" w:rsidRDefault="009E399D" w:rsidP="009E399D">
      <w:pPr>
        <w:pStyle w:val="TOC1"/>
      </w:pPr>
    </w:p>
    <w:p w14:paraId="426A3490" w14:textId="7F8A921E" w:rsidR="002D3D0D" w:rsidRDefault="009E399D">
      <w:pPr>
        <w:pStyle w:val="TOC1"/>
        <w:rPr>
          <w:rFonts w:asciiTheme="minorHAnsi" w:eastAsiaTheme="minorEastAsia" w:hAnsiTheme="minorHAnsi" w:cstheme="minorBidi"/>
          <w:b w:val="0"/>
          <w:bCs w:val="0"/>
          <w:kern w:val="2"/>
          <w:sz w:val="22"/>
          <w:szCs w:val="22"/>
          <w:lang w:eastAsia="sl-SI"/>
          <w14:ligatures w14:val="standardContextual"/>
        </w:rPr>
      </w:pPr>
      <w:r w:rsidRPr="001E259A">
        <w:rPr>
          <w:szCs w:val="20"/>
        </w:rPr>
        <w:fldChar w:fldCharType="begin"/>
      </w:r>
      <w:r w:rsidRPr="001E259A">
        <w:rPr>
          <w:szCs w:val="20"/>
        </w:rPr>
        <w:instrText xml:space="preserve"> TOC \o "1-3" \h \z \u </w:instrText>
      </w:r>
      <w:r w:rsidRPr="001E259A">
        <w:rPr>
          <w:szCs w:val="20"/>
        </w:rPr>
        <w:fldChar w:fldCharType="separate"/>
      </w:r>
      <w:hyperlink w:anchor="_Toc148079241" w:history="1">
        <w:r w:rsidR="002D3D0D" w:rsidRPr="004369FB">
          <w:rPr>
            <w:rStyle w:val="Hyperlink"/>
          </w:rPr>
          <w:t>1</w:t>
        </w:r>
        <w:r w:rsidR="002D3D0D">
          <w:rPr>
            <w:rFonts w:asciiTheme="minorHAnsi" w:eastAsiaTheme="minorEastAsia" w:hAnsiTheme="minorHAnsi" w:cstheme="minorBidi"/>
            <w:b w:val="0"/>
            <w:bCs w:val="0"/>
            <w:kern w:val="2"/>
            <w:sz w:val="22"/>
            <w:szCs w:val="22"/>
            <w:lang w:eastAsia="sl-SI"/>
            <w14:ligatures w14:val="standardContextual"/>
          </w:rPr>
          <w:tab/>
        </w:r>
        <w:r w:rsidR="002D3D0D" w:rsidRPr="004369FB">
          <w:rPr>
            <w:rStyle w:val="Hyperlink"/>
          </w:rPr>
          <w:t>POVABILO K ODDAJI PONUDBE</w:t>
        </w:r>
        <w:r w:rsidR="002D3D0D">
          <w:rPr>
            <w:webHidden/>
          </w:rPr>
          <w:tab/>
        </w:r>
        <w:r w:rsidR="002D3D0D">
          <w:rPr>
            <w:webHidden/>
          </w:rPr>
          <w:fldChar w:fldCharType="begin"/>
        </w:r>
        <w:r w:rsidR="002D3D0D">
          <w:rPr>
            <w:webHidden/>
          </w:rPr>
          <w:instrText xml:space="preserve"> PAGEREF _Toc148079241 \h </w:instrText>
        </w:r>
        <w:r w:rsidR="002D3D0D">
          <w:rPr>
            <w:webHidden/>
          </w:rPr>
        </w:r>
        <w:r w:rsidR="002D3D0D">
          <w:rPr>
            <w:webHidden/>
          </w:rPr>
          <w:fldChar w:fldCharType="separate"/>
        </w:r>
        <w:r w:rsidR="005D48A5">
          <w:rPr>
            <w:webHidden/>
          </w:rPr>
          <w:t>4</w:t>
        </w:r>
        <w:r w:rsidR="002D3D0D">
          <w:rPr>
            <w:webHidden/>
          </w:rPr>
          <w:fldChar w:fldCharType="end"/>
        </w:r>
      </w:hyperlink>
    </w:p>
    <w:p w14:paraId="7F6F3E4B" w14:textId="34F6BD2C" w:rsidR="002D3D0D" w:rsidRDefault="005D48A5">
      <w:pPr>
        <w:pStyle w:val="TOC1"/>
        <w:rPr>
          <w:rFonts w:asciiTheme="minorHAnsi" w:eastAsiaTheme="minorEastAsia" w:hAnsiTheme="minorHAnsi" w:cstheme="minorBidi"/>
          <w:b w:val="0"/>
          <w:bCs w:val="0"/>
          <w:kern w:val="2"/>
          <w:sz w:val="22"/>
          <w:szCs w:val="22"/>
          <w:lang w:eastAsia="sl-SI"/>
          <w14:ligatures w14:val="standardContextual"/>
        </w:rPr>
      </w:pPr>
      <w:hyperlink w:anchor="_Toc148079242" w:history="1">
        <w:r w:rsidR="002D3D0D" w:rsidRPr="004369FB">
          <w:rPr>
            <w:rStyle w:val="Hyperlink"/>
          </w:rPr>
          <w:t>2</w:t>
        </w:r>
        <w:r w:rsidR="002D3D0D">
          <w:rPr>
            <w:rFonts w:asciiTheme="minorHAnsi" w:eastAsiaTheme="minorEastAsia" w:hAnsiTheme="minorHAnsi" w:cstheme="minorBidi"/>
            <w:b w:val="0"/>
            <w:bCs w:val="0"/>
            <w:kern w:val="2"/>
            <w:sz w:val="22"/>
            <w:szCs w:val="22"/>
            <w:lang w:eastAsia="sl-SI"/>
            <w14:ligatures w14:val="standardContextual"/>
          </w:rPr>
          <w:tab/>
        </w:r>
        <w:r w:rsidR="002D3D0D" w:rsidRPr="004369FB">
          <w:rPr>
            <w:rStyle w:val="Hyperlink"/>
          </w:rPr>
          <w:t>NAVODILO PONUDNIKOM ZA IZDELAVO PONUDBE</w:t>
        </w:r>
        <w:r w:rsidR="002D3D0D">
          <w:rPr>
            <w:webHidden/>
          </w:rPr>
          <w:tab/>
        </w:r>
        <w:r w:rsidR="002D3D0D">
          <w:rPr>
            <w:webHidden/>
          </w:rPr>
          <w:fldChar w:fldCharType="begin"/>
        </w:r>
        <w:r w:rsidR="002D3D0D">
          <w:rPr>
            <w:webHidden/>
          </w:rPr>
          <w:instrText xml:space="preserve"> PAGEREF _Toc148079242 \h </w:instrText>
        </w:r>
        <w:r w:rsidR="002D3D0D">
          <w:rPr>
            <w:webHidden/>
          </w:rPr>
        </w:r>
        <w:r w:rsidR="002D3D0D">
          <w:rPr>
            <w:webHidden/>
          </w:rPr>
          <w:fldChar w:fldCharType="separate"/>
        </w:r>
        <w:r>
          <w:rPr>
            <w:webHidden/>
          </w:rPr>
          <w:t>5</w:t>
        </w:r>
        <w:r w:rsidR="002D3D0D">
          <w:rPr>
            <w:webHidden/>
          </w:rPr>
          <w:fldChar w:fldCharType="end"/>
        </w:r>
      </w:hyperlink>
    </w:p>
    <w:p w14:paraId="69B5B61C" w14:textId="15F565F3"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43" w:history="1">
        <w:r w:rsidR="002D3D0D" w:rsidRPr="004369FB">
          <w:rPr>
            <w:rStyle w:val="Hyperlink"/>
            <w:b/>
            <w:lang w:eastAsia="ar-SA"/>
          </w:rPr>
          <w:t>2.1</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Naročnik javnega naročila</w:t>
        </w:r>
        <w:r w:rsidR="002D3D0D">
          <w:rPr>
            <w:webHidden/>
          </w:rPr>
          <w:tab/>
        </w:r>
        <w:r w:rsidR="002D3D0D">
          <w:rPr>
            <w:webHidden/>
          </w:rPr>
          <w:fldChar w:fldCharType="begin"/>
        </w:r>
        <w:r w:rsidR="002D3D0D">
          <w:rPr>
            <w:webHidden/>
          </w:rPr>
          <w:instrText xml:space="preserve"> PAGEREF _Toc148079243 \h </w:instrText>
        </w:r>
        <w:r w:rsidR="002D3D0D">
          <w:rPr>
            <w:webHidden/>
          </w:rPr>
        </w:r>
        <w:r w:rsidR="002D3D0D">
          <w:rPr>
            <w:webHidden/>
          </w:rPr>
          <w:fldChar w:fldCharType="separate"/>
        </w:r>
        <w:r>
          <w:rPr>
            <w:webHidden/>
          </w:rPr>
          <w:t>5</w:t>
        </w:r>
        <w:r w:rsidR="002D3D0D">
          <w:rPr>
            <w:webHidden/>
          </w:rPr>
          <w:fldChar w:fldCharType="end"/>
        </w:r>
      </w:hyperlink>
    </w:p>
    <w:p w14:paraId="7B183B8A" w14:textId="0A8C93CA"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44" w:history="1">
        <w:r w:rsidR="002D3D0D" w:rsidRPr="004369FB">
          <w:rPr>
            <w:rStyle w:val="Hyperlink"/>
            <w:b/>
            <w:lang w:eastAsia="ar-SA"/>
          </w:rPr>
          <w:t>2.2</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Pravna podlaga</w:t>
        </w:r>
        <w:r w:rsidR="002D3D0D">
          <w:rPr>
            <w:webHidden/>
          </w:rPr>
          <w:tab/>
        </w:r>
        <w:r w:rsidR="002D3D0D">
          <w:rPr>
            <w:webHidden/>
          </w:rPr>
          <w:fldChar w:fldCharType="begin"/>
        </w:r>
        <w:r w:rsidR="002D3D0D">
          <w:rPr>
            <w:webHidden/>
          </w:rPr>
          <w:instrText xml:space="preserve"> PAGEREF _Toc148079244 \h </w:instrText>
        </w:r>
        <w:r w:rsidR="002D3D0D">
          <w:rPr>
            <w:webHidden/>
          </w:rPr>
        </w:r>
        <w:r w:rsidR="002D3D0D">
          <w:rPr>
            <w:webHidden/>
          </w:rPr>
          <w:fldChar w:fldCharType="separate"/>
        </w:r>
        <w:r>
          <w:rPr>
            <w:webHidden/>
          </w:rPr>
          <w:t>5</w:t>
        </w:r>
        <w:r w:rsidR="002D3D0D">
          <w:rPr>
            <w:webHidden/>
          </w:rPr>
          <w:fldChar w:fldCharType="end"/>
        </w:r>
      </w:hyperlink>
    </w:p>
    <w:p w14:paraId="6BB1287F" w14:textId="186F245E"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45" w:history="1">
        <w:r w:rsidR="002D3D0D" w:rsidRPr="004369FB">
          <w:rPr>
            <w:rStyle w:val="Hyperlink"/>
            <w:b/>
            <w:lang w:eastAsia="ar-SA"/>
          </w:rPr>
          <w:t>2.3</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Temeljna pravila poslovanja</w:t>
        </w:r>
        <w:r w:rsidR="002D3D0D">
          <w:rPr>
            <w:webHidden/>
          </w:rPr>
          <w:tab/>
        </w:r>
        <w:r w:rsidR="002D3D0D">
          <w:rPr>
            <w:webHidden/>
          </w:rPr>
          <w:fldChar w:fldCharType="begin"/>
        </w:r>
        <w:r w:rsidR="002D3D0D">
          <w:rPr>
            <w:webHidden/>
          </w:rPr>
          <w:instrText xml:space="preserve"> PAGEREF _Toc148079245 \h </w:instrText>
        </w:r>
        <w:r w:rsidR="002D3D0D">
          <w:rPr>
            <w:webHidden/>
          </w:rPr>
        </w:r>
        <w:r w:rsidR="002D3D0D">
          <w:rPr>
            <w:webHidden/>
          </w:rPr>
          <w:fldChar w:fldCharType="separate"/>
        </w:r>
        <w:r>
          <w:rPr>
            <w:webHidden/>
          </w:rPr>
          <w:t>5</w:t>
        </w:r>
        <w:r w:rsidR="002D3D0D">
          <w:rPr>
            <w:webHidden/>
          </w:rPr>
          <w:fldChar w:fldCharType="end"/>
        </w:r>
      </w:hyperlink>
    </w:p>
    <w:p w14:paraId="066B8AA6" w14:textId="068A34EE" w:rsidR="002D3D0D" w:rsidRDefault="005D48A5">
      <w:pPr>
        <w:pStyle w:val="TOC1"/>
        <w:rPr>
          <w:rFonts w:asciiTheme="minorHAnsi" w:eastAsiaTheme="minorEastAsia" w:hAnsiTheme="minorHAnsi" w:cstheme="minorBidi"/>
          <w:b w:val="0"/>
          <w:bCs w:val="0"/>
          <w:kern w:val="2"/>
          <w:sz w:val="22"/>
          <w:szCs w:val="22"/>
          <w:lang w:eastAsia="sl-SI"/>
          <w14:ligatures w14:val="standardContextual"/>
        </w:rPr>
      </w:pPr>
      <w:hyperlink w:anchor="_Toc148079246" w:history="1">
        <w:r w:rsidR="002D3D0D" w:rsidRPr="004369FB">
          <w:rPr>
            <w:rStyle w:val="Hyperlink"/>
          </w:rPr>
          <w:t>3</w:t>
        </w:r>
        <w:r w:rsidR="002D3D0D">
          <w:rPr>
            <w:rFonts w:asciiTheme="minorHAnsi" w:eastAsiaTheme="minorEastAsia" w:hAnsiTheme="minorHAnsi" w:cstheme="minorBidi"/>
            <w:b w:val="0"/>
            <w:bCs w:val="0"/>
            <w:kern w:val="2"/>
            <w:sz w:val="22"/>
            <w:szCs w:val="22"/>
            <w:lang w:eastAsia="sl-SI"/>
            <w14:ligatures w14:val="standardContextual"/>
          </w:rPr>
          <w:tab/>
        </w:r>
        <w:r w:rsidR="002D3D0D" w:rsidRPr="004369FB">
          <w:rPr>
            <w:rStyle w:val="Hyperlink"/>
          </w:rPr>
          <w:t>PREDMET JAVNEGA NAROČILA</w:t>
        </w:r>
        <w:r w:rsidR="002D3D0D">
          <w:rPr>
            <w:webHidden/>
          </w:rPr>
          <w:tab/>
        </w:r>
        <w:r w:rsidR="002D3D0D">
          <w:rPr>
            <w:webHidden/>
          </w:rPr>
          <w:fldChar w:fldCharType="begin"/>
        </w:r>
        <w:r w:rsidR="002D3D0D">
          <w:rPr>
            <w:webHidden/>
          </w:rPr>
          <w:instrText xml:space="preserve"> PAGEREF _Toc148079246 \h </w:instrText>
        </w:r>
        <w:r w:rsidR="002D3D0D">
          <w:rPr>
            <w:webHidden/>
          </w:rPr>
        </w:r>
        <w:r w:rsidR="002D3D0D">
          <w:rPr>
            <w:webHidden/>
          </w:rPr>
          <w:fldChar w:fldCharType="separate"/>
        </w:r>
        <w:r>
          <w:rPr>
            <w:webHidden/>
          </w:rPr>
          <w:t>6</w:t>
        </w:r>
        <w:r w:rsidR="002D3D0D">
          <w:rPr>
            <w:webHidden/>
          </w:rPr>
          <w:fldChar w:fldCharType="end"/>
        </w:r>
      </w:hyperlink>
    </w:p>
    <w:p w14:paraId="66B2B52E" w14:textId="21071F65"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47" w:history="1">
        <w:r w:rsidR="002D3D0D" w:rsidRPr="004369FB">
          <w:rPr>
            <w:rStyle w:val="Hyperlink"/>
            <w:b/>
            <w:lang w:eastAsia="ar-SA"/>
          </w:rPr>
          <w:t>3.1</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Splošni opis</w:t>
        </w:r>
        <w:r w:rsidR="002D3D0D">
          <w:rPr>
            <w:webHidden/>
          </w:rPr>
          <w:tab/>
        </w:r>
        <w:r w:rsidR="002D3D0D">
          <w:rPr>
            <w:webHidden/>
          </w:rPr>
          <w:fldChar w:fldCharType="begin"/>
        </w:r>
        <w:r w:rsidR="002D3D0D">
          <w:rPr>
            <w:webHidden/>
          </w:rPr>
          <w:instrText xml:space="preserve"> PAGEREF _Toc148079247 \h </w:instrText>
        </w:r>
        <w:r w:rsidR="002D3D0D">
          <w:rPr>
            <w:webHidden/>
          </w:rPr>
        </w:r>
        <w:r w:rsidR="002D3D0D">
          <w:rPr>
            <w:webHidden/>
          </w:rPr>
          <w:fldChar w:fldCharType="separate"/>
        </w:r>
        <w:r>
          <w:rPr>
            <w:webHidden/>
          </w:rPr>
          <w:t>6</w:t>
        </w:r>
        <w:r w:rsidR="002D3D0D">
          <w:rPr>
            <w:webHidden/>
          </w:rPr>
          <w:fldChar w:fldCharType="end"/>
        </w:r>
      </w:hyperlink>
    </w:p>
    <w:p w14:paraId="70DD8C5C" w14:textId="6AFAAF6C"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48" w:history="1">
        <w:r w:rsidR="002D3D0D" w:rsidRPr="004369FB">
          <w:rPr>
            <w:rStyle w:val="Hyperlink"/>
            <w:b/>
            <w:lang w:eastAsia="ar-SA"/>
          </w:rPr>
          <w:t>3.2</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TEHNIČNE ZAHTEVE</w:t>
        </w:r>
        <w:r w:rsidR="002D3D0D">
          <w:rPr>
            <w:webHidden/>
          </w:rPr>
          <w:tab/>
        </w:r>
        <w:r w:rsidR="002D3D0D">
          <w:rPr>
            <w:webHidden/>
          </w:rPr>
          <w:fldChar w:fldCharType="begin"/>
        </w:r>
        <w:r w:rsidR="002D3D0D">
          <w:rPr>
            <w:webHidden/>
          </w:rPr>
          <w:instrText xml:space="preserve"> PAGEREF _Toc148079248 \h </w:instrText>
        </w:r>
        <w:r w:rsidR="002D3D0D">
          <w:rPr>
            <w:webHidden/>
          </w:rPr>
        </w:r>
        <w:r w:rsidR="002D3D0D">
          <w:rPr>
            <w:webHidden/>
          </w:rPr>
          <w:fldChar w:fldCharType="separate"/>
        </w:r>
        <w:r>
          <w:rPr>
            <w:webHidden/>
          </w:rPr>
          <w:t>6</w:t>
        </w:r>
        <w:r w:rsidR="002D3D0D">
          <w:rPr>
            <w:webHidden/>
          </w:rPr>
          <w:fldChar w:fldCharType="end"/>
        </w:r>
      </w:hyperlink>
    </w:p>
    <w:p w14:paraId="7E5E9FC7" w14:textId="6CF75196"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49" w:history="1">
        <w:r w:rsidR="002D3D0D" w:rsidRPr="004369FB">
          <w:rPr>
            <w:rStyle w:val="Hyperlink"/>
            <w:noProof/>
            <w:lang w:eastAsia="ar-SA"/>
          </w:rPr>
          <w:t>3.2.1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Zahtevani standardi</w:t>
        </w:r>
        <w:r w:rsidR="002D3D0D">
          <w:rPr>
            <w:noProof/>
            <w:webHidden/>
          </w:rPr>
          <w:tab/>
        </w:r>
        <w:r w:rsidR="002D3D0D">
          <w:rPr>
            <w:noProof/>
            <w:webHidden/>
          </w:rPr>
          <w:fldChar w:fldCharType="begin"/>
        </w:r>
        <w:r w:rsidR="002D3D0D">
          <w:rPr>
            <w:noProof/>
            <w:webHidden/>
          </w:rPr>
          <w:instrText xml:space="preserve"> PAGEREF _Toc148079249 \h </w:instrText>
        </w:r>
        <w:r w:rsidR="002D3D0D">
          <w:rPr>
            <w:noProof/>
            <w:webHidden/>
          </w:rPr>
        </w:r>
        <w:r w:rsidR="002D3D0D">
          <w:rPr>
            <w:noProof/>
            <w:webHidden/>
          </w:rPr>
          <w:fldChar w:fldCharType="separate"/>
        </w:r>
        <w:r>
          <w:rPr>
            <w:noProof/>
            <w:webHidden/>
          </w:rPr>
          <w:t>6</w:t>
        </w:r>
        <w:r w:rsidR="002D3D0D">
          <w:rPr>
            <w:noProof/>
            <w:webHidden/>
          </w:rPr>
          <w:fldChar w:fldCharType="end"/>
        </w:r>
      </w:hyperlink>
    </w:p>
    <w:p w14:paraId="0F2486F6" w14:textId="4E05D623"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50" w:history="1">
        <w:r w:rsidR="002D3D0D" w:rsidRPr="004369FB">
          <w:rPr>
            <w:rStyle w:val="Hyperlink"/>
            <w:noProof/>
            <w:lang w:eastAsia="ar-SA"/>
          </w:rPr>
          <w:t>3.2.2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Tehnična specifikacija</w:t>
        </w:r>
        <w:r w:rsidR="002D3D0D">
          <w:rPr>
            <w:noProof/>
            <w:webHidden/>
          </w:rPr>
          <w:tab/>
        </w:r>
        <w:r w:rsidR="002D3D0D">
          <w:rPr>
            <w:noProof/>
            <w:webHidden/>
          </w:rPr>
          <w:fldChar w:fldCharType="begin"/>
        </w:r>
        <w:r w:rsidR="002D3D0D">
          <w:rPr>
            <w:noProof/>
            <w:webHidden/>
          </w:rPr>
          <w:instrText xml:space="preserve"> PAGEREF _Toc148079250 \h </w:instrText>
        </w:r>
        <w:r w:rsidR="002D3D0D">
          <w:rPr>
            <w:noProof/>
            <w:webHidden/>
          </w:rPr>
        </w:r>
        <w:r w:rsidR="002D3D0D">
          <w:rPr>
            <w:noProof/>
            <w:webHidden/>
          </w:rPr>
          <w:fldChar w:fldCharType="separate"/>
        </w:r>
        <w:r>
          <w:rPr>
            <w:noProof/>
            <w:webHidden/>
          </w:rPr>
          <w:t>6</w:t>
        </w:r>
        <w:r w:rsidR="002D3D0D">
          <w:rPr>
            <w:noProof/>
            <w:webHidden/>
          </w:rPr>
          <w:fldChar w:fldCharType="end"/>
        </w:r>
      </w:hyperlink>
    </w:p>
    <w:p w14:paraId="075A53FA" w14:textId="5F6CCE00"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51" w:history="1">
        <w:r w:rsidR="002D3D0D" w:rsidRPr="004369FB">
          <w:rPr>
            <w:rStyle w:val="Hyperlink"/>
            <w:b/>
            <w:lang w:eastAsia="ar-SA"/>
          </w:rPr>
          <w:t>3.3</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sistemske zahteve</w:t>
        </w:r>
        <w:r w:rsidR="002D3D0D">
          <w:rPr>
            <w:webHidden/>
          </w:rPr>
          <w:tab/>
        </w:r>
        <w:r w:rsidR="002D3D0D">
          <w:rPr>
            <w:webHidden/>
          </w:rPr>
          <w:fldChar w:fldCharType="begin"/>
        </w:r>
        <w:r w:rsidR="002D3D0D">
          <w:rPr>
            <w:webHidden/>
          </w:rPr>
          <w:instrText xml:space="preserve"> PAGEREF _Toc148079251 \h </w:instrText>
        </w:r>
        <w:r w:rsidR="002D3D0D">
          <w:rPr>
            <w:webHidden/>
          </w:rPr>
        </w:r>
        <w:r w:rsidR="002D3D0D">
          <w:rPr>
            <w:webHidden/>
          </w:rPr>
          <w:fldChar w:fldCharType="separate"/>
        </w:r>
        <w:r>
          <w:rPr>
            <w:webHidden/>
          </w:rPr>
          <w:t>7</w:t>
        </w:r>
        <w:r w:rsidR="002D3D0D">
          <w:rPr>
            <w:webHidden/>
          </w:rPr>
          <w:fldChar w:fldCharType="end"/>
        </w:r>
      </w:hyperlink>
    </w:p>
    <w:p w14:paraId="2F5451AC" w14:textId="4DB64D0E"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52" w:history="1">
        <w:r w:rsidR="002D3D0D" w:rsidRPr="004369FB">
          <w:rPr>
            <w:rStyle w:val="Hyperlink"/>
            <w:b/>
            <w:lang w:eastAsia="ar-SA"/>
          </w:rPr>
          <w:t>3.4</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TEHNIČNA SPECIFIKACIJA ZA AVDIO MEŠALNO MIZO ZA STUDIO 1</w:t>
        </w:r>
        <w:r w:rsidR="002D3D0D">
          <w:rPr>
            <w:webHidden/>
          </w:rPr>
          <w:tab/>
        </w:r>
        <w:r w:rsidR="002D3D0D">
          <w:rPr>
            <w:webHidden/>
          </w:rPr>
          <w:fldChar w:fldCharType="begin"/>
        </w:r>
        <w:r w:rsidR="002D3D0D">
          <w:rPr>
            <w:webHidden/>
          </w:rPr>
          <w:instrText xml:space="preserve"> PAGEREF _Toc148079252 \h </w:instrText>
        </w:r>
        <w:r w:rsidR="002D3D0D">
          <w:rPr>
            <w:webHidden/>
          </w:rPr>
        </w:r>
        <w:r w:rsidR="002D3D0D">
          <w:rPr>
            <w:webHidden/>
          </w:rPr>
          <w:fldChar w:fldCharType="separate"/>
        </w:r>
        <w:r>
          <w:rPr>
            <w:webHidden/>
          </w:rPr>
          <w:t>7</w:t>
        </w:r>
        <w:r w:rsidR="002D3D0D">
          <w:rPr>
            <w:webHidden/>
          </w:rPr>
          <w:fldChar w:fldCharType="end"/>
        </w:r>
      </w:hyperlink>
    </w:p>
    <w:p w14:paraId="50CE01A2" w14:textId="378B1D7E"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53" w:history="1">
        <w:r w:rsidR="002D3D0D" w:rsidRPr="004369FB">
          <w:rPr>
            <w:rStyle w:val="Hyperlink"/>
            <w:noProof/>
          </w:rPr>
          <w:t>3.4.1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Zahteve za sestavo kontrolne enote avdio mešalne mize za Studio 1</w:t>
        </w:r>
        <w:r w:rsidR="002D3D0D">
          <w:rPr>
            <w:noProof/>
            <w:webHidden/>
          </w:rPr>
          <w:tab/>
        </w:r>
        <w:r w:rsidR="002D3D0D">
          <w:rPr>
            <w:noProof/>
            <w:webHidden/>
          </w:rPr>
          <w:fldChar w:fldCharType="begin"/>
        </w:r>
        <w:r w:rsidR="002D3D0D">
          <w:rPr>
            <w:noProof/>
            <w:webHidden/>
          </w:rPr>
          <w:instrText xml:space="preserve"> PAGEREF _Toc148079253 \h </w:instrText>
        </w:r>
        <w:r w:rsidR="002D3D0D">
          <w:rPr>
            <w:noProof/>
            <w:webHidden/>
          </w:rPr>
        </w:r>
        <w:r w:rsidR="002D3D0D">
          <w:rPr>
            <w:noProof/>
            <w:webHidden/>
          </w:rPr>
          <w:fldChar w:fldCharType="separate"/>
        </w:r>
        <w:r>
          <w:rPr>
            <w:noProof/>
            <w:webHidden/>
          </w:rPr>
          <w:t>7</w:t>
        </w:r>
        <w:r w:rsidR="002D3D0D">
          <w:rPr>
            <w:noProof/>
            <w:webHidden/>
          </w:rPr>
          <w:fldChar w:fldCharType="end"/>
        </w:r>
      </w:hyperlink>
    </w:p>
    <w:p w14:paraId="0A218F01" w14:textId="1D1063BB"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54" w:history="1">
        <w:r w:rsidR="002D3D0D" w:rsidRPr="004369FB">
          <w:rPr>
            <w:rStyle w:val="Hyperlink"/>
            <w:noProof/>
          </w:rPr>
          <w:t>3.4.2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Karakteristike digitalne avdio mešalne mize za Studio 1</w:t>
        </w:r>
        <w:r w:rsidR="002D3D0D">
          <w:rPr>
            <w:noProof/>
            <w:webHidden/>
          </w:rPr>
          <w:tab/>
        </w:r>
        <w:r w:rsidR="002D3D0D">
          <w:rPr>
            <w:noProof/>
            <w:webHidden/>
          </w:rPr>
          <w:fldChar w:fldCharType="begin"/>
        </w:r>
        <w:r w:rsidR="002D3D0D">
          <w:rPr>
            <w:noProof/>
            <w:webHidden/>
          </w:rPr>
          <w:instrText xml:space="preserve"> PAGEREF _Toc148079254 \h </w:instrText>
        </w:r>
        <w:r w:rsidR="002D3D0D">
          <w:rPr>
            <w:noProof/>
            <w:webHidden/>
          </w:rPr>
        </w:r>
        <w:r w:rsidR="002D3D0D">
          <w:rPr>
            <w:noProof/>
            <w:webHidden/>
          </w:rPr>
          <w:fldChar w:fldCharType="separate"/>
        </w:r>
        <w:r>
          <w:rPr>
            <w:noProof/>
            <w:webHidden/>
          </w:rPr>
          <w:t>8</w:t>
        </w:r>
        <w:r w:rsidR="002D3D0D">
          <w:rPr>
            <w:noProof/>
            <w:webHidden/>
          </w:rPr>
          <w:fldChar w:fldCharType="end"/>
        </w:r>
      </w:hyperlink>
    </w:p>
    <w:p w14:paraId="4477C319" w14:textId="4CF37693"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55" w:history="1">
        <w:r w:rsidR="002D3D0D" w:rsidRPr="004369FB">
          <w:rPr>
            <w:rStyle w:val="Hyperlink"/>
            <w:b/>
            <w:lang w:eastAsia="ar-SA"/>
          </w:rPr>
          <w:t>3.5</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TEHNIČNA SPECIFIKACIJA ZA AVDIO MEŠALNO MIZO ZA STUDIO 4</w:t>
        </w:r>
        <w:r w:rsidR="002D3D0D">
          <w:rPr>
            <w:webHidden/>
          </w:rPr>
          <w:tab/>
        </w:r>
        <w:r w:rsidR="002D3D0D">
          <w:rPr>
            <w:webHidden/>
          </w:rPr>
          <w:fldChar w:fldCharType="begin"/>
        </w:r>
        <w:r w:rsidR="002D3D0D">
          <w:rPr>
            <w:webHidden/>
          </w:rPr>
          <w:instrText xml:space="preserve"> PAGEREF _Toc148079255 \h </w:instrText>
        </w:r>
        <w:r w:rsidR="002D3D0D">
          <w:rPr>
            <w:webHidden/>
          </w:rPr>
        </w:r>
        <w:r w:rsidR="002D3D0D">
          <w:rPr>
            <w:webHidden/>
          </w:rPr>
          <w:fldChar w:fldCharType="separate"/>
        </w:r>
        <w:r>
          <w:rPr>
            <w:webHidden/>
          </w:rPr>
          <w:t>13</w:t>
        </w:r>
        <w:r w:rsidR="002D3D0D">
          <w:rPr>
            <w:webHidden/>
          </w:rPr>
          <w:fldChar w:fldCharType="end"/>
        </w:r>
      </w:hyperlink>
    </w:p>
    <w:p w14:paraId="41847697" w14:textId="57454101"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56" w:history="1">
        <w:r w:rsidR="002D3D0D" w:rsidRPr="004369FB">
          <w:rPr>
            <w:rStyle w:val="Hyperlink"/>
            <w:noProof/>
          </w:rPr>
          <w:t>3.5.1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Zahteve za sestavo kontrolne enote avdio mešalne mize za Studio 4</w:t>
        </w:r>
        <w:r w:rsidR="002D3D0D">
          <w:rPr>
            <w:noProof/>
            <w:webHidden/>
          </w:rPr>
          <w:tab/>
        </w:r>
        <w:r w:rsidR="002D3D0D">
          <w:rPr>
            <w:noProof/>
            <w:webHidden/>
          </w:rPr>
          <w:fldChar w:fldCharType="begin"/>
        </w:r>
        <w:r w:rsidR="002D3D0D">
          <w:rPr>
            <w:noProof/>
            <w:webHidden/>
          </w:rPr>
          <w:instrText xml:space="preserve"> PAGEREF _Toc148079256 \h </w:instrText>
        </w:r>
        <w:r w:rsidR="002D3D0D">
          <w:rPr>
            <w:noProof/>
            <w:webHidden/>
          </w:rPr>
        </w:r>
        <w:r w:rsidR="002D3D0D">
          <w:rPr>
            <w:noProof/>
            <w:webHidden/>
          </w:rPr>
          <w:fldChar w:fldCharType="separate"/>
        </w:r>
        <w:r>
          <w:rPr>
            <w:noProof/>
            <w:webHidden/>
          </w:rPr>
          <w:t>13</w:t>
        </w:r>
        <w:r w:rsidR="002D3D0D">
          <w:rPr>
            <w:noProof/>
            <w:webHidden/>
          </w:rPr>
          <w:fldChar w:fldCharType="end"/>
        </w:r>
      </w:hyperlink>
    </w:p>
    <w:p w14:paraId="11C656E6" w14:textId="04FF04FA"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57" w:history="1">
        <w:r w:rsidR="002D3D0D" w:rsidRPr="004369FB">
          <w:rPr>
            <w:rStyle w:val="Hyperlink"/>
            <w:noProof/>
          </w:rPr>
          <w:t>3.5.2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Karakteristike digitalne avdio mešalne mize za Studio 4</w:t>
        </w:r>
        <w:r w:rsidR="002D3D0D">
          <w:rPr>
            <w:noProof/>
            <w:webHidden/>
          </w:rPr>
          <w:tab/>
        </w:r>
        <w:r w:rsidR="002D3D0D">
          <w:rPr>
            <w:noProof/>
            <w:webHidden/>
          </w:rPr>
          <w:fldChar w:fldCharType="begin"/>
        </w:r>
        <w:r w:rsidR="002D3D0D">
          <w:rPr>
            <w:noProof/>
            <w:webHidden/>
          </w:rPr>
          <w:instrText xml:space="preserve"> PAGEREF _Toc148079257 \h </w:instrText>
        </w:r>
        <w:r w:rsidR="002D3D0D">
          <w:rPr>
            <w:noProof/>
            <w:webHidden/>
          </w:rPr>
        </w:r>
        <w:r w:rsidR="002D3D0D">
          <w:rPr>
            <w:noProof/>
            <w:webHidden/>
          </w:rPr>
          <w:fldChar w:fldCharType="separate"/>
        </w:r>
        <w:r>
          <w:rPr>
            <w:noProof/>
            <w:webHidden/>
          </w:rPr>
          <w:t>13</w:t>
        </w:r>
        <w:r w:rsidR="002D3D0D">
          <w:rPr>
            <w:noProof/>
            <w:webHidden/>
          </w:rPr>
          <w:fldChar w:fldCharType="end"/>
        </w:r>
      </w:hyperlink>
    </w:p>
    <w:p w14:paraId="01007972" w14:textId="1C42E0B7"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58" w:history="1">
        <w:r w:rsidR="002D3D0D" w:rsidRPr="004369FB">
          <w:rPr>
            <w:rStyle w:val="Hyperlink"/>
            <w:b/>
            <w:lang w:eastAsia="ar-SA"/>
          </w:rPr>
          <w:t>3.6</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OSTALE zahteve</w:t>
        </w:r>
        <w:r w:rsidR="002D3D0D">
          <w:rPr>
            <w:webHidden/>
          </w:rPr>
          <w:tab/>
        </w:r>
        <w:r w:rsidR="002D3D0D">
          <w:rPr>
            <w:webHidden/>
          </w:rPr>
          <w:fldChar w:fldCharType="begin"/>
        </w:r>
        <w:r w:rsidR="002D3D0D">
          <w:rPr>
            <w:webHidden/>
          </w:rPr>
          <w:instrText xml:space="preserve"> PAGEREF _Toc148079258 \h </w:instrText>
        </w:r>
        <w:r w:rsidR="002D3D0D">
          <w:rPr>
            <w:webHidden/>
          </w:rPr>
        </w:r>
        <w:r w:rsidR="002D3D0D">
          <w:rPr>
            <w:webHidden/>
          </w:rPr>
          <w:fldChar w:fldCharType="separate"/>
        </w:r>
        <w:r>
          <w:rPr>
            <w:webHidden/>
          </w:rPr>
          <w:t>18</w:t>
        </w:r>
        <w:r w:rsidR="002D3D0D">
          <w:rPr>
            <w:webHidden/>
          </w:rPr>
          <w:fldChar w:fldCharType="end"/>
        </w:r>
      </w:hyperlink>
    </w:p>
    <w:p w14:paraId="0A3FAD42" w14:textId="20208A92"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59" w:history="1">
        <w:r w:rsidR="002D3D0D" w:rsidRPr="004369FB">
          <w:rPr>
            <w:rStyle w:val="Hyperlink"/>
            <w:noProof/>
            <w:lang w:eastAsia="ar-SA"/>
          </w:rPr>
          <w:t>3.6.1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Kosovni prevzem</w:t>
        </w:r>
        <w:r w:rsidR="002D3D0D">
          <w:rPr>
            <w:noProof/>
            <w:webHidden/>
          </w:rPr>
          <w:tab/>
        </w:r>
        <w:r w:rsidR="002D3D0D">
          <w:rPr>
            <w:noProof/>
            <w:webHidden/>
          </w:rPr>
          <w:fldChar w:fldCharType="begin"/>
        </w:r>
        <w:r w:rsidR="002D3D0D">
          <w:rPr>
            <w:noProof/>
            <w:webHidden/>
          </w:rPr>
          <w:instrText xml:space="preserve"> PAGEREF _Toc148079259 \h </w:instrText>
        </w:r>
        <w:r w:rsidR="002D3D0D">
          <w:rPr>
            <w:noProof/>
            <w:webHidden/>
          </w:rPr>
        </w:r>
        <w:r w:rsidR="002D3D0D">
          <w:rPr>
            <w:noProof/>
            <w:webHidden/>
          </w:rPr>
          <w:fldChar w:fldCharType="separate"/>
        </w:r>
        <w:r>
          <w:rPr>
            <w:noProof/>
            <w:webHidden/>
          </w:rPr>
          <w:t>18</w:t>
        </w:r>
        <w:r w:rsidR="002D3D0D">
          <w:rPr>
            <w:noProof/>
            <w:webHidden/>
          </w:rPr>
          <w:fldChar w:fldCharType="end"/>
        </w:r>
      </w:hyperlink>
    </w:p>
    <w:p w14:paraId="47E68236" w14:textId="50E5574B"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0" w:history="1">
        <w:r w:rsidR="002D3D0D" w:rsidRPr="004369FB">
          <w:rPr>
            <w:rStyle w:val="Hyperlink"/>
            <w:noProof/>
            <w:lang w:eastAsia="ar-SA"/>
          </w:rPr>
          <w:t>3.6.2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Priključitev avdio kablov</w:t>
        </w:r>
        <w:r w:rsidR="002D3D0D">
          <w:rPr>
            <w:noProof/>
            <w:webHidden/>
          </w:rPr>
          <w:tab/>
        </w:r>
        <w:r w:rsidR="002D3D0D">
          <w:rPr>
            <w:noProof/>
            <w:webHidden/>
          </w:rPr>
          <w:fldChar w:fldCharType="begin"/>
        </w:r>
        <w:r w:rsidR="002D3D0D">
          <w:rPr>
            <w:noProof/>
            <w:webHidden/>
          </w:rPr>
          <w:instrText xml:space="preserve"> PAGEREF _Toc148079260 \h </w:instrText>
        </w:r>
        <w:r w:rsidR="002D3D0D">
          <w:rPr>
            <w:noProof/>
            <w:webHidden/>
          </w:rPr>
        </w:r>
        <w:r w:rsidR="002D3D0D">
          <w:rPr>
            <w:noProof/>
            <w:webHidden/>
          </w:rPr>
          <w:fldChar w:fldCharType="separate"/>
        </w:r>
        <w:r>
          <w:rPr>
            <w:noProof/>
            <w:webHidden/>
          </w:rPr>
          <w:t>18</w:t>
        </w:r>
        <w:r w:rsidR="002D3D0D">
          <w:rPr>
            <w:noProof/>
            <w:webHidden/>
          </w:rPr>
          <w:fldChar w:fldCharType="end"/>
        </w:r>
      </w:hyperlink>
    </w:p>
    <w:p w14:paraId="711E30A9" w14:textId="454A3EDF"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1" w:history="1">
        <w:r w:rsidR="002D3D0D" w:rsidRPr="004369FB">
          <w:rPr>
            <w:rStyle w:val="Hyperlink"/>
            <w:noProof/>
            <w:lang w:eastAsia="ar-SA"/>
          </w:rPr>
          <w:t>3.6.3</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Zagon in končni prevzem sistema</w:t>
        </w:r>
        <w:r w:rsidR="002D3D0D">
          <w:rPr>
            <w:noProof/>
            <w:webHidden/>
          </w:rPr>
          <w:tab/>
        </w:r>
        <w:r w:rsidR="002D3D0D">
          <w:rPr>
            <w:noProof/>
            <w:webHidden/>
          </w:rPr>
          <w:fldChar w:fldCharType="begin"/>
        </w:r>
        <w:r w:rsidR="002D3D0D">
          <w:rPr>
            <w:noProof/>
            <w:webHidden/>
          </w:rPr>
          <w:instrText xml:space="preserve"> PAGEREF _Toc148079261 \h </w:instrText>
        </w:r>
        <w:r w:rsidR="002D3D0D">
          <w:rPr>
            <w:noProof/>
            <w:webHidden/>
          </w:rPr>
        </w:r>
        <w:r w:rsidR="002D3D0D">
          <w:rPr>
            <w:noProof/>
            <w:webHidden/>
          </w:rPr>
          <w:fldChar w:fldCharType="separate"/>
        </w:r>
        <w:r>
          <w:rPr>
            <w:noProof/>
            <w:webHidden/>
          </w:rPr>
          <w:t>18</w:t>
        </w:r>
        <w:r w:rsidR="002D3D0D">
          <w:rPr>
            <w:noProof/>
            <w:webHidden/>
          </w:rPr>
          <w:fldChar w:fldCharType="end"/>
        </w:r>
      </w:hyperlink>
    </w:p>
    <w:p w14:paraId="2E3DC03A" w14:textId="505333D1"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2" w:history="1">
        <w:r w:rsidR="002D3D0D" w:rsidRPr="004369FB">
          <w:rPr>
            <w:rStyle w:val="Hyperlink"/>
            <w:noProof/>
            <w:lang w:eastAsia="ar-SA"/>
          </w:rPr>
          <w:t>3.6.4</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Izobraževanje</w:t>
        </w:r>
        <w:r w:rsidR="002D3D0D">
          <w:rPr>
            <w:noProof/>
            <w:webHidden/>
          </w:rPr>
          <w:tab/>
        </w:r>
        <w:r w:rsidR="002D3D0D">
          <w:rPr>
            <w:noProof/>
            <w:webHidden/>
          </w:rPr>
          <w:fldChar w:fldCharType="begin"/>
        </w:r>
        <w:r w:rsidR="002D3D0D">
          <w:rPr>
            <w:noProof/>
            <w:webHidden/>
          </w:rPr>
          <w:instrText xml:space="preserve"> PAGEREF _Toc148079262 \h </w:instrText>
        </w:r>
        <w:r w:rsidR="002D3D0D">
          <w:rPr>
            <w:noProof/>
            <w:webHidden/>
          </w:rPr>
        </w:r>
        <w:r w:rsidR="002D3D0D">
          <w:rPr>
            <w:noProof/>
            <w:webHidden/>
          </w:rPr>
          <w:fldChar w:fldCharType="separate"/>
        </w:r>
        <w:r>
          <w:rPr>
            <w:noProof/>
            <w:webHidden/>
          </w:rPr>
          <w:t>19</w:t>
        </w:r>
        <w:r w:rsidR="002D3D0D">
          <w:rPr>
            <w:noProof/>
            <w:webHidden/>
          </w:rPr>
          <w:fldChar w:fldCharType="end"/>
        </w:r>
      </w:hyperlink>
    </w:p>
    <w:p w14:paraId="12043C3A" w14:textId="15D0C103"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3" w:history="1">
        <w:r w:rsidR="002D3D0D" w:rsidRPr="004369FB">
          <w:rPr>
            <w:rStyle w:val="Hyperlink"/>
            <w:noProof/>
            <w:lang w:eastAsia="ar-SA"/>
          </w:rPr>
          <w:t>3.6.5</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Garancija in servisiranje</w:t>
        </w:r>
        <w:r w:rsidR="002D3D0D">
          <w:rPr>
            <w:noProof/>
            <w:webHidden/>
          </w:rPr>
          <w:tab/>
        </w:r>
        <w:r w:rsidR="002D3D0D">
          <w:rPr>
            <w:noProof/>
            <w:webHidden/>
          </w:rPr>
          <w:fldChar w:fldCharType="begin"/>
        </w:r>
        <w:r w:rsidR="002D3D0D">
          <w:rPr>
            <w:noProof/>
            <w:webHidden/>
          </w:rPr>
          <w:instrText xml:space="preserve"> PAGEREF _Toc148079263 \h </w:instrText>
        </w:r>
        <w:r w:rsidR="002D3D0D">
          <w:rPr>
            <w:noProof/>
            <w:webHidden/>
          </w:rPr>
        </w:r>
        <w:r w:rsidR="002D3D0D">
          <w:rPr>
            <w:noProof/>
            <w:webHidden/>
          </w:rPr>
          <w:fldChar w:fldCharType="separate"/>
        </w:r>
        <w:r>
          <w:rPr>
            <w:noProof/>
            <w:webHidden/>
          </w:rPr>
          <w:t>19</w:t>
        </w:r>
        <w:r w:rsidR="002D3D0D">
          <w:rPr>
            <w:noProof/>
            <w:webHidden/>
          </w:rPr>
          <w:fldChar w:fldCharType="end"/>
        </w:r>
      </w:hyperlink>
    </w:p>
    <w:p w14:paraId="478737AA" w14:textId="23D781FC"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4" w:history="1">
        <w:r w:rsidR="002D3D0D" w:rsidRPr="004369FB">
          <w:rPr>
            <w:rStyle w:val="Hyperlink"/>
            <w:noProof/>
            <w:lang w:eastAsia="ar-SA"/>
          </w:rPr>
          <w:t>3.6.6</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Rezervni deli</w:t>
        </w:r>
        <w:r w:rsidR="002D3D0D">
          <w:rPr>
            <w:noProof/>
            <w:webHidden/>
          </w:rPr>
          <w:tab/>
        </w:r>
        <w:r w:rsidR="002D3D0D">
          <w:rPr>
            <w:noProof/>
            <w:webHidden/>
          </w:rPr>
          <w:fldChar w:fldCharType="begin"/>
        </w:r>
        <w:r w:rsidR="002D3D0D">
          <w:rPr>
            <w:noProof/>
            <w:webHidden/>
          </w:rPr>
          <w:instrText xml:space="preserve"> PAGEREF _Toc148079264 \h </w:instrText>
        </w:r>
        <w:r w:rsidR="002D3D0D">
          <w:rPr>
            <w:noProof/>
            <w:webHidden/>
          </w:rPr>
        </w:r>
        <w:r w:rsidR="002D3D0D">
          <w:rPr>
            <w:noProof/>
            <w:webHidden/>
          </w:rPr>
          <w:fldChar w:fldCharType="separate"/>
        </w:r>
        <w:r>
          <w:rPr>
            <w:noProof/>
            <w:webHidden/>
          </w:rPr>
          <w:t>20</w:t>
        </w:r>
        <w:r w:rsidR="002D3D0D">
          <w:rPr>
            <w:noProof/>
            <w:webHidden/>
          </w:rPr>
          <w:fldChar w:fldCharType="end"/>
        </w:r>
      </w:hyperlink>
    </w:p>
    <w:p w14:paraId="296F503F" w14:textId="7910A9BE"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5" w:history="1">
        <w:r w:rsidR="002D3D0D" w:rsidRPr="004369FB">
          <w:rPr>
            <w:rStyle w:val="Hyperlink"/>
            <w:noProof/>
            <w:lang w:eastAsia="ar-SA"/>
          </w:rPr>
          <w:t>3.6.7</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Dobavni rok</w:t>
        </w:r>
        <w:r w:rsidR="002D3D0D">
          <w:rPr>
            <w:noProof/>
            <w:webHidden/>
          </w:rPr>
          <w:tab/>
        </w:r>
        <w:r w:rsidR="002D3D0D">
          <w:rPr>
            <w:noProof/>
            <w:webHidden/>
          </w:rPr>
          <w:fldChar w:fldCharType="begin"/>
        </w:r>
        <w:r w:rsidR="002D3D0D">
          <w:rPr>
            <w:noProof/>
            <w:webHidden/>
          </w:rPr>
          <w:instrText xml:space="preserve"> PAGEREF _Toc148079265 \h </w:instrText>
        </w:r>
        <w:r w:rsidR="002D3D0D">
          <w:rPr>
            <w:noProof/>
            <w:webHidden/>
          </w:rPr>
        </w:r>
        <w:r w:rsidR="002D3D0D">
          <w:rPr>
            <w:noProof/>
            <w:webHidden/>
          </w:rPr>
          <w:fldChar w:fldCharType="separate"/>
        </w:r>
        <w:r>
          <w:rPr>
            <w:noProof/>
            <w:webHidden/>
          </w:rPr>
          <w:t>20</w:t>
        </w:r>
        <w:r w:rsidR="002D3D0D">
          <w:rPr>
            <w:noProof/>
            <w:webHidden/>
          </w:rPr>
          <w:fldChar w:fldCharType="end"/>
        </w:r>
      </w:hyperlink>
    </w:p>
    <w:p w14:paraId="2E665269" w14:textId="12AB6C2F"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6" w:history="1">
        <w:r w:rsidR="002D3D0D" w:rsidRPr="004369FB">
          <w:rPr>
            <w:rStyle w:val="Hyperlink"/>
            <w:noProof/>
            <w:lang w:eastAsia="ar-SA"/>
          </w:rPr>
          <w:t>3.6.8</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lang w:eastAsia="ar-SA"/>
          </w:rPr>
          <w:t>Priloge</w:t>
        </w:r>
        <w:r w:rsidR="002D3D0D">
          <w:rPr>
            <w:noProof/>
            <w:webHidden/>
          </w:rPr>
          <w:tab/>
        </w:r>
        <w:r w:rsidR="002D3D0D">
          <w:rPr>
            <w:noProof/>
            <w:webHidden/>
          </w:rPr>
          <w:fldChar w:fldCharType="begin"/>
        </w:r>
        <w:r w:rsidR="002D3D0D">
          <w:rPr>
            <w:noProof/>
            <w:webHidden/>
          </w:rPr>
          <w:instrText xml:space="preserve"> PAGEREF _Toc148079266 \h </w:instrText>
        </w:r>
        <w:r w:rsidR="002D3D0D">
          <w:rPr>
            <w:noProof/>
            <w:webHidden/>
          </w:rPr>
        </w:r>
        <w:r w:rsidR="002D3D0D">
          <w:rPr>
            <w:noProof/>
            <w:webHidden/>
          </w:rPr>
          <w:fldChar w:fldCharType="separate"/>
        </w:r>
        <w:r>
          <w:rPr>
            <w:noProof/>
            <w:webHidden/>
          </w:rPr>
          <w:t>20</w:t>
        </w:r>
        <w:r w:rsidR="002D3D0D">
          <w:rPr>
            <w:noProof/>
            <w:webHidden/>
          </w:rPr>
          <w:fldChar w:fldCharType="end"/>
        </w:r>
      </w:hyperlink>
    </w:p>
    <w:p w14:paraId="26745199" w14:textId="2A9F275A" w:rsidR="002D3D0D" w:rsidRDefault="005D48A5">
      <w:pPr>
        <w:pStyle w:val="TOC1"/>
        <w:rPr>
          <w:rFonts w:asciiTheme="minorHAnsi" w:eastAsiaTheme="minorEastAsia" w:hAnsiTheme="minorHAnsi" w:cstheme="minorBidi"/>
          <w:b w:val="0"/>
          <w:bCs w:val="0"/>
          <w:kern w:val="2"/>
          <w:sz w:val="22"/>
          <w:szCs w:val="22"/>
          <w:lang w:eastAsia="sl-SI"/>
          <w14:ligatures w14:val="standardContextual"/>
        </w:rPr>
      </w:pPr>
      <w:hyperlink w:anchor="_Toc148079267" w:history="1">
        <w:r w:rsidR="002D3D0D" w:rsidRPr="004369FB">
          <w:rPr>
            <w:rStyle w:val="Hyperlink"/>
          </w:rPr>
          <w:t>4</w:t>
        </w:r>
        <w:r w:rsidR="002D3D0D">
          <w:rPr>
            <w:rFonts w:asciiTheme="minorHAnsi" w:eastAsiaTheme="minorEastAsia" w:hAnsiTheme="minorHAnsi" w:cstheme="minorBidi"/>
            <w:b w:val="0"/>
            <w:bCs w:val="0"/>
            <w:kern w:val="2"/>
            <w:sz w:val="22"/>
            <w:szCs w:val="22"/>
            <w:lang w:eastAsia="sl-SI"/>
            <w14:ligatures w14:val="standardContextual"/>
          </w:rPr>
          <w:tab/>
        </w:r>
        <w:r w:rsidR="002D3D0D" w:rsidRPr="004369FB">
          <w:rPr>
            <w:rStyle w:val="Hyperlink"/>
          </w:rPr>
          <w:t>PONUDBENA DOKUMENTACIJA</w:t>
        </w:r>
        <w:r w:rsidR="002D3D0D">
          <w:rPr>
            <w:webHidden/>
          </w:rPr>
          <w:tab/>
        </w:r>
        <w:r w:rsidR="002D3D0D">
          <w:rPr>
            <w:webHidden/>
          </w:rPr>
          <w:fldChar w:fldCharType="begin"/>
        </w:r>
        <w:r w:rsidR="002D3D0D">
          <w:rPr>
            <w:webHidden/>
          </w:rPr>
          <w:instrText xml:space="preserve"> PAGEREF _Toc148079267 \h </w:instrText>
        </w:r>
        <w:r w:rsidR="002D3D0D">
          <w:rPr>
            <w:webHidden/>
          </w:rPr>
        </w:r>
        <w:r w:rsidR="002D3D0D">
          <w:rPr>
            <w:webHidden/>
          </w:rPr>
          <w:fldChar w:fldCharType="separate"/>
        </w:r>
        <w:r>
          <w:rPr>
            <w:webHidden/>
          </w:rPr>
          <w:t>21</w:t>
        </w:r>
        <w:r w:rsidR="002D3D0D">
          <w:rPr>
            <w:webHidden/>
          </w:rPr>
          <w:fldChar w:fldCharType="end"/>
        </w:r>
      </w:hyperlink>
    </w:p>
    <w:p w14:paraId="576B310C" w14:textId="6C625480"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68" w:history="1">
        <w:r w:rsidR="002D3D0D" w:rsidRPr="004369FB">
          <w:rPr>
            <w:rStyle w:val="Hyperlink"/>
            <w:b/>
            <w:lang w:eastAsia="ar-SA"/>
          </w:rPr>
          <w:t>4.1</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Splošni pogoji za izdelavo ponudbene dokumentacije</w:t>
        </w:r>
        <w:r w:rsidR="002D3D0D">
          <w:rPr>
            <w:webHidden/>
          </w:rPr>
          <w:tab/>
        </w:r>
        <w:r w:rsidR="002D3D0D">
          <w:rPr>
            <w:webHidden/>
          </w:rPr>
          <w:fldChar w:fldCharType="begin"/>
        </w:r>
        <w:r w:rsidR="002D3D0D">
          <w:rPr>
            <w:webHidden/>
          </w:rPr>
          <w:instrText xml:space="preserve"> PAGEREF _Toc148079268 \h </w:instrText>
        </w:r>
        <w:r w:rsidR="002D3D0D">
          <w:rPr>
            <w:webHidden/>
          </w:rPr>
        </w:r>
        <w:r w:rsidR="002D3D0D">
          <w:rPr>
            <w:webHidden/>
          </w:rPr>
          <w:fldChar w:fldCharType="separate"/>
        </w:r>
        <w:r>
          <w:rPr>
            <w:webHidden/>
          </w:rPr>
          <w:t>21</w:t>
        </w:r>
        <w:r w:rsidR="002D3D0D">
          <w:rPr>
            <w:webHidden/>
          </w:rPr>
          <w:fldChar w:fldCharType="end"/>
        </w:r>
      </w:hyperlink>
    </w:p>
    <w:p w14:paraId="46458ABA" w14:textId="164F7E52"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69" w:history="1">
        <w:r w:rsidR="002D3D0D" w:rsidRPr="004369FB">
          <w:rPr>
            <w:rStyle w:val="Hyperlink"/>
            <w:noProof/>
          </w:rPr>
          <w:t>4.1.1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Pojasnila k dokumentaciji v zvezi z oddajo javnega naročila</w:t>
        </w:r>
        <w:r w:rsidR="002D3D0D">
          <w:rPr>
            <w:noProof/>
            <w:webHidden/>
          </w:rPr>
          <w:tab/>
        </w:r>
        <w:r w:rsidR="002D3D0D">
          <w:rPr>
            <w:noProof/>
            <w:webHidden/>
          </w:rPr>
          <w:fldChar w:fldCharType="begin"/>
        </w:r>
        <w:r w:rsidR="002D3D0D">
          <w:rPr>
            <w:noProof/>
            <w:webHidden/>
          </w:rPr>
          <w:instrText xml:space="preserve"> PAGEREF _Toc148079269 \h </w:instrText>
        </w:r>
        <w:r w:rsidR="002D3D0D">
          <w:rPr>
            <w:noProof/>
            <w:webHidden/>
          </w:rPr>
        </w:r>
        <w:r w:rsidR="002D3D0D">
          <w:rPr>
            <w:noProof/>
            <w:webHidden/>
          </w:rPr>
          <w:fldChar w:fldCharType="separate"/>
        </w:r>
        <w:r>
          <w:rPr>
            <w:noProof/>
            <w:webHidden/>
          </w:rPr>
          <w:t>21</w:t>
        </w:r>
        <w:r w:rsidR="002D3D0D">
          <w:rPr>
            <w:noProof/>
            <w:webHidden/>
          </w:rPr>
          <w:fldChar w:fldCharType="end"/>
        </w:r>
      </w:hyperlink>
    </w:p>
    <w:p w14:paraId="74E7D497" w14:textId="60A1686E"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0" w:history="1">
        <w:r w:rsidR="002D3D0D" w:rsidRPr="004369FB">
          <w:rPr>
            <w:rStyle w:val="Hyperlink"/>
            <w:noProof/>
          </w:rPr>
          <w:t>4.1.2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Jezik</w:t>
        </w:r>
        <w:r w:rsidR="002D3D0D">
          <w:rPr>
            <w:noProof/>
            <w:webHidden/>
          </w:rPr>
          <w:tab/>
        </w:r>
        <w:r w:rsidR="002D3D0D">
          <w:rPr>
            <w:noProof/>
            <w:webHidden/>
          </w:rPr>
          <w:fldChar w:fldCharType="begin"/>
        </w:r>
        <w:r w:rsidR="002D3D0D">
          <w:rPr>
            <w:noProof/>
            <w:webHidden/>
          </w:rPr>
          <w:instrText xml:space="preserve"> PAGEREF _Toc148079270 \h </w:instrText>
        </w:r>
        <w:r w:rsidR="002D3D0D">
          <w:rPr>
            <w:noProof/>
            <w:webHidden/>
          </w:rPr>
        </w:r>
        <w:r w:rsidR="002D3D0D">
          <w:rPr>
            <w:noProof/>
            <w:webHidden/>
          </w:rPr>
          <w:fldChar w:fldCharType="separate"/>
        </w:r>
        <w:r>
          <w:rPr>
            <w:noProof/>
            <w:webHidden/>
          </w:rPr>
          <w:t>21</w:t>
        </w:r>
        <w:r w:rsidR="002D3D0D">
          <w:rPr>
            <w:noProof/>
            <w:webHidden/>
          </w:rPr>
          <w:fldChar w:fldCharType="end"/>
        </w:r>
      </w:hyperlink>
    </w:p>
    <w:p w14:paraId="7CD38895" w14:textId="75384D7E"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1" w:history="1">
        <w:r w:rsidR="002D3D0D" w:rsidRPr="004369FB">
          <w:rPr>
            <w:rStyle w:val="Hyperlink"/>
            <w:noProof/>
          </w:rPr>
          <w:t>4.1.3</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Označevanje</w:t>
        </w:r>
        <w:r w:rsidR="002D3D0D">
          <w:rPr>
            <w:noProof/>
            <w:webHidden/>
          </w:rPr>
          <w:tab/>
        </w:r>
        <w:r w:rsidR="002D3D0D">
          <w:rPr>
            <w:noProof/>
            <w:webHidden/>
          </w:rPr>
          <w:fldChar w:fldCharType="begin"/>
        </w:r>
        <w:r w:rsidR="002D3D0D">
          <w:rPr>
            <w:noProof/>
            <w:webHidden/>
          </w:rPr>
          <w:instrText xml:space="preserve"> PAGEREF _Toc148079271 \h </w:instrText>
        </w:r>
        <w:r w:rsidR="002D3D0D">
          <w:rPr>
            <w:noProof/>
            <w:webHidden/>
          </w:rPr>
        </w:r>
        <w:r w:rsidR="002D3D0D">
          <w:rPr>
            <w:noProof/>
            <w:webHidden/>
          </w:rPr>
          <w:fldChar w:fldCharType="separate"/>
        </w:r>
        <w:r>
          <w:rPr>
            <w:noProof/>
            <w:webHidden/>
          </w:rPr>
          <w:t>21</w:t>
        </w:r>
        <w:r w:rsidR="002D3D0D">
          <w:rPr>
            <w:noProof/>
            <w:webHidden/>
          </w:rPr>
          <w:fldChar w:fldCharType="end"/>
        </w:r>
      </w:hyperlink>
    </w:p>
    <w:p w14:paraId="5A2BB357" w14:textId="3A9CE436"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2" w:history="1">
        <w:r w:rsidR="002D3D0D" w:rsidRPr="004369FB">
          <w:rPr>
            <w:rStyle w:val="Hyperlink"/>
            <w:noProof/>
          </w:rPr>
          <w:t>4.1.4</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Vsebina ponudbe</w:t>
        </w:r>
        <w:r w:rsidR="002D3D0D">
          <w:rPr>
            <w:noProof/>
            <w:webHidden/>
          </w:rPr>
          <w:tab/>
        </w:r>
        <w:r w:rsidR="002D3D0D">
          <w:rPr>
            <w:noProof/>
            <w:webHidden/>
          </w:rPr>
          <w:fldChar w:fldCharType="begin"/>
        </w:r>
        <w:r w:rsidR="002D3D0D">
          <w:rPr>
            <w:noProof/>
            <w:webHidden/>
          </w:rPr>
          <w:instrText xml:space="preserve"> PAGEREF _Toc148079272 \h </w:instrText>
        </w:r>
        <w:r w:rsidR="002D3D0D">
          <w:rPr>
            <w:noProof/>
            <w:webHidden/>
          </w:rPr>
        </w:r>
        <w:r w:rsidR="002D3D0D">
          <w:rPr>
            <w:noProof/>
            <w:webHidden/>
          </w:rPr>
          <w:fldChar w:fldCharType="separate"/>
        </w:r>
        <w:r>
          <w:rPr>
            <w:noProof/>
            <w:webHidden/>
          </w:rPr>
          <w:t>21</w:t>
        </w:r>
        <w:r w:rsidR="002D3D0D">
          <w:rPr>
            <w:noProof/>
            <w:webHidden/>
          </w:rPr>
          <w:fldChar w:fldCharType="end"/>
        </w:r>
      </w:hyperlink>
    </w:p>
    <w:p w14:paraId="598BEA25" w14:textId="01A15B16"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3" w:history="1">
        <w:r w:rsidR="002D3D0D" w:rsidRPr="004369FB">
          <w:rPr>
            <w:rStyle w:val="Hyperlink"/>
            <w:noProof/>
          </w:rPr>
          <w:t>4.1.5</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Alternativne ponudbe in variante ponudbe</w:t>
        </w:r>
        <w:r w:rsidR="002D3D0D">
          <w:rPr>
            <w:noProof/>
            <w:webHidden/>
          </w:rPr>
          <w:tab/>
        </w:r>
        <w:r w:rsidR="002D3D0D">
          <w:rPr>
            <w:noProof/>
            <w:webHidden/>
          </w:rPr>
          <w:fldChar w:fldCharType="begin"/>
        </w:r>
        <w:r w:rsidR="002D3D0D">
          <w:rPr>
            <w:noProof/>
            <w:webHidden/>
          </w:rPr>
          <w:instrText xml:space="preserve"> PAGEREF _Toc148079273 \h </w:instrText>
        </w:r>
        <w:r w:rsidR="002D3D0D">
          <w:rPr>
            <w:noProof/>
            <w:webHidden/>
          </w:rPr>
        </w:r>
        <w:r w:rsidR="002D3D0D">
          <w:rPr>
            <w:noProof/>
            <w:webHidden/>
          </w:rPr>
          <w:fldChar w:fldCharType="separate"/>
        </w:r>
        <w:r>
          <w:rPr>
            <w:noProof/>
            <w:webHidden/>
          </w:rPr>
          <w:t>22</w:t>
        </w:r>
        <w:r w:rsidR="002D3D0D">
          <w:rPr>
            <w:noProof/>
            <w:webHidden/>
          </w:rPr>
          <w:fldChar w:fldCharType="end"/>
        </w:r>
      </w:hyperlink>
    </w:p>
    <w:p w14:paraId="67A2699A" w14:textId="1DCFF5F3"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4" w:history="1">
        <w:r w:rsidR="002D3D0D" w:rsidRPr="004369FB">
          <w:rPr>
            <w:rStyle w:val="Hyperlink"/>
            <w:noProof/>
          </w:rPr>
          <w:t>4.1.6</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Samo ena ponudba od vsakega ponudnika</w:t>
        </w:r>
        <w:r w:rsidR="002D3D0D">
          <w:rPr>
            <w:noProof/>
            <w:webHidden/>
          </w:rPr>
          <w:tab/>
        </w:r>
        <w:r w:rsidR="002D3D0D">
          <w:rPr>
            <w:noProof/>
            <w:webHidden/>
          </w:rPr>
          <w:fldChar w:fldCharType="begin"/>
        </w:r>
        <w:r w:rsidR="002D3D0D">
          <w:rPr>
            <w:noProof/>
            <w:webHidden/>
          </w:rPr>
          <w:instrText xml:space="preserve"> PAGEREF _Toc148079274 \h </w:instrText>
        </w:r>
        <w:r w:rsidR="002D3D0D">
          <w:rPr>
            <w:noProof/>
            <w:webHidden/>
          </w:rPr>
        </w:r>
        <w:r w:rsidR="002D3D0D">
          <w:rPr>
            <w:noProof/>
            <w:webHidden/>
          </w:rPr>
          <w:fldChar w:fldCharType="separate"/>
        </w:r>
        <w:r>
          <w:rPr>
            <w:noProof/>
            <w:webHidden/>
          </w:rPr>
          <w:t>22</w:t>
        </w:r>
        <w:r w:rsidR="002D3D0D">
          <w:rPr>
            <w:noProof/>
            <w:webHidden/>
          </w:rPr>
          <w:fldChar w:fldCharType="end"/>
        </w:r>
      </w:hyperlink>
    </w:p>
    <w:p w14:paraId="5CBA22D1" w14:textId="02C0C4FB"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5" w:history="1">
        <w:r w:rsidR="002D3D0D" w:rsidRPr="004369FB">
          <w:rPr>
            <w:rStyle w:val="Hyperlink"/>
            <w:noProof/>
          </w:rPr>
          <w:t>4.1.7</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Oblika ponudbe</w:t>
        </w:r>
        <w:r w:rsidR="002D3D0D">
          <w:rPr>
            <w:noProof/>
            <w:webHidden/>
          </w:rPr>
          <w:tab/>
        </w:r>
        <w:r w:rsidR="002D3D0D">
          <w:rPr>
            <w:noProof/>
            <w:webHidden/>
          </w:rPr>
          <w:fldChar w:fldCharType="begin"/>
        </w:r>
        <w:r w:rsidR="002D3D0D">
          <w:rPr>
            <w:noProof/>
            <w:webHidden/>
          </w:rPr>
          <w:instrText xml:space="preserve"> PAGEREF _Toc148079275 \h </w:instrText>
        </w:r>
        <w:r w:rsidR="002D3D0D">
          <w:rPr>
            <w:noProof/>
            <w:webHidden/>
          </w:rPr>
        </w:r>
        <w:r w:rsidR="002D3D0D">
          <w:rPr>
            <w:noProof/>
            <w:webHidden/>
          </w:rPr>
          <w:fldChar w:fldCharType="separate"/>
        </w:r>
        <w:r>
          <w:rPr>
            <w:noProof/>
            <w:webHidden/>
          </w:rPr>
          <w:t>22</w:t>
        </w:r>
        <w:r w:rsidR="002D3D0D">
          <w:rPr>
            <w:noProof/>
            <w:webHidden/>
          </w:rPr>
          <w:fldChar w:fldCharType="end"/>
        </w:r>
      </w:hyperlink>
    </w:p>
    <w:p w14:paraId="6BD69F03" w14:textId="2B71EC87"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6" w:history="1">
        <w:r w:rsidR="002D3D0D" w:rsidRPr="004369FB">
          <w:rPr>
            <w:rStyle w:val="Hyperlink"/>
            <w:noProof/>
          </w:rPr>
          <w:t>4.1.8</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Veljavnost ponudb</w:t>
        </w:r>
        <w:r w:rsidR="002D3D0D">
          <w:rPr>
            <w:noProof/>
            <w:webHidden/>
          </w:rPr>
          <w:tab/>
        </w:r>
        <w:r w:rsidR="002D3D0D">
          <w:rPr>
            <w:noProof/>
            <w:webHidden/>
          </w:rPr>
          <w:fldChar w:fldCharType="begin"/>
        </w:r>
        <w:r w:rsidR="002D3D0D">
          <w:rPr>
            <w:noProof/>
            <w:webHidden/>
          </w:rPr>
          <w:instrText xml:space="preserve"> PAGEREF _Toc148079276 \h </w:instrText>
        </w:r>
        <w:r w:rsidR="002D3D0D">
          <w:rPr>
            <w:noProof/>
            <w:webHidden/>
          </w:rPr>
        </w:r>
        <w:r w:rsidR="002D3D0D">
          <w:rPr>
            <w:noProof/>
            <w:webHidden/>
          </w:rPr>
          <w:fldChar w:fldCharType="separate"/>
        </w:r>
        <w:r>
          <w:rPr>
            <w:noProof/>
            <w:webHidden/>
          </w:rPr>
          <w:t>22</w:t>
        </w:r>
        <w:r w:rsidR="002D3D0D">
          <w:rPr>
            <w:noProof/>
            <w:webHidden/>
          </w:rPr>
          <w:fldChar w:fldCharType="end"/>
        </w:r>
      </w:hyperlink>
    </w:p>
    <w:p w14:paraId="239F364B" w14:textId="2610B6DE"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77" w:history="1">
        <w:r w:rsidR="002D3D0D" w:rsidRPr="004369FB">
          <w:rPr>
            <w:rStyle w:val="Hyperlink"/>
            <w:b/>
            <w:lang w:eastAsia="ar-SA"/>
          </w:rPr>
          <w:t>4.2</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Dokumenti v ponudbeni dokumentaciji</w:t>
        </w:r>
        <w:r w:rsidR="002D3D0D">
          <w:rPr>
            <w:webHidden/>
          </w:rPr>
          <w:tab/>
        </w:r>
        <w:r w:rsidR="002D3D0D">
          <w:rPr>
            <w:webHidden/>
          </w:rPr>
          <w:fldChar w:fldCharType="begin"/>
        </w:r>
        <w:r w:rsidR="002D3D0D">
          <w:rPr>
            <w:webHidden/>
          </w:rPr>
          <w:instrText xml:space="preserve"> PAGEREF _Toc148079277 \h </w:instrText>
        </w:r>
        <w:r w:rsidR="002D3D0D">
          <w:rPr>
            <w:webHidden/>
          </w:rPr>
        </w:r>
        <w:r w:rsidR="002D3D0D">
          <w:rPr>
            <w:webHidden/>
          </w:rPr>
          <w:fldChar w:fldCharType="separate"/>
        </w:r>
        <w:r>
          <w:rPr>
            <w:webHidden/>
          </w:rPr>
          <w:t>22</w:t>
        </w:r>
        <w:r w:rsidR="002D3D0D">
          <w:rPr>
            <w:webHidden/>
          </w:rPr>
          <w:fldChar w:fldCharType="end"/>
        </w:r>
      </w:hyperlink>
    </w:p>
    <w:p w14:paraId="2DF2ACFF" w14:textId="556169A2"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8" w:history="1">
        <w:r w:rsidR="002D3D0D" w:rsidRPr="004369FB">
          <w:rPr>
            <w:rStyle w:val="Hyperlink"/>
            <w:noProof/>
          </w:rPr>
          <w:t>4.2.1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Podatki o ponudniku in ponudbi</w:t>
        </w:r>
        <w:r w:rsidR="002D3D0D">
          <w:rPr>
            <w:noProof/>
            <w:webHidden/>
          </w:rPr>
          <w:tab/>
        </w:r>
        <w:r w:rsidR="002D3D0D">
          <w:rPr>
            <w:noProof/>
            <w:webHidden/>
          </w:rPr>
          <w:fldChar w:fldCharType="begin"/>
        </w:r>
        <w:r w:rsidR="002D3D0D">
          <w:rPr>
            <w:noProof/>
            <w:webHidden/>
          </w:rPr>
          <w:instrText xml:space="preserve"> PAGEREF _Toc148079278 \h </w:instrText>
        </w:r>
        <w:r w:rsidR="002D3D0D">
          <w:rPr>
            <w:noProof/>
            <w:webHidden/>
          </w:rPr>
        </w:r>
        <w:r w:rsidR="002D3D0D">
          <w:rPr>
            <w:noProof/>
            <w:webHidden/>
          </w:rPr>
          <w:fldChar w:fldCharType="separate"/>
        </w:r>
        <w:r>
          <w:rPr>
            <w:noProof/>
            <w:webHidden/>
          </w:rPr>
          <w:t>23</w:t>
        </w:r>
        <w:r w:rsidR="002D3D0D">
          <w:rPr>
            <w:noProof/>
            <w:webHidden/>
          </w:rPr>
          <w:fldChar w:fldCharType="end"/>
        </w:r>
      </w:hyperlink>
    </w:p>
    <w:p w14:paraId="51E36CA1" w14:textId="49A2F816"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79" w:history="1">
        <w:r w:rsidR="002D3D0D" w:rsidRPr="004369FB">
          <w:rPr>
            <w:rStyle w:val="Hyperlink"/>
            <w:noProof/>
          </w:rPr>
          <w:t>4.2.2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Predračun</w:t>
        </w:r>
        <w:r w:rsidR="002D3D0D">
          <w:rPr>
            <w:noProof/>
            <w:webHidden/>
          </w:rPr>
          <w:tab/>
        </w:r>
        <w:r w:rsidR="002D3D0D">
          <w:rPr>
            <w:noProof/>
            <w:webHidden/>
          </w:rPr>
          <w:fldChar w:fldCharType="begin"/>
        </w:r>
        <w:r w:rsidR="002D3D0D">
          <w:rPr>
            <w:noProof/>
            <w:webHidden/>
          </w:rPr>
          <w:instrText xml:space="preserve"> PAGEREF _Toc148079279 \h </w:instrText>
        </w:r>
        <w:r w:rsidR="002D3D0D">
          <w:rPr>
            <w:noProof/>
            <w:webHidden/>
          </w:rPr>
        </w:r>
        <w:r w:rsidR="002D3D0D">
          <w:rPr>
            <w:noProof/>
            <w:webHidden/>
          </w:rPr>
          <w:fldChar w:fldCharType="separate"/>
        </w:r>
        <w:r>
          <w:rPr>
            <w:noProof/>
            <w:webHidden/>
          </w:rPr>
          <w:t>23</w:t>
        </w:r>
        <w:r w:rsidR="002D3D0D">
          <w:rPr>
            <w:noProof/>
            <w:webHidden/>
          </w:rPr>
          <w:fldChar w:fldCharType="end"/>
        </w:r>
      </w:hyperlink>
    </w:p>
    <w:p w14:paraId="1CCB4CF5" w14:textId="01C84CB5"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0" w:history="1">
        <w:r w:rsidR="002D3D0D" w:rsidRPr="004369FB">
          <w:rPr>
            <w:rStyle w:val="Hyperlink"/>
            <w:noProof/>
          </w:rPr>
          <w:t>4.2.3</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Specifikacija</w:t>
        </w:r>
        <w:r w:rsidR="002D3D0D">
          <w:rPr>
            <w:noProof/>
            <w:webHidden/>
          </w:rPr>
          <w:tab/>
        </w:r>
        <w:r w:rsidR="002D3D0D">
          <w:rPr>
            <w:noProof/>
            <w:webHidden/>
          </w:rPr>
          <w:fldChar w:fldCharType="begin"/>
        </w:r>
        <w:r w:rsidR="002D3D0D">
          <w:rPr>
            <w:noProof/>
            <w:webHidden/>
          </w:rPr>
          <w:instrText xml:space="preserve"> PAGEREF _Toc148079280 \h </w:instrText>
        </w:r>
        <w:r w:rsidR="002D3D0D">
          <w:rPr>
            <w:noProof/>
            <w:webHidden/>
          </w:rPr>
        </w:r>
        <w:r w:rsidR="002D3D0D">
          <w:rPr>
            <w:noProof/>
            <w:webHidden/>
          </w:rPr>
          <w:fldChar w:fldCharType="separate"/>
        </w:r>
        <w:r>
          <w:rPr>
            <w:noProof/>
            <w:webHidden/>
          </w:rPr>
          <w:t>23</w:t>
        </w:r>
        <w:r w:rsidR="002D3D0D">
          <w:rPr>
            <w:noProof/>
            <w:webHidden/>
          </w:rPr>
          <w:fldChar w:fldCharType="end"/>
        </w:r>
      </w:hyperlink>
    </w:p>
    <w:p w14:paraId="3E541F22" w14:textId="5BDD4081"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1" w:history="1">
        <w:r w:rsidR="002D3D0D" w:rsidRPr="004369FB">
          <w:rPr>
            <w:rStyle w:val="Hyperlink"/>
            <w:noProof/>
          </w:rPr>
          <w:t>4.2.4</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Garancijski pogoji ponudnika</w:t>
        </w:r>
        <w:r w:rsidR="002D3D0D">
          <w:rPr>
            <w:noProof/>
            <w:webHidden/>
          </w:rPr>
          <w:tab/>
        </w:r>
        <w:r w:rsidR="002D3D0D">
          <w:rPr>
            <w:noProof/>
            <w:webHidden/>
          </w:rPr>
          <w:fldChar w:fldCharType="begin"/>
        </w:r>
        <w:r w:rsidR="002D3D0D">
          <w:rPr>
            <w:noProof/>
            <w:webHidden/>
          </w:rPr>
          <w:instrText xml:space="preserve"> PAGEREF _Toc148079281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3C3B23CF" w14:textId="77083106"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2" w:history="1">
        <w:r w:rsidR="002D3D0D" w:rsidRPr="004369FB">
          <w:rPr>
            <w:rStyle w:val="Hyperlink"/>
            <w:noProof/>
          </w:rPr>
          <w:t>4.2.5</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Izjava ponudnika o zagotavljanju rezervnih delov</w:t>
        </w:r>
        <w:r w:rsidR="002D3D0D">
          <w:rPr>
            <w:noProof/>
            <w:webHidden/>
          </w:rPr>
          <w:tab/>
        </w:r>
        <w:r w:rsidR="002D3D0D">
          <w:rPr>
            <w:noProof/>
            <w:webHidden/>
          </w:rPr>
          <w:fldChar w:fldCharType="begin"/>
        </w:r>
        <w:r w:rsidR="002D3D0D">
          <w:rPr>
            <w:noProof/>
            <w:webHidden/>
          </w:rPr>
          <w:instrText xml:space="preserve"> PAGEREF _Toc148079282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43D9887A" w14:textId="0DFEDE56"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3" w:history="1">
        <w:r w:rsidR="002D3D0D" w:rsidRPr="004369FB">
          <w:rPr>
            <w:rStyle w:val="Hyperlink"/>
            <w:noProof/>
          </w:rPr>
          <w:t>4.2.6</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Izjava ponudnika, da je vsa oprema tovarniško nova</w:t>
        </w:r>
        <w:r w:rsidR="002D3D0D">
          <w:rPr>
            <w:noProof/>
            <w:webHidden/>
          </w:rPr>
          <w:tab/>
        </w:r>
        <w:r w:rsidR="002D3D0D">
          <w:rPr>
            <w:noProof/>
            <w:webHidden/>
          </w:rPr>
          <w:fldChar w:fldCharType="begin"/>
        </w:r>
        <w:r w:rsidR="002D3D0D">
          <w:rPr>
            <w:noProof/>
            <w:webHidden/>
          </w:rPr>
          <w:instrText xml:space="preserve"> PAGEREF _Toc148079283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0B5586B7" w14:textId="0B3573F0"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4" w:history="1">
        <w:r w:rsidR="002D3D0D" w:rsidRPr="004369FB">
          <w:rPr>
            <w:rStyle w:val="Hyperlink"/>
            <w:noProof/>
          </w:rPr>
          <w:t>4.2.7</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Izjava ponudnika o nadgradnji programske opreme</w:t>
        </w:r>
        <w:r w:rsidR="002D3D0D">
          <w:rPr>
            <w:noProof/>
            <w:webHidden/>
          </w:rPr>
          <w:tab/>
        </w:r>
        <w:r w:rsidR="002D3D0D">
          <w:rPr>
            <w:noProof/>
            <w:webHidden/>
          </w:rPr>
          <w:fldChar w:fldCharType="begin"/>
        </w:r>
        <w:r w:rsidR="002D3D0D">
          <w:rPr>
            <w:noProof/>
            <w:webHidden/>
          </w:rPr>
          <w:instrText xml:space="preserve"> PAGEREF _Toc148079284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6B1DDE83" w14:textId="465B6801"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5" w:history="1">
        <w:r w:rsidR="002D3D0D" w:rsidRPr="004369FB">
          <w:rPr>
            <w:rStyle w:val="Hyperlink"/>
            <w:noProof/>
          </w:rPr>
          <w:t>4.2.8</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Izjava proizvajalca opreme ali izjava principala</w:t>
        </w:r>
        <w:r w:rsidR="002D3D0D">
          <w:rPr>
            <w:noProof/>
            <w:webHidden/>
          </w:rPr>
          <w:tab/>
        </w:r>
        <w:r w:rsidR="002D3D0D">
          <w:rPr>
            <w:noProof/>
            <w:webHidden/>
          </w:rPr>
          <w:fldChar w:fldCharType="begin"/>
        </w:r>
        <w:r w:rsidR="002D3D0D">
          <w:rPr>
            <w:noProof/>
            <w:webHidden/>
          </w:rPr>
          <w:instrText xml:space="preserve"> PAGEREF _Toc148079285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73EE4518" w14:textId="30570DAC"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6" w:history="1">
        <w:r w:rsidR="002D3D0D" w:rsidRPr="004369FB">
          <w:rPr>
            <w:rStyle w:val="Hyperlink"/>
            <w:noProof/>
          </w:rPr>
          <w:t>4.2.9</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Vzorec pogodbe</w:t>
        </w:r>
        <w:r w:rsidR="002D3D0D">
          <w:rPr>
            <w:noProof/>
            <w:webHidden/>
          </w:rPr>
          <w:tab/>
        </w:r>
        <w:r w:rsidR="002D3D0D">
          <w:rPr>
            <w:noProof/>
            <w:webHidden/>
          </w:rPr>
          <w:fldChar w:fldCharType="begin"/>
        </w:r>
        <w:r w:rsidR="002D3D0D">
          <w:rPr>
            <w:noProof/>
            <w:webHidden/>
          </w:rPr>
          <w:instrText xml:space="preserve"> PAGEREF _Toc148079286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16DD8D27" w14:textId="1FAE3882"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7" w:history="1">
        <w:r w:rsidR="002D3D0D" w:rsidRPr="004369FB">
          <w:rPr>
            <w:rStyle w:val="Hyperlink"/>
            <w:noProof/>
          </w:rPr>
          <w:t>4.2.10</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Izjava o predložitvi garancije za dobro izvedbo pogodbenih obveznosti</w:t>
        </w:r>
        <w:r w:rsidR="002D3D0D">
          <w:rPr>
            <w:noProof/>
            <w:webHidden/>
          </w:rPr>
          <w:tab/>
        </w:r>
        <w:r w:rsidR="002D3D0D">
          <w:rPr>
            <w:noProof/>
            <w:webHidden/>
          </w:rPr>
          <w:fldChar w:fldCharType="begin"/>
        </w:r>
        <w:r w:rsidR="002D3D0D">
          <w:rPr>
            <w:noProof/>
            <w:webHidden/>
          </w:rPr>
          <w:instrText xml:space="preserve"> PAGEREF _Toc148079287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4C7CC624" w14:textId="0604BF97"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8" w:history="1">
        <w:r w:rsidR="002D3D0D" w:rsidRPr="004369FB">
          <w:rPr>
            <w:rStyle w:val="Hyperlink"/>
            <w:noProof/>
          </w:rPr>
          <w:t>4.2.11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Izjava o posredovanju podatkov o razkritju lastništva ponudnika</w:t>
        </w:r>
        <w:r w:rsidR="002D3D0D">
          <w:rPr>
            <w:noProof/>
            <w:webHidden/>
          </w:rPr>
          <w:tab/>
        </w:r>
        <w:r w:rsidR="002D3D0D">
          <w:rPr>
            <w:noProof/>
            <w:webHidden/>
          </w:rPr>
          <w:fldChar w:fldCharType="begin"/>
        </w:r>
        <w:r w:rsidR="002D3D0D">
          <w:rPr>
            <w:noProof/>
            <w:webHidden/>
          </w:rPr>
          <w:instrText xml:space="preserve"> PAGEREF _Toc148079288 \h </w:instrText>
        </w:r>
        <w:r w:rsidR="002D3D0D">
          <w:rPr>
            <w:noProof/>
            <w:webHidden/>
          </w:rPr>
        </w:r>
        <w:r w:rsidR="002D3D0D">
          <w:rPr>
            <w:noProof/>
            <w:webHidden/>
          </w:rPr>
          <w:fldChar w:fldCharType="separate"/>
        </w:r>
        <w:r>
          <w:rPr>
            <w:noProof/>
            <w:webHidden/>
          </w:rPr>
          <w:t>24</w:t>
        </w:r>
        <w:r w:rsidR="002D3D0D">
          <w:rPr>
            <w:noProof/>
            <w:webHidden/>
          </w:rPr>
          <w:fldChar w:fldCharType="end"/>
        </w:r>
      </w:hyperlink>
    </w:p>
    <w:p w14:paraId="69CA3D06" w14:textId="702714EE"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89" w:history="1">
        <w:r w:rsidR="002D3D0D" w:rsidRPr="004369FB">
          <w:rPr>
            <w:rStyle w:val="Hyperlink"/>
            <w:noProof/>
          </w:rPr>
          <w:t>4.2.12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Tehnična dokumentacija</w:t>
        </w:r>
        <w:r w:rsidR="002D3D0D">
          <w:rPr>
            <w:noProof/>
            <w:webHidden/>
          </w:rPr>
          <w:tab/>
        </w:r>
        <w:r w:rsidR="002D3D0D">
          <w:rPr>
            <w:noProof/>
            <w:webHidden/>
          </w:rPr>
          <w:fldChar w:fldCharType="begin"/>
        </w:r>
        <w:r w:rsidR="002D3D0D">
          <w:rPr>
            <w:noProof/>
            <w:webHidden/>
          </w:rPr>
          <w:instrText xml:space="preserve"> PAGEREF _Toc148079289 \h </w:instrText>
        </w:r>
        <w:r w:rsidR="002D3D0D">
          <w:rPr>
            <w:noProof/>
            <w:webHidden/>
          </w:rPr>
        </w:r>
        <w:r w:rsidR="002D3D0D">
          <w:rPr>
            <w:noProof/>
            <w:webHidden/>
          </w:rPr>
          <w:fldChar w:fldCharType="separate"/>
        </w:r>
        <w:r>
          <w:rPr>
            <w:noProof/>
            <w:webHidden/>
          </w:rPr>
          <w:t>25</w:t>
        </w:r>
        <w:r w:rsidR="002D3D0D">
          <w:rPr>
            <w:noProof/>
            <w:webHidden/>
          </w:rPr>
          <w:fldChar w:fldCharType="end"/>
        </w:r>
      </w:hyperlink>
    </w:p>
    <w:p w14:paraId="0E94093E" w14:textId="0652663D"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90" w:history="1">
        <w:r w:rsidR="002D3D0D" w:rsidRPr="004369FB">
          <w:rPr>
            <w:rStyle w:val="Hyperlink"/>
            <w:noProof/>
          </w:rPr>
          <w:t>4.2.13</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ESPD obrazec</w:t>
        </w:r>
        <w:r w:rsidR="002D3D0D">
          <w:rPr>
            <w:noProof/>
            <w:webHidden/>
          </w:rPr>
          <w:tab/>
        </w:r>
        <w:r w:rsidR="002D3D0D">
          <w:rPr>
            <w:noProof/>
            <w:webHidden/>
          </w:rPr>
          <w:fldChar w:fldCharType="begin"/>
        </w:r>
        <w:r w:rsidR="002D3D0D">
          <w:rPr>
            <w:noProof/>
            <w:webHidden/>
          </w:rPr>
          <w:instrText xml:space="preserve"> PAGEREF _Toc148079290 \h </w:instrText>
        </w:r>
        <w:r w:rsidR="002D3D0D">
          <w:rPr>
            <w:noProof/>
            <w:webHidden/>
          </w:rPr>
        </w:r>
        <w:r w:rsidR="002D3D0D">
          <w:rPr>
            <w:noProof/>
            <w:webHidden/>
          </w:rPr>
          <w:fldChar w:fldCharType="separate"/>
        </w:r>
        <w:r>
          <w:rPr>
            <w:noProof/>
            <w:webHidden/>
          </w:rPr>
          <w:t>25</w:t>
        </w:r>
        <w:r w:rsidR="002D3D0D">
          <w:rPr>
            <w:noProof/>
            <w:webHidden/>
          </w:rPr>
          <w:fldChar w:fldCharType="end"/>
        </w:r>
      </w:hyperlink>
    </w:p>
    <w:p w14:paraId="60333EE0" w14:textId="1424253A"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91" w:history="1">
        <w:r w:rsidR="002D3D0D" w:rsidRPr="004369FB">
          <w:rPr>
            <w:rStyle w:val="Hyperlink"/>
            <w:b/>
            <w:lang w:eastAsia="ar-SA"/>
          </w:rPr>
          <w:t>4.3</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PREVERJANJE SPOSOBNOSTI IN POGOJEV ZA SODELOVANJE</w:t>
        </w:r>
        <w:r w:rsidR="002D3D0D">
          <w:rPr>
            <w:webHidden/>
          </w:rPr>
          <w:tab/>
        </w:r>
        <w:r w:rsidR="002D3D0D">
          <w:rPr>
            <w:webHidden/>
          </w:rPr>
          <w:fldChar w:fldCharType="begin"/>
        </w:r>
        <w:r w:rsidR="002D3D0D">
          <w:rPr>
            <w:webHidden/>
          </w:rPr>
          <w:instrText xml:space="preserve"> PAGEREF _Toc148079291 \h </w:instrText>
        </w:r>
        <w:r w:rsidR="002D3D0D">
          <w:rPr>
            <w:webHidden/>
          </w:rPr>
        </w:r>
        <w:r w:rsidR="002D3D0D">
          <w:rPr>
            <w:webHidden/>
          </w:rPr>
          <w:fldChar w:fldCharType="separate"/>
        </w:r>
        <w:r>
          <w:rPr>
            <w:webHidden/>
          </w:rPr>
          <w:t>25</w:t>
        </w:r>
        <w:r w:rsidR="002D3D0D">
          <w:rPr>
            <w:webHidden/>
          </w:rPr>
          <w:fldChar w:fldCharType="end"/>
        </w:r>
      </w:hyperlink>
    </w:p>
    <w:p w14:paraId="29000FC9" w14:textId="3D8A5E54"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92" w:history="1">
        <w:r w:rsidR="002D3D0D" w:rsidRPr="004369FB">
          <w:rPr>
            <w:rStyle w:val="Hyperlink"/>
            <w:noProof/>
          </w:rPr>
          <w:t>4.3.1</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Preverjanje razlogov za izključitev – ponudniki s sedežem v Republiki Sloveniji</w:t>
        </w:r>
        <w:r w:rsidR="002D3D0D">
          <w:rPr>
            <w:noProof/>
            <w:webHidden/>
          </w:rPr>
          <w:tab/>
        </w:r>
        <w:r w:rsidR="002D3D0D">
          <w:rPr>
            <w:noProof/>
            <w:webHidden/>
          </w:rPr>
          <w:fldChar w:fldCharType="begin"/>
        </w:r>
        <w:r w:rsidR="002D3D0D">
          <w:rPr>
            <w:noProof/>
            <w:webHidden/>
          </w:rPr>
          <w:instrText xml:space="preserve"> PAGEREF _Toc148079292 \h </w:instrText>
        </w:r>
        <w:r w:rsidR="002D3D0D">
          <w:rPr>
            <w:noProof/>
            <w:webHidden/>
          </w:rPr>
        </w:r>
        <w:r w:rsidR="002D3D0D">
          <w:rPr>
            <w:noProof/>
            <w:webHidden/>
          </w:rPr>
          <w:fldChar w:fldCharType="separate"/>
        </w:r>
        <w:r>
          <w:rPr>
            <w:noProof/>
            <w:webHidden/>
          </w:rPr>
          <w:t>26</w:t>
        </w:r>
        <w:r w:rsidR="002D3D0D">
          <w:rPr>
            <w:noProof/>
            <w:webHidden/>
          </w:rPr>
          <w:fldChar w:fldCharType="end"/>
        </w:r>
      </w:hyperlink>
    </w:p>
    <w:p w14:paraId="026A67E4" w14:textId="53BD2158"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93" w:history="1">
        <w:r w:rsidR="002D3D0D" w:rsidRPr="004369FB">
          <w:rPr>
            <w:rStyle w:val="Hyperlink"/>
            <w:noProof/>
          </w:rPr>
          <w:t>4.3.2</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Preverjanje pogojev za sodelovanje – ponudniki s sedežem v Republiki Sloveniji</w:t>
        </w:r>
        <w:r w:rsidR="002D3D0D">
          <w:rPr>
            <w:noProof/>
            <w:webHidden/>
          </w:rPr>
          <w:tab/>
        </w:r>
        <w:r w:rsidR="002D3D0D">
          <w:rPr>
            <w:noProof/>
            <w:webHidden/>
          </w:rPr>
          <w:fldChar w:fldCharType="begin"/>
        </w:r>
        <w:r w:rsidR="002D3D0D">
          <w:rPr>
            <w:noProof/>
            <w:webHidden/>
          </w:rPr>
          <w:instrText xml:space="preserve"> PAGEREF _Toc148079293 \h </w:instrText>
        </w:r>
        <w:r w:rsidR="002D3D0D">
          <w:rPr>
            <w:noProof/>
            <w:webHidden/>
          </w:rPr>
        </w:r>
        <w:r w:rsidR="002D3D0D">
          <w:rPr>
            <w:noProof/>
            <w:webHidden/>
          </w:rPr>
          <w:fldChar w:fldCharType="separate"/>
        </w:r>
        <w:r>
          <w:rPr>
            <w:noProof/>
            <w:webHidden/>
          </w:rPr>
          <w:t>26</w:t>
        </w:r>
        <w:r w:rsidR="002D3D0D">
          <w:rPr>
            <w:noProof/>
            <w:webHidden/>
          </w:rPr>
          <w:fldChar w:fldCharType="end"/>
        </w:r>
      </w:hyperlink>
    </w:p>
    <w:p w14:paraId="47204F73" w14:textId="518DEADA"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94" w:history="1">
        <w:r w:rsidR="002D3D0D" w:rsidRPr="004369FB">
          <w:rPr>
            <w:rStyle w:val="Hyperlink"/>
            <w:noProof/>
          </w:rPr>
          <w:t>4.3.3</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Preverjanje razlogov za izključitev – ponudniki s sedežem izven Republike Slovenije</w:t>
        </w:r>
        <w:r w:rsidR="002D3D0D">
          <w:rPr>
            <w:noProof/>
            <w:webHidden/>
          </w:rPr>
          <w:tab/>
        </w:r>
        <w:r w:rsidR="002D3D0D">
          <w:rPr>
            <w:noProof/>
            <w:webHidden/>
          </w:rPr>
          <w:fldChar w:fldCharType="begin"/>
        </w:r>
        <w:r w:rsidR="002D3D0D">
          <w:rPr>
            <w:noProof/>
            <w:webHidden/>
          </w:rPr>
          <w:instrText xml:space="preserve"> PAGEREF _Toc148079294 \h </w:instrText>
        </w:r>
        <w:r w:rsidR="002D3D0D">
          <w:rPr>
            <w:noProof/>
            <w:webHidden/>
          </w:rPr>
        </w:r>
        <w:r w:rsidR="002D3D0D">
          <w:rPr>
            <w:noProof/>
            <w:webHidden/>
          </w:rPr>
          <w:fldChar w:fldCharType="separate"/>
        </w:r>
        <w:r>
          <w:rPr>
            <w:noProof/>
            <w:webHidden/>
          </w:rPr>
          <w:t>27</w:t>
        </w:r>
        <w:r w:rsidR="002D3D0D">
          <w:rPr>
            <w:noProof/>
            <w:webHidden/>
          </w:rPr>
          <w:fldChar w:fldCharType="end"/>
        </w:r>
      </w:hyperlink>
    </w:p>
    <w:p w14:paraId="3D94BC68" w14:textId="1FD4DDD5" w:rsidR="002D3D0D" w:rsidRDefault="005D48A5">
      <w:pPr>
        <w:pStyle w:val="TOC3"/>
        <w:tabs>
          <w:tab w:val="left" w:pos="1200"/>
        </w:tabs>
        <w:rPr>
          <w:rFonts w:asciiTheme="minorHAnsi" w:eastAsiaTheme="minorEastAsia" w:hAnsiTheme="minorHAnsi" w:cstheme="minorBidi"/>
          <w:noProof/>
          <w:kern w:val="2"/>
          <w:sz w:val="22"/>
          <w:szCs w:val="22"/>
          <w:lang w:eastAsia="sl-SI"/>
          <w14:ligatures w14:val="standardContextual"/>
        </w:rPr>
      </w:pPr>
      <w:hyperlink w:anchor="_Toc148079295" w:history="1">
        <w:r w:rsidR="002D3D0D" w:rsidRPr="004369FB">
          <w:rPr>
            <w:rStyle w:val="Hyperlink"/>
            <w:noProof/>
          </w:rPr>
          <w:t>4.3.4</w:t>
        </w:r>
        <w:r w:rsidR="002D3D0D">
          <w:rPr>
            <w:rFonts w:asciiTheme="minorHAnsi" w:eastAsiaTheme="minorEastAsia" w:hAnsiTheme="minorHAnsi" w:cstheme="minorBidi"/>
            <w:noProof/>
            <w:kern w:val="2"/>
            <w:sz w:val="22"/>
            <w:szCs w:val="22"/>
            <w:lang w:eastAsia="sl-SI"/>
            <w14:ligatures w14:val="standardContextual"/>
          </w:rPr>
          <w:tab/>
        </w:r>
        <w:r w:rsidR="002D3D0D" w:rsidRPr="004369FB">
          <w:rPr>
            <w:rStyle w:val="Hyperlink"/>
            <w:noProof/>
          </w:rPr>
          <w:t>Preverjanje pogojev za sodelovanje – ponudniki s sedežem izven Republike Slovenije</w:t>
        </w:r>
        <w:r w:rsidR="002D3D0D">
          <w:rPr>
            <w:noProof/>
            <w:webHidden/>
          </w:rPr>
          <w:tab/>
        </w:r>
        <w:r w:rsidR="002D3D0D">
          <w:rPr>
            <w:noProof/>
            <w:webHidden/>
          </w:rPr>
          <w:fldChar w:fldCharType="begin"/>
        </w:r>
        <w:r w:rsidR="002D3D0D">
          <w:rPr>
            <w:noProof/>
            <w:webHidden/>
          </w:rPr>
          <w:instrText xml:space="preserve"> PAGEREF _Toc148079295 \h </w:instrText>
        </w:r>
        <w:r w:rsidR="002D3D0D">
          <w:rPr>
            <w:noProof/>
            <w:webHidden/>
          </w:rPr>
        </w:r>
        <w:r w:rsidR="002D3D0D">
          <w:rPr>
            <w:noProof/>
            <w:webHidden/>
          </w:rPr>
          <w:fldChar w:fldCharType="separate"/>
        </w:r>
        <w:r>
          <w:rPr>
            <w:noProof/>
            <w:webHidden/>
          </w:rPr>
          <w:t>27</w:t>
        </w:r>
        <w:r w:rsidR="002D3D0D">
          <w:rPr>
            <w:noProof/>
            <w:webHidden/>
          </w:rPr>
          <w:fldChar w:fldCharType="end"/>
        </w:r>
      </w:hyperlink>
    </w:p>
    <w:p w14:paraId="0E0CB328" w14:textId="253DCA69" w:rsidR="002D3D0D" w:rsidRDefault="005D48A5">
      <w:pPr>
        <w:pStyle w:val="TOC1"/>
        <w:rPr>
          <w:rFonts w:asciiTheme="minorHAnsi" w:eastAsiaTheme="minorEastAsia" w:hAnsiTheme="minorHAnsi" w:cstheme="minorBidi"/>
          <w:b w:val="0"/>
          <w:bCs w:val="0"/>
          <w:kern w:val="2"/>
          <w:sz w:val="22"/>
          <w:szCs w:val="22"/>
          <w:lang w:eastAsia="sl-SI"/>
          <w14:ligatures w14:val="standardContextual"/>
        </w:rPr>
      </w:pPr>
      <w:hyperlink w:anchor="_Toc148079296" w:history="1">
        <w:r w:rsidR="002D3D0D" w:rsidRPr="004369FB">
          <w:rPr>
            <w:rStyle w:val="Hyperlink"/>
          </w:rPr>
          <w:t>5</w:t>
        </w:r>
        <w:r w:rsidR="002D3D0D">
          <w:rPr>
            <w:rFonts w:asciiTheme="minorHAnsi" w:eastAsiaTheme="minorEastAsia" w:hAnsiTheme="minorHAnsi" w:cstheme="minorBidi"/>
            <w:b w:val="0"/>
            <w:bCs w:val="0"/>
            <w:kern w:val="2"/>
            <w:sz w:val="22"/>
            <w:szCs w:val="22"/>
            <w:lang w:eastAsia="sl-SI"/>
            <w14:ligatures w14:val="standardContextual"/>
          </w:rPr>
          <w:tab/>
        </w:r>
        <w:r w:rsidR="002D3D0D" w:rsidRPr="004369FB">
          <w:rPr>
            <w:rStyle w:val="Hyperlink"/>
          </w:rPr>
          <w:t>MERILA ZA IZBIRO NAJUGODNEJŠEGA PONUDNIKA</w:t>
        </w:r>
        <w:r w:rsidR="002D3D0D">
          <w:rPr>
            <w:webHidden/>
          </w:rPr>
          <w:tab/>
        </w:r>
        <w:r w:rsidR="002D3D0D">
          <w:rPr>
            <w:webHidden/>
          </w:rPr>
          <w:fldChar w:fldCharType="begin"/>
        </w:r>
        <w:r w:rsidR="002D3D0D">
          <w:rPr>
            <w:webHidden/>
          </w:rPr>
          <w:instrText xml:space="preserve"> PAGEREF _Toc148079296 \h </w:instrText>
        </w:r>
        <w:r w:rsidR="002D3D0D">
          <w:rPr>
            <w:webHidden/>
          </w:rPr>
        </w:r>
        <w:r w:rsidR="002D3D0D">
          <w:rPr>
            <w:webHidden/>
          </w:rPr>
          <w:fldChar w:fldCharType="separate"/>
        </w:r>
        <w:r>
          <w:rPr>
            <w:webHidden/>
          </w:rPr>
          <w:t>28</w:t>
        </w:r>
        <w:r w:rsidR="002D3D0D">
          <w:rPr>
            <w:webHidden/>
          </w:rPr>
          <w:fldChar w:fldCharType="end"/>
        </w:r>
      </w:hyperlink>
    </w:p>
    <w:p w14:paraId="1841C30D" w14:textId="3FEEA30B"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97" w:history="1">
        <w:r w:rsidR="002D3D0D" w:rsidRPr="004369FB">
          <w:rPr>
            <w:rStyle w:val="Hyperlink"/>
            <w:rFonts w:cs="Calibri"/>
            <w:b/>
            <w:lang w:eastAsia="ar-SA"/>
          </w:rPr>
          <w:t>Primer dveh ponudb z enakim največjim številom točk pri ocenjevanju</w:t>
        </w:r>
        <w:r w:rsidR="002D3D0D">
          <w:rPr>
            <w:webHidden/>
          </w:rPr>
          <w:tab/>
        </w:r>
        <w:r w:rsidR="002D3D0D">
          <w:rPr>
            <w:webHidden/>
          </w:rPr>
          <w:fldChar w:fldCharType="begin"/>
        </w:r>
        <w:r w:rsidR="002D3D0D">
          <w:rPr>
            <w:webHidden/>
          </w:rPr>
          <w:instrText xml:space="preserve"> PAGEREF _Toc148079297 \h </w:instrText>
        </w:r>
        <w:r w:rsidR="002D3D0D">
          <w:rPr>
            <w:webHidden/>
          </w:rPr>
        </w:r>
        <w:r w:rsidR="002D3D0D">
          <w:rPr>
            <w:webHidden/>
          </w:rPr>
          <w:fldChar w:fldCharType="separate"/>
        </w:r>
        <w:r>
          <w:rPr>
            <w:webHidden/>
          </w:rPr>
          <w:t>29</w:t>
        </w:r>
        <w:r w:rsidR="002D3D0D">
          <w:rPr>
            <w:webHidden/>
          </w:rPr>
          <w:fldChar w:fldCharType="end"/>
        </w:r>
      </w:hyperlink>
    </w:p>
    <w:p w14:paraId="2DE48212" w14:textId="152DD3D6" w:rsidR="002D3D0D" w:rsidRDefault="005D48A5">
      <w:pPr>
        <w:pStyle w:val="TOC1"/>
        <w:rPr>
          <w:rFonts w:asciiTheme="minorHAnsi" w:eastAsiaTheme="minorEastAsia" w:hAnsiTheme="minorHAnsi" w:cstheme="minorBidi"/>
          <w:b w:val="0"/>
          <w:bCs w:val="0"/>
          <w:kern w:val="2"/>
          <w:sz w:val="22"/>
          <w:szCs w:val="22"/>
          <w:lang w:eastAsia="sl-SI"/>
          <w14:ligatures w14:val="standardContextual"/>
        </w:rPr>
      </w:pPr>
      <w:hyperlink w:anchor="_Toc148079298" w:history="1">
        <w:r w:rsidR="002D3D0D" w:rsidRPr="004369FB">
          <w:rPr>
            <w:rStyle w:val="Hyperlink"/>
          </w:rPr>
          <w:t>6</w:t>
        </w:r>
        <w:r w:rsidR="002D3D0D">
          <w:rPr>
            <w:rFonts w:asciiTheme="minorHAnsi" w:eastAsiaTheme="minorEastAsia" w:hAnsiTheme="minorHAnsi" w:cstheme="minorBidi"/>
            <w:b w:val="0"/>
            <w:bCs w:val="0"/>
            <w:kern w:val="2"/>
            <w:sz w:val="22"/>
            <w:szCs w:val="22"/>
            <w:lang w:eastAsia="sl-SI"/>
            <w14:ligatures w14:val="standardContextual"/>
          </w:rPr>
          <w:tab/>
        </w:r>
        <w:r w:rsidR="002D3D0D" w:rsidRPr="004369FB">
          <w:rPr>
            <w:rStyle w:val="Hyperlink"/>
          </w:rPr>
          <w:t>MOŽNOST REVIZIJE</w:t>
        </w:r>
        <w:r w:rsidR="002D3D0D">
          <w:rPr>
            <w:webHidden/>
          </w:rPr>
          <w:tab/>
        </w:r>
        <w:r w:rsidR="002D3D0D">
          <w:rPr>
            <w:webHidden/>
          </w:rPr>
          <w:fldChar w:fldCharType="begin"/>
        </w:r>
        <w:r w:rsidR="002D3D0D">
          <w:rPr>
            <w:webHidden/>
          </w:rPr>
          <w:instrText xml:space="preserve"> PAGEREF _Toc148079298 \h </w:instrText>
        </w:r>
        <w:r w:rsidR="002D3D0D">
          <w:rPr>
            <w:webHidden/>
          </w:rPr>
        </w:r>
        <w:r w:rsidR="002D3D0D">
          <w:rPr>
            <w:webHidden/>
          </w:rPr>
          <w:fldChar w:fldCharType="separate"/>
        </w:r>
        <w:r>
          <w:rPr>
            <w:webHidden/>
          </w:rPr>
          <w:t>29</w:t>
        </w:r>
        <w:r w:rsidR="002D3D0D">
          <w:rPr>
            <w:webHidden/>
          </w:rPr>
          <w:fldChar w:fldCharType="end"/>
        </w:r>
      </w:hyperlink>
    </w:p>
    <w:p w14:paraId="325EB6CB" w14:textId="066BE313"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299" w:history="1">
        <w:r w:rsidR="002D3D0D" w:rsidRPr="004369FB">
          <w:rPr>
            <w:rStyle w:val="Hyperlink"/>
            <w:b/>
            <w:lang w:eastAsia="ar-SA"/>
          </w:rPr>
          <w:t>6.1</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Pravna podlaga in roki za vložitev</w:t>
        </w:r>
        <w:r w:rsidR="002D3D0D">
          <w:rPr>
            <w:webHidden/>
          </w:rPr>
          <w:tab/>
        </w:r>
        <w:r w:rsidR="002D3D0D">
          <w:rPr>
            <w:webHidden/>
          </w:rPr>
          <w:fldChar w:fldCharType="begin"/>
        </w:r>
        <w:r w:rsidR="002D3D0D">
          <w:rPr>
            <w:webHidden/>
          </w:rPr>
          <w:instrText xml:space="preserve"> PAGEREF _Toc148079299 \h </w:instrText>
        </w:r>
        <w:r w:rsidR="002D3D0D">
          <w:rPr>
            <w:webHidden/>
          </w:rPr>
        </w:r>
        <w:r w:rsidR="002D3D0D">
          <w:rPr>
            <w:webHidden/>
          </w:rPr>
          <w:fldChar w:fldCharType="separate"/>
        </w:r>
        <w:r>
          <w:rPr>
            <w:webHidden/>
          </w:rPr>
          <w:t>29</w:t>
        </w:r>
        <w:r w:rsidR="002D3D0D">
          <w:rPr>
            <w:webHidden/>
          </w:rPr>
          <w:fldChar w:fldCharType="end"/>
        </w:r>
      </w:hyperlink>
    </w:p>
    <w:p w14:paraId="769763CF" w14:textId="4CCCD24C"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0" w:history="1">
        <w:r w:rsidR="002D3D0D" w:rsidRPr="004369FB">
          <w:rPr>
            <w:rStyle w:val="Hyperlink"/>
            <w:b/>
            <w:lang w:eastAsia="ar-SA"/>
          </w:rPr>
          <w:t>6.2</w:t>
        </w:r>
        <w:r w:rsidR="002D3D0D">
          <w:rPr>
            <w:rFonts w:asciiTheme="minorHAnsi" w:eastAsiaTheme="minorEastAsia" w:hAnsiTheme="minorHAnsi" w:cstheme="minorBidi"/>
            <w:caps w:val="0"/>
            <w:kern w:val="2"/>
            <w:sz w:val="22"/>
            <w:szCs w:val="22"/>
            <w:lang w:eastAsia="sl-SI"/>
            <w14:ligatures w14:val="standardContextual"/>
          </w:rPr>
          <w:tab/>
        </w:r>
        <w:r w:rsidR="002D3D0D" w:rsidRPr="004369FB">
          <w:rPr>
            <w:rStyle w:val="Hyperlink"/>
            <w:b/>
            <w:lang w:eastAsia="ar-SA"/>
          </w:rPr>
          <w:t>Način vložitve revizije</w:t>
        </w:r>
        <w:r w:rsidR="002D3D0D">
          <w:rPr>
            <w:webHidden/>
          </w:rPr>
          <w:tab/>
        </w:r>
        <w:r w:rsidR="002D3D0D">
          <w:rPr>
            <w:webHidden/>
          </w:rPr>
          <w:fldChar w:fldCharType="begin"/>
        </w:r>
        <w:r w:rsidR="002D3D0D">
          <w:rPr>
            <w:webHidden/>
          </w:rPr>
          <w:instrText xml:space="preserve"> PAGEREF _Toc148079300 \h </w:instrText>
        </w:r>
        <w:r w:rsidR="002D3D0D">
          <w:rPr>
            <w:webHidden/>
          </w:rPr>
        </w:r>
        <w:r w:rsidR="002D3D0D">
          <w:rPr>
            <w:webHidden/>
          </w:rPr>
          <w:fldChar w:fldCharType="separate"/>
        </w:r>
        <w:r>
          <w:rPr>
            <w:webHidden/>
          </w:rPr>
          <w:t>29</w:t>
        </w:r>
        <w:r w:rsidR="002D3D0D">
          <w:rPr>
            <w:webHidden/>
          </w:rPr>
          <w:fldChar w:fldCharType="end"/>
        </w:r>
      </w:hyperlink>
    </w:p>
    <w:p w14:paraId="28DCE2C7" w14:textId="3FA103C2" w:rsidR="002D3D0D" w:rsidRDefault="005D48A5">
      <w:pPr>
        <w:pStyle w:val="TOC1"/>
        <w:rPr>
          <w:rFonts w:asciiTheme="minorHAnsi" w:eastAsiaTheme="minorEastAsia" w:hAnsiTheme="minorHAnsi" w:cstheme="minorBidi"/>
          <w:b w:val="0"/>
          <w:bCs w:val="0"/>
          <w:kern w:val="2"/>
          <w:sz w:val="22"/>
          <w:szCs w:val="22"/>
          <w:lang w:eastAsia="sl-SI"/>
          <w14:ligatures w14:val="standardContextual"/>
        </w:rPr>
      </w:pPr>
      <w:hyperlink w:anchor="_Toc148079301" w:history="1">
        <w:r w:rsidR="002D3D0D" w:rsidRPr="004369FB">
          <w:rPr>
            <w:rStyle w:val="Hyperlink"/>
          </w:rPr>
          <w:t>7</w:t>
        </w:r>
        <w:r w:rsidR="002D3D0D">
          <w:rPr>
            <w:rFonts w:asciiTheme="minorHAnsi" w:eastAsiaTheme="minorEastAsia" w:hAnsiTheme="minorHAnsi" w:cstheme="minorBidi"/>
            <w:b w:val="0"/>
            <w:bCs w:val="0"/>
            <w:kern w:val="2"/>
            <w:sz w:val="22"/>
            <w:szCs w:val="22"/>
            <w:lang w:eastAsia="sl-SI"/>
            <w14:ligatures w14:val="standardContextual"/>
          </w:rPr>
          <w:tab/>
        </w:r>
        <w:r w:rsidR="002D3D0D" w:rsidRPr="004369FB">
          <w:rPr>
            <w:rStyle w:val="Hyperlink"/>
          </w:rPr>
          <w:t>OBRAZCI</w:t>
        </w:r>
        <w:r w:rsidR="002D3D0D">
          <w:rPr>
            <w:webHidden/>
          </w:rPr>
          <w:tab/>
        </w:r>
        <w:r w:rsidR="002D3D0D">
          <w:rPr>
            <w:webHidden/>
          </w:rPr>
          <w:fldChar w:fldCharType="begin"/>
        </w:r>
        <w:r w:rsidR="002D3D0D">
          <w:rPr>
            <w:webHidden/>
          </w:rPr>
          <w:instrText xml:space="preserve"> PAGEREF _Toc148079301 \h </w:instrText>
        </w:r>
        <w:r w:rsidR="002D3D0D">
          <w:rPr>
            <w:webHidden/>
          </w:rPr>
        </w:r>
        <w:r w:rsidR="002D3D0D">
          <w:rPr>
            <w:webHidden/>
          </w:rPr>
          <w:fldChar w:fldCharType="separate"/>
        </w:r>
        <w:r>
          <w:rPr>
            <w:webHidden/>
          </w:rPr>
          <w:t>30</w:t>
        </w:r>
        <w:r w:rsidR="002D3D0D">
          <w:rPr>
            <w:webHidden/>
          </w:rPr>
          <w:fldChar w:fldCharType="end"/>
        </w:r>
      </w:hyperlink>
    </w:p>
    <w:p w14:paraId="3CF4B965" w14:textId="42D8D94A"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2" w:history="1">
        <w:r w:rsidR="002D3D0D" w:rsidRPr="004369FB">
          <w:rPr>
            <w:rStyle w:val="Hyperlink"/>
            <w:b/>
            <w:bCs/>
          </w:rPr>
          <w:t>Podatki o ponudniku in ponudbi</w:t>
        </w:r>
        <w:r w:rsidR="002D3D0D">
          <w:rPr>
            <w:webHidden/>
          </w:rPr>
          <w:tab/>
        </w:r>
        <w:r w:rsidR="002D3D0D">
          <w:rPr>
            <w:webHidden/>
          </w:rPr>
          <w:fldChar w:fldCharType="begin"/>
        </w:r>
        <w:r w:rsidR="002D3D0D">
          <w:rPr>
            <w:webHidden/>
          </w:rPr>
          <w:instrText xml:space="preserve"> PAGEREF _Toc148079302 \h </w:instrText>
        </w:r>
        <w:r w:rsidR="002D3D0D">
          <w:rPr>
            <w:webHidden/>
          </w:rPr>
        </w:r>
        <w:r w:rsidR="002D3D0D">
          <w:rPr>
            <w:webHidden/>
          </w:rPr>
          <w:fldChar w:fldCharType="separate"/>
        </w:r>
        <w:r>
          <w:rPr>
            <w:webHidden/>
          </w:rPr>
          <w:t>31</w:t>
        </w:r>
        <w:r w:rsidR="002D3D0D">
          <w:rPr>
            <w:webHidden/>
          </w:rPr>
          <w:fldChar w:fldCharType="end"/>
        </w:r>
      </w:hyperlink>
    </w:p>
    <w:p w14:paraId="13792E03" w14:textId="7BA19F7F"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3" w:history="1">
        <w:r w:rsidR="002D3D0D" w:rsidRPr="004369FB">
          <w:rPr>
            <w:rStyle w:val="Hyperlink"/>
            <w:b/>
            <w:bCs/>
          </w:rPr>
          <w:t>PREDRAČUN</w:t>
        </w:r>
        <w:r w:rsidR="002D3D0D">
          <w:rPr>
            <w:webHidden/>
          </w:rPr>
          <w:tab/>
        </w:r>
        <w:r w:rsidR="002D3D0D">
          <w:rPr>
            <w:webHidden/>
          </w:rPr>
          <w:fldChar w:fldCharType="begin"/>
        </w:r>
        <w:r w:rsidR="002D3D0D">
          <w:rPr>
            <w:webHidden/>
          </w:rPr>
          <w:instrText xml:space="preserve"> PAGEREF _Toc148079303 \h </w:instrText>
        </w:r>
        <w:r w:rsidR="002D3D0D">
          <w:rPr>
            <w:webHidden/>
          </w:rPr>
        </w:r>
        <w:r w:rsidR="002D3D0D">
          <w:rPr>
            <w:webHidden/>
          </w:rPr>
          <w:fldChar w:fldCharType="separate"/>
        </w:r>
        <w:r>
          <w:rPr>
            <w:webHidden/>
          </w:rPr>
          <w:t>32</w:t>
        </w:r>
        <w:r w:rsidR="002D3D0D">
          <w:rPr>
            <w:webHidden/>
          </w:rPr>
          <w:fldChar w:fldCharType="end"/>
        </w:r>
      </w:hyperlink>
    </w:p>
    <w:p w14:paraId="2AE6E628" w14:textId="3C2FDA9D"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4" w:history="1">
        <w:r w:rsidR="002D3D0D" w:rsidRPr="004369FB">
          <w:rPr>
            <w:rStyle w:val="Hyperlink"/>
            <w:b/>
            <w:bCs/>
          </w:rPr>
          <w:t>SPECIFIKACIJA</w:t>
        </w:r>
        <w:r w:rsidR="002D3D0D">
          <w:rPr>
            <w:webHidden/>
          </w:rPr>
          <w:tab/>
        </w:r>
        <w:r w:rsidR="002D3D0D">
          <w:rPr>
            <w:webHidden/>
          </w:rPr>
          <w:fldChar w:fldCharType="begin"/>
        </w:r>
        <w:r w:rsidR="002D3D0D">
          <w:rPr>
            <w:webHidden/>
          </w:rPr>
          <w:instrText xml:space="preserve"> PAGEREF _Toc148079304 \h </w:instrText>
        </w:r>
        <w:r w:rsidR="002D3D0D">
          <w:rPr>
            <w:webHidden/>
          </w:rPr>
        </w:r>
        <w:r w:rsidR="002D3D0D">
          <w:rPr>
            <w:webHidden/>
          </w:rPr>
          <w:fldChar w:fldCharType="separate"/>
        </w:r>
        <w:r>
          <w:rPr>
            <w:webHidden/>
          </w:rPr>
          <w:t>33</w:t>
        </w:r>
        <w:r w:rsidR="002D3D0D">
          <w:rPr>
            <w:webHidden/>
          </w:rPr>
          <w:fldChar w:fldCharType="end"/>
        </w:r>
      </w:hyperlink>
    </w:p>
    <w:p w14:paraId="771867CA" w14:textId="15A00CCA"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5" w:history="1">
        <w:r w:rsidR="002D3D0D" w:rsidRPr="004369FB">
          <w:rPr>
            <w:rStyle w:val="Hyperlink"/>
            <w:b/>
          </w:rPr>
          <w:t>IZJAVA PONUDNIKA O ZAGOTAVLJANJU REZERVNIH DELOV</w:t>
        </w:r>
        <w:r w:rsidR="002D3D0D">
          <w:rPr>
            <w:webHidden/>
          </w:rPr>
          <w:tab/>
        </w:r>
        <w:r w:rsidR="002D3D0D">
          <w:rPr>
            <w:webHidden/>
          </w:rPr>
          <w:fldChar w:fldCharType="begin"/>
        </w:r>
        <w:r w:rsidR="002D3D0D">
          <w:rPr>
            <w:webHidden/>
          </w:rPr>
          <w:instrText xml:space="preserve"> PAGEREF _Toc148079305 \h </w:instrText>
        </w:r>
        <w:r w:rsidR="002D3D0D">
          <w:rPr>
            <w:webHidden/>
          </w:rPr>
        </w:r>
        <w:r w:rsidR="002D3D0D">
          <w:rPr>
            <w:webHidden/>
          </w:rPr>
          <w:fldChar w:fldCharType="separate"/>
        </w:r>
        <w:r>
          <w:rPr>
            <w:webHidden/>
          </w:rPr>
          <w:t>34</w:t>
        </w:r>
        <w:r w:rsidR="002D3D0D">
          <w:rPr>
            <w:webHidden/>
          </w:rPr>
          <w:fldChar w:fldCharType="end"/>
        </w:r>
      </w:hyperlink>
    </w:p>
    <w:p w14:paraId="7E52B9B9" w14:textId="75836689"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6" w:history="1">
        <w:r w:rsidR="002D3D0D" w:rsidRPr="004369FB">
          <w:rPr>
            <w:rStyle w:val="Hyperlink"/>
            <w:b/>
          </w:rPr>
          <w:t>IZJAVA PONUDNIKA, DA JE VSA OPREMA TOVARNIŠKO NOVA</w:t>
        </w:r>
        <w:r w:rsidR="002D3D0D">
          <w:rPr>
            <w:webHidden/>
          </w:rPr>
          <w:tab/>
        </w:r>
        <w:r w:rsidR="002D3D0D">
          <w:rPr>
            <w:webHidden/>
          </w:rPr>
          <w:fldChar w:fldCharType="begin"/>
        </w:r>
        <w:r w:rsidR="002D3D0D">
          <w:rPr>
            <w:webHidden/>
          </w:rPr>
          <w:instrText xml:space="preserve"> PAGEREF _Toc148079306 \h </w:instrText>
        </w:r>
        <w:r w:rsidR="002D3D0D">
          <w:rPr>
            <w:webHidden/>
          </w:rPr>
        </w:r>
        <w:r w:rsidR="002D3D0D">
          <w:rPr>
            <w:webHidden/>
          </w:rPr>
          <w:fldChar w:fldCharType="separate"/>
        </w:r>
        <w:r>
          <w:rPr>
            <w:webHidden/>
          </w:rPr>
          <w:t>35</w:t>
        </w:r>
        <w:r w:rsidR="002D3D0D">
          <w:rPr>
            <w:webHidden/>
          </w:rPr>
          <w:fldChar w:fldCharType="end"/>
        </w:r>
      </w:hyperlink>
    </w:p>
    <w:p w14:paraId="46ABEC76" w14:textId="4E486135"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7" w:history="1">
        <w:r w:rsidR="002D3D0D" w:rsidRPr="004369FB">
          <w:rPr>
            <w:rStyle w:val="Hyperlink"/>
            <w:b/>
          </w:rPr>
          <w:t>IZJAVA PONUDNIKA O NADGRADNJI PROGRAMSKE OPREME</w:t>
        </w:r>
        <w:r w:rsidR="002D3D0D">
          <w:rPr>
            <w:webHidden/>
          </w:rPr>
          <w:tab/>
        </w:r>
        <w:r w:rsidR="002D3D0D">
          <w:rPr>
            <w:webHidden/>
          </w:rPr>
          <w:fldChar w:fldCharType="begin"/>
        </w:r>
        <w:r w:rsidR="002D3D0D">
          <w:rPr>
            <w:webHidden/>
          </w:rPr>
          <w:instrText xml:space="preserve"> PAGEREF _Toc148079307 \h </w:instrText>
        </w:r>
        <w:r w:rsidR="002D3D0D">
          <w:rPr>
            <w:webHidden/>
          </w:rPr>
        </w:r>
        <w:r w:rsidR="002D3D0D">
          <w:rPr>
            <w:webHidden/>
          </w:rPr>
          <w:fldChar w:fldCharType="separate"/>
        </w:r>
        <w:r>
          <w:rPr>
            <w:webHidden/>
          </w:rPr>
          <w:t>36</w:t>
        </w:r>
        <w:r w:rsidR="002D3D0D">
          <w:rPr>
            <w:webHidden/>
          </w:rPr>
          <w:fldChar w:fldCharType="end"/>
        </w:r>
      </w:hyperlink>
    </w:p>
    <w:p w14:paraId="4C9B4741" w14:textId="4DB86C50"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8" w:history="1">
        <w:r w:rsidR="002D3D0D" w:rsidRPr="004369FB">
          <w:rPr>
            <w:rStyle w:val="Hyperlink"/>
            <w:b/>
          </w:rPr>
          <w:t>IZJAVA PROIZVAJALCA OPREME</w:t>
        </w:r>
        <w:r w:rsidR="002D3D0D">
          <w:rPr>
            <w:webHidden/>
          </w:rPr>
          <w:tab/>
        </w:r>
        <w:r w:rsidR="002D3D0D">
          <w:rPr>
            <w:webHidden/>
          </w:rPr>
          <w:fldChar w:fldCharType="begin"/>
        </w:r>
        <w:r w:rsidR="002D3D0D">
          <w:rPr>
            <w:webHidden/>
          </w:rPr>
          <w:instrText xml:space="preserve"> PAGEREF _Toc148079308 \h </w:instrText>
        </w:r>
        <w:r w:rsidR="002D3D0D">
          <w:rPr>
            <w:webHidden/>
          </w:rPr>
        </w:r>
        <w:r w:rsidR="002D3D0D">
          <w:rPr>
            <w:webHidden/>
          </w:rPr>
          <w:fldChar w:fldCharType="separate"/>
        </w:r>
        <w:r>
          <w:rPr>
            <w:webHidden/>
          </w:rPr>
          <w:t>37</w:t>
        </w:r>
        <w:r w:rsidR="002D3D0D">
          <w:rPr>
            <w:webHidden/>
          </w:rPr>
          <w:fldChar w:fldCharType="end"/>
        </w:r>
      </w:hyperlink>
    </w:p>
    <w:p w14:paraId="7C096106" w14:textId="6428DD99"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09" w:history="1">
        <w:r w:rsidR="002D3D0D" w:rsidRPr="004369FB">
          <w:rPr>
            <w:rStyle w:val="Hyperlink"/>
            <w:b/>
          </w:rPr>
          <w:t>IZJAVA PRINCIPALA</w:t>
        </w:r>
        <w:r w:rsidR="002D3D0D">
          <w:rPr>
            <w:webHidden/>
          </w:rPr>
          <w:tab/>
        </w:r>
        <w:r w:rsidR="002D3D0D">
          <w:rPr>
            <w:webHidden/>
          </w:rPr>
          <w:fldChar w:fldCharType="begin"/>
        </w:r>
        <w:r w:rsidR="002D3D0D">
          <w:rPr>
            <w:webHidden/>
          </w:rPr>
          <w:instrText xml:space="preserve"> PAGEREF _Toc148079309 \h </w:instrText>
        </w:r>
        <w:r w:rsidR="002D3D0D">
          <w:rPr>
            <w:webHidden/>
          </w:rPr>
        </w:r>
        <w:r w:rsidR="002D3D0D">
          <w:rPr>
            <w:webHidden/>
          </w:rPr>
          <w:fldChar w:fldCharType="separate"/>
        </w:r>
        <w:r>
          <w:rPr>
            <w:webHidden/>
          </w:rPr>
          <w:t>38</w:t>
        </w:r>
        <w:r w:rsidR="002D3D0D">
          <w:rPr>
            <w:webHidden/>
          </w:rPr>
          <w:fldChar w:fldCharType="end"/>
        </w:r>
      </w:hyperlink>
    </w:p>
    <w:p w14:paraId="0EDC3046" w14:textId="7AB95BD3"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10" w:history="1">
        <w:r w:rsidR="002D3D0D" w:rsidRPr="004369FB">
          <w:rPr>
            <w:rStyle w:val="Hyperlink"/>
            <w:rFonts w:cs="Arial"/>
            <w:b/>
          </w:rPr>
          <w:t>Vzorec pogodbe</w:t>
        </w:r>
        <w:r w:rsidR="002D3D0D">
          <w:rPr>
            <w:webHidden/>
          </w:rPr>
          <w:tab/>
        </w:r>
        <w:r w:rsidR="002D3D0D">
          <w:rPr>
            <w:webHidden/>
          </w:rPr>
          <w:fldChar w:fldCharType="begin"/>
        </w:r>
        <w:r w:rsidR="002D3D0D">
          <w:rPr>
            <w:webHidden/>
          </w:rPr>
          <w:instrText xml:space="preserve"> PAGEREF _Toc148079310 \h </w:instrText>
        </w:r>
        <w:r w:rsidR="002D3D0D">
          <w:rPr>
            <w:webHidden/>
          </w:rPr>
        </w:r>
        <w:r w:rsidR="002D3D0D">
          <w:rPr>
            <w:webHidden/>
          </w:rPr>
          <w:fldChar w:fldCharType="separate"/>
        </w:r>
        <w:r>
          <w:rPr>
            <w:webHidden/>
          </w:rPr>
          <w:t>39</w:t>
        </w:r>
        <w:r w:rsidR="002D3D0D">
          <w:rPr>
            <w:webHidden/>
          </w:rPr>
          <w:fldChar w:fldCharType="end"/>
        </w:r>
      </w:hyperlink>
    </w:p>
    <w:p w14:paraId="3034A21B" w14:textId="2F8EFEC3"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11" w:history="1">
        <w:r w:rsidR="002D3D0D" w:rsidRPr="004369FB">
          <w:rPr>
            <w:rStyle w:val="Hyperlink"/>
            <w:b/>
          </w:rPr>
          <w:t>Izjava o predložitvi garancije za dobro izvedbo pogodbenih obveznosti</w:t>
        </w:r>
        <w:r w:rsidR="002D3D0D">
          <w:rPr>
            <w:webHidden/>
          </w:rPr>
          <w:tab/>
        </w:r>
        <w:r w:rsidR="002D3D0D">
          <w:rPr>
            <w:webHidden/>
          </w:rPr>
          <w:fldChar w:fldCharType="begin"/>
        </w:r>
        <w:r w:rsidR="002D3D0D">
          <w:rPr>
            <w:webHidden/>
          </w:rPr>
          <w:instrText xml:space="preserve"> PAGEREF _Toc148079311 \h </w:instrText>
        </w:r>
        <w:r w:rsidR="002D3D0D">
          <w:rPr>
            <w:webHidden/>
          </w:rPr>
        </w:r>
        <w:r w:rsidR="002D3D0D">
          <w:rPr>
            <w:webHidden/>
          </w:rPr>
          <w:fldChar w:fldCharType="separate"/>
        </w:r>
        <w:r>
          <w:rPr>
            <w:webHidden/>
          </w:rPr>
          <w:t>46</w:t>
        </w:r>
        <w:r w:rsidR="002D3D0D">
          <w:rPr>
            <w:webHidden/>
          </w:rPr>
          <w:fldChar w:fldCharType="end"/>
        </w:r>
      </w:hyperlink>
    </w:p>
    <w:p w14:paraId="6E3BB3E2" w14:textId="210112BE" w:rsidR="002D3D0D" w:rsidRDefault="005D48A5">
      <w:pPr>
        <w:pStyle w:val="TOC2"/>
        <w:rPr>
          <w:rFonts w:asciiTheme="minorHAnsi" w:eastAsiaTheme="minorEastAsia" w:hAnsiTheme="minorHAnsi" w:cstheme="minorBidi"/>
          <w:caps w:val="0"/>
          <w:kern w:val="2"/>
          <w:sz w:val="22"/>
          <w:szCs w:val="22"/>
          <w:lang w:eastAsia="sl-SI"/>
          <w14:ligatures w14:val="standardContextual"/>
        </w:rPr>
      </w:pPr>
      <w:hyperlink w:anchor="_Toc148079312" w:history="1">
        <w:r w:rsidR="002D3D0D" w:rsidRPr="004369FB">
          <w:rPr>
            <w:rStyle w:val="Hyperlink"/>
            <w:b/>
          </w:rPr>
          <w:t>IZJAVA O POSREDOVANJU PODATKOV O RAZKRITJU LASTNIŠTVA PONUDNIKA</w:t>
        </w:r>
        <w:r w:rsidR="002D3D0D">
          <w:rPr>
            <w:webHidden/>
          </w:rPr>
          <w:tab/>
        </w:r>
        <w:r w:rsidR="002D3D0D">
          <w:rPr>
            <w:webHidden/>
          </w:rPr>
          <w:fldChar w:fldCharType="begin"/>
        </w:r>
        <w:r w:rsidR="002D3D0D">
          <w:rPr>
            <w:webHidden/>
          </w:rPr>
          <w:instrText xml:space="preserve"> PAGEREF _Toc148079312 \h </w:instrText>
        </w:r>
        <w:r w:rsidR="002D3D0D">
          <w:rPr>
            <w:webHidden/>
          </w:rPr>
        </w:r>
        <w:r w:rsidR="002D3D0D">
          <w:rPr>
            <w:webHidden/>
          </w:rPr>
          <w:fldChar w:fldCharType="separate"/>
        </w:r>
        <w:r>
          <w:rPr>
            <w:webHidden/>
          </w:rPr>
          <w:t>47</w:t>
        </w:r>
        <w:r w:rsidR="002D3D0D">
          <w:rPr>
            <w:webHidden/>
          </w:rPr>
          <w:fldChar w:fldCharType="end"/>
        </w:r>
      </w:hyperlink>
    </w:p>
    <w:p w14:paraId="786CBE6E" w14:textId="0370C949" w:rsidR="009E399D" w:rsidRPr="001E259A" w:rsidRDefault="009E399D" w:rsidP="009E399D">
      <w:pPr>
        <w:rPr>
          <w:noProof/>
        </w:rPr>
      </w:pPr>
      <w:r w:rsidRPr="001E259A">
        <w:rPr>
          <w:rFonts w:cs="Arial"/>
          <w:noProof/>
          <w:szCs w:val="20"/>
        </w:rPr>
        <w:fldChar w:fldCharType="end"/>
      </w:r>
      <w:r w:rsidRPr="001E259A">
        <w:rPr>
          <w:noProof/>
        </w:rPr>
        <w:br w:type="page"/>
      </w:r>
    </w:p>
    <w:p w14:paraId="7ED26B4E" w14:textId="77777777" w:rsidR="009E399D" w:rsidRPr="001E259A" w:rsidRDefault="009E399D" w:rsidP="009E399D">
      <w:pPr>
        <w:jc w:val="center"/>
        <w:rPr>
          <w:noProof/>
        </w:rPr>
      </w:pPr>
    </w:p>
    <w:p w14:paraId="696B9E86" w14:textId="77777777" w:rsidR="009E399D" w:rsidRPr="001E259A" w:rsidRDefault="009E399D" w:rsidP="009E399D">
      <w:pPr>
        <w:framePr w:hSpace="141" w:wrap="around" w:vAnchor="text" w:hAnchor="page" w:x="6632" w:y="1"/>
        <w:rPr>
          <w:rFonts w:cs="Arial"/>
          <w:noProof/>
        </w:rPr>
      </w:pPr>
      <w:r w:rsidRPr="001E259A">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1E259A" w:rsidRDefault="009E399D" w:rsidP="009E399D">
      <w:pPr>
        <w:jc w:val="center"/>
        <w:rPr>
          <w:noProof/>
        </w:rPr>
      </w:pPr>
    </w:p>
    <w:p w14:paraId="753CBC3A" w14:textId="77777777" w:rsidR="009E399D" w:rsidRPr="001E259A" w:rsidRDefault="009E399D" w:rsidP="009E399D">
      <w:pPr>
        <w:jc w:val="center"/>
        <w:rPr>
          <w:noProof/>
        </w:rPr>
      </w:pPr>
    </w:p>
    <w:p w14:paraId="360DEBBE" w14:textId="77777777" w:rsidR="009E399D" w:rsidRPr="001E259A" w:rsidRDefault="009E399D" w:rsidP="009E399D">
      <w:pPr>
        <w:jc w:val="center"/>
        <w:rPr>
          <w:noProof/>
        </w:rPr>
      </w:pPr>
    </w:p>
    <w:p w14:paraId="4F199670" w14:textId="77777777" w:rsidR="009E399D" w:rsidRPr="001E259A" w:rsidRDefault="009E399D" w:rsidP="009E399D">
      <w:pPr>
        <w:jc w:val="center"/>
        <w:rPr>
          <w:noProof/>
        </w:rPr>
      </w:pPr>
    </w:p>
    <w:p w14:paraId="23AD2C4B" w14:textId="77777777" w:rsidR="009E399D" w:rsidRPr="001E259A" w:rsidRDefault="009E399D" w:rsidP="009E399D">
      <w:pPr>
        <w:jc w:val="center"/>
        <w:rPr>
          <w:noProof/>
        </w:rPr>
      </w:pPr>
    </w:p>
    <w:p w14:paraId="4588F869" w14:textId="77777777" w:rsidR="009E399D" w:rsidRPr="001E259A" w:rsidRDefault="009E399D" w:rsidP="009E399D">
      <w:pPr>
        <w:rPr>
          <w:noProof/>
        </w:rPr>
      </w:pPr>
    </w:p>
    <w:p w14:paraId="32AEB2B5" w14:textId="77777777" w:rsidR="009E399D" w:rsidRPr="001E259A"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48079241"/>
      <w:r w:rsidRPr="001E259A">
        <w:rPr>
          <w:b/>
          <w:noProof/>
        </w:rPr>
        <w:t>POVABILO K ODDAJI PONUDBE</w:t>
      </w:r>
      <w:bookmarkEnd w:id="0"/>
      <w:bookmarkEnd w:id="1"/>
      <w:bookmarkEnd w:id="2"/>
      <w:bookmarkEnd w:id="3"/>
      <w:bookmarkEnd w:id="4"/>
      <w:bookmarkEnd w:id="5"/>
    </w:p>
    <w:p w14:paraId="730A8612" w14:textId="77777777" w:rsidR="009E399D" w:rsidRPr="001E259A" w:rsidRDefault="009E399D" w:rsidP="009E399D">
      <w:pPr>
        <w:tabs>
          <w:tab w:val="left" w:pos="-180"/>
        </w:tabs>
        <w:rPr>
          <w:noProof/>
        </w:rPr>
      </w:pPr>
    </w:p>
    <w:p w14:paraId="4B8B7F87" w14:textId="77777777" w:rsidR="00D421C8" w:rsidRPr="001E259A" w:rsidRDefault="00D421C8" w:rsidP="00D421C8">
      <w:pPr>
        <w:tabs>
          <w:tab w:val="left" w:pos="-180"/>
        </w:tabs>
        <w:rPr>
          <w:rFonts w:cs="Arial"/>
          <w:noProof/>
        </w:rPr>
      </w:pPr>
      <w:r w:rsidRPr="001E259A">
        <w:rPr>
          <w:rFonts w:cs="Arial"/>
          <w:noProof/>
        </w:rPr>
        <w:t xml:space="preserve">Radiotelevizija Slovenija, Javni zavod, objavlja na podlagi a) točke prvega ostavka 39. člena Zakona o javnem naročanju (Ur. list RS št. </w:t>
      </w:r>
      <w:bookmarkStart w:id="6" w:name="_Hlk103168395"/>
      <w:r w:rsidRPr="001E259A">
        <w:rPr>
          <w:rFonts w:cs="Arial"/>
          <w:noProof/>
        </w:rPr>
        <w:t>91/2015 z vsemi nadaljnjimi spremembami in dopolnitvami, v nadaljevanju ZJN-3</w:t>
      </w:r>
      <w:bookmarkEnd w:id="6"/>
      <w:r w:rsidRPr="001E259A">
        <w:rPr>
          <w:rFonts w:cs="Arial"/>
          <w:noProof/>
        </w:rPr>
        <w:t>), javno naročilo po odprtem postopku za:</w:t>
      </w:r>
    </w:p>
    <w:p w14:paraId="51FF3E4C" w14:textId="77777777" w:rsidR="009E399D" w:rsidRPr="001E259A" w:rsidRDefault="009E399D" w:rsidP="009E399D">
      <w:pPr>
        <w:tabs>
          <w:tab w:val="left" w:pos="-180"/>
        </w:tabs>
        <w:suppressAutoHyphens/>
        <w:rPr>
          <w:rFonts w:cs="Arial"/>
          <w:noProof/>
          <w:szCs w:val="20"/>
          <w:lang w:eastAsia="ar-SA"/>
        </w:rPr>
      </w:pPr>
    </w:p>
    <w:p w14:paraId="4805BDC1" w14:textId="64067F3C" w:rsidR="009E7D38" w:rsidRPr="001E259A" w:rsidRDefault="0014196C" w:rsidP="009E7D38">
      <w:pPr>
        <w:rPr>
          <w:b/>
          <w:bCs/>
          <w:noProof/>
          <w:szCs w:val="20"/>
        </w:rPr>
      </w:pPr>
      <w:bookmarkStart w:id="7" w:name="_Hlk105489144"/>
      <w:r>
        <w:rPr>
          <w:rFonts w:cs="Arial"/>
          <w:b/>
          <w:bCs/>
          <w:noProof/>
          <w:szCs w:val="20"/>
          <w:lang w:eastAsia="ar-SA"/>
        </w:rPr>
        <w:t>n</w:t>
      </w:r>
      <w:r w:rsidR="009E399D" w:rsidRPr="001E259A">
        <w:rPr>
          <w:rFonts w:cs="Arial"/>
          <w:b/>
          <w:bCs/>
          <w:noProof/>
          <w:szCs w:val="20"/>
          <w:lang w:eastAsia="ar-SA"/>
        </w:rPr>
        <w:t>akup</w:t>
      </w:r>
      <w:r w:rsidR="00223E92">
        <w:rPr>
          <w:rFonts w:cs="Arial"/>
          <w:b/>
          <w:bCs/>
          <w:noProof/>
          <w:szCs w:val="20"/>
          <w:lang w:eastAsia="ar-SA"/>
        </w:rPr>
        <w:t xml:space="preserve"> dveh</w:t>
      </w:r>
      <w:r w:rsidR="009E399D" w:rsidRPr="001E259A">
        <w:rPr>
          <w:rFonts w:cs="Arial"/>
          <w:b/>
          <w:bCs/>
          <w:noProof/>
          <w:szCs w:val="20"/>
          <w:lang w:eastAsia="ar-SA"/>
        </w:rPr>
        <w:t xml:space="preserve"> </w:t>
      </w:r>
      <w:r w:rsidR="00BF5C01" w:rsidRPr="001E259A">
        <w:rPr>
          <w:b/>
          <w:bCs/>
          <w:noProof/>
          <w:szCs w:val="20"/>
        </w:rPr>
        <w:t>avdio mešaln</w:t>
      </w:r>
      <w:r w:rsidR="00223E92">
        <w:rPr>
          <w:b/>
          <w:bCs/>
          <w:noProof/>
          <w:szCs w:val="20"/>
        </w:rPr>
        <w:t>ih</w:t>
      </w:r>
      <w:r w:rsidR="00BF5C01" w:rsidRPr="001E259A">
        <w:rPr>
          <w:b/>
          <w:bCs/>
          <w:noProof/>
          <w:szCs w:val="20"/>
        </w:rPr>
        <w:t xml:space="preserve"> miz</w:t>
      </w:r>
      <w:r w:rsidR="00223E92">
        <w:rPr>
          <w:b/>
          <w:bCs/>
          <w:noProof/>
          <w:szCs w:val="20"/>
        </w:rPr>
        <w:t xml:space="preserve"> za studio 1 in studio 4</w:t>
      </w:r>
      <w:r w:rsidR="00416E0C" w:rsidRPr="001E259A">
        <w:rPr>
          <w:b/>
          <w:bCs/>
          <w:noProof/>
          <w:szCs w:val="20"/>
        </w:rPr>
        <w:t>.</w:t>
      </w:r>
    </w:p>
    <w:bookmarkEnd w:id="7"/>
    <w:p w14:paraId="1F4D6E48" w14:textId="77777777" w:rsidR="009E399D" w:rsidRPr="001E259A" w:rsidRDefault="009E399D" w:rsidP="009E7D38">
      <w:pPr>
        <w:suppressAutoHyphens/>
        <w:jc w:val="left"/>
        <w:rPr>
          <w:rFonts w:cs="Arial"/>
          <w:b/>
          <w:noProof/>
          <w:lang w:eastAsia="ar-SA"/>
        </w:rPr>
      </w:pPr>
    </w:p>
    <w:p w14:paraId="13A7DE95" w14:textId="77777777" w:rsidR="00A027B8" w:rsidRPr="001E259A" w:rsidRDefault="00A027B8" w:rsidP="00A027B8">
      <w:pPr>
        <w:rPr>
          <w:rFonts w:eastAsia="Calibri" w:cs="Arial"/>
          <w:noProof/>
          <w:szCs w:val="22"/>
        </w:rPr>
      </w:pPr>
      <w:bookmarkStart w:id="8" w:name="_Toc8536254"/>
      <w:bookmarkStart w:id="9" w:name="_Toc14052251"/>
      <w:bookmarkStart w:id="10" w:name="_Toc14052428"/>
      <w:bookmarkStart w:id="11" w:name="_Toc14055372"/>
      <w:bookmarkStart w:id="12" w:name="_Toc15030893"/>
      <w:r w:rsidRPr="001E259A">
        <w:rPr>
          <w:rFonts w:eastAsia="Calibri" w:cs="Arial"/>
          <w:noProof/>
          <w:szCs w:val="22"/>
        </w:rPr>
        <w:t xml:space="preserve">Ponudniki morajo ponudbe predložiti v informacijski sistem e-JN </w:t>
      </w:r>
      <w:r w:rsidRPr="001E259A">
        <w:rPr>
          <w:rFonts w:eastAsia="Calibri" w:cs="Arial"/>
          <w:noProof/>
        </w:rPr>
        <w:t>(v nadaljevanju: sistem e-JN)</w:t>
      </w:r>
      <w:r w:rsidRPr="001E259A">
        <w:rPr>
          <w:rFonts w:eastAsia="Calibri" w:cs="Arial"/>
          <w:noProof/>
          <w:szCs w:val="22"/>
        </w:rPr>
        <w:t xml:space="preserve"> na spletnem naslovu </w:t>
      </w:r>
      <w:hyperlink r:id="rId9" w:history="1">
        <w:r w:rsidRPr="001E259A">
          <w:rPr>
            <w:rFonts w:eastAsia="Calibri" w:cs="Arial"/>
            <w:noProof/>
            <w:color w:val="0000FF"/>
            <w:szCs w:val="22"/>
            <w:u w:val="single"/>
          </w:rPr>
          <w:t>https://ejn.gov.si/</w:t>
        </w:r>
      </w:hyperlink>
      <w:r w:rsidRPr="001E259A">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1E259A">
          <w:rPr>
            <w:rFonts w:eastAsia="Calibri" w:cs="Arial"/>
            <w:noProof/>
            <w:color w:val="0000FF"/>
            <w:szCs w:val="22"/>
            <w:u w:val="single"/>
          </w:rPr>
          <w:t>https://ejn.gov.si/</w:t>
        </w:r>
      </w:hyperlink>
      <w:r w:rsidRPr="001E259A">
        <w:rPr>
          <w:rFonts w:eastAsia="Calibri" w:cs="Arial"/>
          <w:noProof/>
          <w:szCs w:val="22"/>
        </w:rPr>
        <w:t>.</w:t>
      </w:r>
    </w:p>
    <w:p w14:paraId="2A12C49C" w14:textId="77777777" w:rsidR="00A027B8" w:rsidRPr="001E259A" w:rsidRDefault="00A027B8" w:rsidP="00A027B8">
      <w:pPr>
        <w:rPr>
          <w:rFonts w:eastAsia="Calibri" w:cs="Arial"/>
          <w:noProof/>
          <w:szCs w:val="22"/>
        </w:rPr>
      </w:pPr>
    </w:p>
    <w:p w14:paraId="2D0D5D47" w14:textId="77777777" w:rsidR="00A027B8" w:rsidRPr="001E259A" w:rsidRDefault="00A027B8" w:rsidP="00A027B8">
      <w:pPr>
        <w:rPr>
          <w:rFonts w:cs="Arial"/>
          <w:noProof/>
          <w:szCs w:val="20"/>
        </w:rPr>
      </w:pPr>
      <w:r w:rsidRPr="001E259A">
        <w:rPr>
          <w:rFonts w:cs="Arial"/>
          <w:noProof/>
          <w:szCs w:val="20"/>
        </w:rPr>
        <w:t xml:space="preserve">Ponudnik se mora pred oddajo ponudbe registrirati na spletnem naslovu </w:t>
      </w:r>
      <w:hyperlink r:id="rId11" w:history="1">
        <w:r w:rsidRPr="001E259A">
          <w:rPr>
            <w:rFonts w:eastAsia="Calibri" w:cs="Arial"/>
            <w:noProof/>
            <w:color w:val="0000FF"/>
            <w:u w:val="single"/>
          </w:rPr>
          <w:t>https://ejn.gov.si/</w:t>
        </w:r>
      </w:hyperlink>
      <w:r w:rsidRPr="001E259A">
        <w:rPr>
          <w:rFonts w:cs="Arial"/>
          <w:noProof/>
          <w:szCs w:val="20"/>
        </w:rPr>
        <w:t>, v skladu z Navodili za uporabo informacijskega sistema e-JN. Če je ponudnik že registriran v sistem e-JN, se v aplikacijo prijavi na istem naslovu (</w:t>
      </w:r>
      <w:hyperlink r:id="rId12" w:history="1">
        <w:r w:rsidRPr="001E259A">
          <w:rPr>
            <w:rFonts w:eastAsia="Calibri" w:cs="Arial"/>
            <w:noProof/>
            <w:color w:val="0000FF"/>
            <w:u w:val="single"/>
          </w:rPr>
          <w:t>https://ejn.gov.si/</w:t>
        </w:r>
      </w:hyperlink>
      <w:r w:rsidRPr="001E259A">
        <w:rPr>
          <w:rFonts w:cs="Arial"/>
          <w:noProof/>
          <w:color w:val="0000FF"/>
          <w:szCs w:val="20"/>
        </w:rPr>
        <w:t>)</w:t>
      </w:r>
      <w:r w:rsidRPr="001E259A">
        <w:rPr>
          <w:rFonts w:cs="Arial"/>
          <w:noProof/>
          <w:szCs w:val="20"/>
        </w:rPr>
        <w:t>.</w:t>
      </w:r>
    </w:p>
    <w:p w14:paraId="74C04701" w14:textId="77777777" w:rsidR="00A027B8" w:rsidRPr="001E259A" w:rsidRDefault="00A027B8" w:rsidP="00A027B8">
      <w:pPr>
        <w:rPr>
          <w:rFonts w:cs="Arial"/>
          <w:noProof/>
          <w:szCs w:val="20"/>
        </w:rPr>
      </w:pPr>
    </w:p>
    <w:p w14:paraId="0F70E5E1" w14:textId="77777777" w:rsidR="00A027B8" w:rsidRPr="001E259A" w:rsidRDefault="00A027B8" w:rsidP="00A027B8">
      <w:pPr>
        <w:rPr>
          <w:rFonts w:cs="Arial"/>
          <w:noProof/>
          <w:szCs w:val="20"/>
        </w:rPr>
      </w:pPr>
      <w:r w:rsidRPr="001E259A">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2FAD98" w14:textId="77777777" w:rsidR="00A027B8" w:rsidRPr="001E259A" w:rsidRDefault="00A027B8" w:rsidP="00A027B8">
      <w:pPr>
        <w:rPr>
          <w:rFonts w:cs="Arial"/>
          <w:noProof/>
          <w:szCs w:val="20"/>
        </w:rPr>
      </w:pPr>
    </w:p>
    <w:p w14:paraId="35239DA6" w14:textId="71337BFA" w:rsidR="00A027B8" w:rsidRPr="001E259A" w:rsidRDefault="00A027B8" w:rsidP="00A027B8">
      <w:pPr>
        <w:rPr>
          <w:rFonts w:eastAsia="Calibri"/>
          <w:noProof/>
          <w:szCs w:val="22"/>
        </w:rPr>
      </w:pPr>
      <w:r w:rsidRPr="001E259A">
        <w:rPr>
          <w:rFonts w:eastAsia="Calibri" w:cs="Arial"/>
          <w:noProof/>
          <w:szCs w:val="22"/>
        </w:rPr>
        <w:t xml:space="preserve">Ponudba se šteje za pravočasno oddano, če jo naročnik prejme preko sistema e-JN </w:t>
      </w:r>
      <w:hyperlink r:id="rId13" w:history="1">
        <w:r w:rsidRPr="001E259A">
          <w:rPr>
            <w:rFonts w:eastAsia="Calibri" w:cs="Arial"/>
            <w:noProof/>
            <w:color w:val="0000FF"/>
            <w:szCs w:val="22"/>
            <w:u w:val="single"/>
          </w:rPr>
          <w:t>https://ejn.gov.si/</w:t>
        </w:r>
      </w:hyperlink>
      <w:r w:rsidRPr="001E259A">
        <w:rPr>
          <w:rFonts w:eastAsia="Calibri" w:cs="Arial"/>
          <w:noProof/>
          <w:szCs w:val="22"/>
        </w:rPr>
        <w:t xml:space="preserve">  </w:t>
      </w:r>
      <w:r w:rsidRPr="00F70239">
        <w:rPr>
          <w:rFonts w:eastAsia="Calibri" w:cs="Arial"/>
          <w:b/>
          <w:noProof/>
          <w:szCs w:val="22"/>
        </w:rPr>
        <w:t xml:space="preserve">najkasneje do </w:t>
      </w:r>
      <w:bookmarkStart w:id="13" w:name="_Hlk56409037"/>
      <w:r w:rsidR="00A35E71" w:rsidRPr="00F70239">
        <w:rPr>
          <w:rFonts w:eastAsia="Calibri" w:cs="Arial"/>
          <w:b/>
          <w:noProof/>
          <w:szCs w:val="22"/>
        </w:rPr>
        <w:t>22</w:t>
      </w:r>
      <w:r w:rsidR="00D93146" w:rsidRPr="00F70239">
        <w:rPr>
          <w:rFonts w:eastAsia="Calibri" w:cs="Arial"/>
          <w:b/>
          <w:noProof/>
          <w:szCs w:val="22"/>
        </w:rPr>
        <w:t xml:space="preserve">. </w:t>
      </w:r>
      <w:r w:rsidR="00A35E71" w:rsidRPr="00F70239">
        <w:rPr>
          <w:rFonts w:eastAsia="Calibri" w:cs="Arial"/>
          <w:b/>
          <w:noProof/>
          <w:szCs w:val="22"/>
        </w:rPr>
        <w:t>11</w:t>
      </w:r>
      <w:r w:rsidR="00D93146" w:rsidRPr="00F70239">
        <w:rPr>
          <w:rFonts w:eastAsia="Calibri" w:cs="Arial"/>
          <w:b/>
          <w:noProof/>
          <w:szCs w:val="22"/>
        </w:rPr>
        <w:t>. 2023</w:t>
      </w:r>
      <w:r w:rsidRPr="00F70239">
        <w:rPr>
          <w:rFonts w:eastAsia="Calibri" w:cs="Arial"/>
          <w:i/>
          <w:noProof/>
          <w:szCs w:val="22"/>
        </w:rPr>
        <w:t xml:space="preserve"> </w:t>
      </w:r>
      <w:bookmarkEnd w:id="13"/>
      <w:r w:rsidRPr="00F70239">
        <w:rPr>
          <w:rFonts w:eastAsia="Calibri"/>
          <w:b/>
          <w:noProof/>
          <w:szCs w:val="22"/>
        </w:rPr>
        <w:t>do 09:00 ure</w:t>
      </w:r>
      <w:r w:rsidRPr="00F70239">
        <w:rPr>
          <w:rFonts w:eastAsia="Calibri"/>
          <w:noProof/>
          <w:szCs w:val="22"/>
        </w:rPr>
        <w:t>. Za oddano ponudbo se šteje ponudba, ki je v sistemu e-JN</w:t>
      </w:r>
      <w:r w:rsidRPr="001E259A">
        <w:rPr>
          <w:rFonts w:eastAsia="Calibri"/>
          <w:noProof/>
          <w:szCs w:val="22"/>
        </w:rPr>
        <w:t xml:space="preserve"> označena s statusom »ODDANA«. </w:t>
      </w:r>
    </w:p>
    <w:p w14:paraId="3263C5D8" w14:textId="77777777" w:rsidR="00A027B8" w:rsidRPr="001E259A" w:rsidRDefault="00A027B8" w:rsidP="00A027B8">
      <w:pPr>
        <w:rPr>
          <w:rFonts w:eastAsia="Calibri"/>
          <w:noProof/>
          <w:szCs w:val="22"/>
        </w:rPr>
      </w:pPr>
    </w:p>
    <w:p w14:paraId="38A9AF75" w14:textId="77777777" w:rsidR="00A027B8" w:rsidRPr="001E259A" w:rsidRDefault="00A027B8" w:rsidP="00A027B8">
      <w:pPr>
        <w:rPr>
          <w:rFonts w:eastAsia="Calibri"/>
          <w:noProof/>
          <w:szCs w:val="22"/>
        </w:rPr>
      </w:pPr>
      <w:r w:rsidRPr="001E259A">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0BCF9FD" w14:textId="77777777" w:rsidR="00A027B8" w:rsidRPr="001E259A" w:rsidRDefault="00A027B8" w:rsidP="00A027B8">
      <w:pPr>
        <w:rPr>
          <w:rFonts w:eastAsia="Calibri"/>
          <w:noProof/>
          <w:szCs w:val="22"/>
        </w:rPr>
      </w:pPr>
    </w:p>
    <w:p w14:paraId="4CCF3A9F" w14:textId="77777777" w:rsidR="00A027B8" w:rsidRPr="001E259A" w:rsidRDefault="00A027B8" w:rsidP="00A027B8">
      <w:pPr>
        <w:rPr>
          <w:rFonts w:eastAsia="Calibri"/>
          <w:noProof/>
          <w:szCs w:val="22"/>
        </w:rPr>
      </w:pPr>
      <w:r w:rsidRPr="001E259A">
        <w:rPr>
          <w:rFonts w:eastAsia="Calibri"/>
          <w:noProof/>
          <w:szCs w:val="22"/>
        </w:rPr>
        <w:t>Po preteku roka za predložitev ponudb ponudbe ne bo več mogoče oddati.</w:t>
      </w:r>
    </w:p>
    <w:p w14:paraId="4508CC30" w14:textId="77777777" w:rsidR="00A027B8" w:rsidRPr="001E259A" w:rsidRDefault="00A027B8" w:rsidP="00A027B8">
      <w:pPr>
        <w:rPr>
          <w:rFonts w:eastAsia="Calibri"/>
          <w:noProof/>
          <w:szCs w:val="22"/>
        </w:rPr>
      </w:pPr>
    </w:p>
    <w:p w14:paraId="7D8E32E3" w14:textId="77777777" w:rsidR="00A027B8" w:rsidRPr="001E259A" w:rsidRDefault="00A027B8" w:rsidP="00A027B8">
      <w:pPr>
        <w:rPr>
          <w:noProof/>
        </w:rPr>
      </w:pPr>
      <w:r w:rsidRPr="001E259A">
        <w:rPr>
          <w:noProof/>
        </w:rPr>
        <w:t xml:space="preserve">Dostop do povezave za oddajo elektronske ponudbe v tem postopku javnega naročila je na naslednji povezavi:  </w:t>
      </w:r>
    </w:p>
    <w:p w14:paraId="53432C6B" w14:textId="77777777" w:rsidR="00A027B8" w:rsidRPr="001E259A" w:rsidRDefault="00A027B8" w:rsidP="00A027B8">
      <w:pPr>
        <w:rPr>
          <w:noProof/>
        </w:rPr>
      </w:pPr>
    </w:p>
    <w:p w14:paraId="3CF4A615" w14:textId="552CAFD2" w:rsidR="00B90597" w:rsidRDefault="005D48A5" w:rsidP="00A027B8">
      <w:hyperlink r:id="rId14" w:history="1">
        <w:r w:rsidRPr="00692C40">
          <w:rPr>
            <w:rStyle w:val="Hyperlink"/>
          </w:rPr>
          <w:t>https://ejn.gov.si/ponudba/pages/aktualno/aktualno_jnc_podrobno.xhtml?zadevaId=31607</w:t>
        </w:r>
      </w:hyperlink>
    </w:p>
    <w:p w14:paraId="59BFFECA" w14:textId="77777777" w:rsidR="005D48A5" w:rsidRPr="001E259A" w:rsidRDefault="005D48A5" w:rsidP="00A027B8">
      <w:pPr>
        <w:rPr>
          <w:rFonts w:eastAsia="Calibri" w:cs="Arial"/>
          <w:noProof/>
          <w:szCs w:val="22"/>
        </w:rPr>
      </w:pPr>
    </w:p>
    <w:p w14:paraId="7938C0BF" w14:textId="539C261D" w:rsidR="00A027B8" w:rsidRPr="001E259A" w:rsidRDefault="00A027B8" w:rsidP="00A027B8">
      <w:pPr>
        <w:rPr>
          <w:rFonts w:eastAsia="Calibri" w:cs="Arial"/>
          <w:noProof/>
          <w:szCs w:val="22"/>
        </w:rPr>
      </w:pPr>
      <w:r w:rsidRPr="00F70239">
        <w:rPr>
          <w:rFonts w:eastAsia="Calibri" w:cs="Arial"/>
          <w:noProof/>
          <w:szCs w:val="22"/>
        </w:rPr>
        <w:t xml:space="preserve">Odpiranje ponudb bo potekalo avtomatično v sistemu e-JN dne </w:t>
      </w:r>
      <w:r w:rsidR="00A35E71" w:rsidRPr="00F70239">
        <w:rPr>
          <w:rFonts w:eastAsia="Calibri" w:cs="Arial"/>
          <w:b/>
          <w:bCs/>
          <w:noProof/>
          <w:szCs w:val="22"/>
        </w:rPr>
        <w:t>22</w:t>
      </w:r>
      <w:r w:rsidR="00D93146" w:rsidRPr="00F70239">
        <w:rPr>
          <w:rFonts w:eastAsia="Calibri" w:cs="Arial"/>
          <w:b/>
          <w:bCs/>
          <w:noProof/>
          <w:szCs w:val="22"/>
        </w:rPr>
        <w:t>.</w:t>
      </w:r>
      <w:r w:rsidR="00D93146" w:rsidRPr="00F70239">
        <w:rPr>
          <w:rFonts w:eastAsia="Calibri" w:cs="Arial"/>
          <w:b/>
          <w:noProof/>
          <w:szCs w:val="22"/>
        </w:rPr>
        <w:t xml:space="preserve"> </w:t>
      </w:r>
      <w:r w:rsidR="00A35E71" w:rsidRPr="00F70239">
        <w:rPr>
          <w:rFonts w:eastAsia="Calibri" w:cs="Arial"/>
          <w:b/>
          <w:noProof/>
          <w:szCs w:val="22"/>
        </w:rPr>
        <w:t>11</w:t>
      </w:r>
      <w:r w:rsidR="00D93146" w:rsidRPr="00F70239">
        <w:rPr>
          <w:rFonts w:eastAsia="Calibri" w:cs="Arial"/>
          <w:b/>
          <w:noProof/>
          <w:szCs w:val="22"/>
        </w:rPr>
        <w:t>. 2023</w:t>
      </w:r>
      <w:r w:rsidRPr="00F70239">
        <w:rPr>
          <w:rFonts w:eastAsia="Calibri" w:cs="Arial"/>
          <w:b/>
          <w:bCs/>
          <w:noProof/>
          <w:szCs w:val="22"/>
        </w:rPr>
        <w:t xml:space="preserve"> </w:t>
      </w:r>
      <w:r w:rsidRPr="00F70239">
        <w:rPr>
          <w:rFonts w:eastAsia="Calibri"/>
          <w:noProof/>
          <w:szCs w:val="22"/>
        </w:rPr>
        <w:t xml:space="preserve">in se bo začelo </w:t>
      </w:r>
      <w:r w:rsidRPr="00F70239">
        <w:rPr>
          <w:rFonts w:eastAsia="Calibri"/>
          <w:b/>
          <w:noProof/>
          <w:szCs w:val="22"/>
        </w:rPr>
        <w:t xml:space="preserve">ob </w:t>
      </w:r>
      <w:r w:rsidR="00CF2B1F" w:rsidRPr="00F70239">
        <w:rPr>
          <w:rFonts w:eastAsia="Calibri"/>
          <w:b/>
          <w:noProof/>
          <w:szCs w:val="22"/>
        </w:rPr>
        <w:t>13</w:t>
      </w:r>
      <w:r w:rsidRPr="00F70239">
        <w:rPr>
          <w:rFonts w:eastAsia="Calibri"/>
          <w:b/>
          <w:noProof/>
          <w:szCs w:val="22"/>
        </w:rPr>
        <w:t>:0</w:t>
      </w:r>
      <w:r w:rsidR="00CF2B1F" w:rsidRPr="00F70239">
        <w:rPr>
          <w:rFonts w:eastAsia="Calibri"/>
          <w:b/>
          <w:noProof/>
          <w:szCs w:val="22"/>
        </w:rPr>
        <w:t>0</w:t>
      </w:r>
      <w:r w:rsidRPr="00F70239">
        <w:rPr>
          <w:rFonts w:eastAsia="Calibri"/>
          <w:b/>
          <w:noProof/>
          <w:szCs w:val="22"/>
        </w:rPr>
        <w:t xml:space="preserve"> uri</w:t>
      </w:r>
      <w:r w:rsidRPr="001E259A">
        <w:rPr>
          <w:rFonts w:eastAsia="Calibri"/>
          <w:noProof/>
          <w:szCs w:val="22"/>
        </w:rPr>
        <w:t xml:space="preserve"> na spletnem naslovu </w:t>
      </w:r>
      <w:hyperlink r:id="rId15" w:history="1">
        <w:r w:rsidRPr="001E259A">
          <w:rPr>
            <w:rFonts w:eastAsia="Calibri" w:cs="Arial"/>
            <w:noProof/>
            <w:color w:val="0000FF"/>
            <w:szCs w:val="22"/>
            <w:u w:val="single"/>
          </w:rPr>
          <w:t>https://ejn.gov.si/</w:t>
        </w:r>
      </w:hyperlink>
      <w:r w:rsidRPr="001E259A">
        <w:rPr>
          <w:rFonts w:eastAsia="Calibri" w:cs="Arial"/>
          <w:noProof/>
          <w:szCs w:val="22"/>
        </w:rPr>
        <w:t xml:space="preserve">. </w:t>
      </w:r>
    </w:p>
    <w:p w14:paraId="11474870" w14:textId="77777777" w:rsidR="00A027B8" w:rsidRPr="001E259A" w:rsidRDefault="00A027B8" w:rsidP="00A027B8">
      <w:pPr>
        <w:rPr>
          <w:rFonts w:eastAsia="Calibri" w:cs="Arial"/>
          <w:noProof/>
          <w:szCs w:val="22"/>
        </w:rPr>
      </w:pPr>
    </w:p>
    <w:p w14:paraId="76B2BDA3" w14:textId="77777777" w:rsidR="00A027B8" w:rsidRPr="001E259A" w:rsidRDefault="00A027B8" w:rsidP="00A027B8">
      <w:pPr>
        <w:rPr>
          <w:noProof/>
        </w:rPr>
      </w:pPr>
      <w:r w:rsidRPr="001E259A">
        <w:rPr>
          <w:rFonts w:eastAsia="Calibri"/>
          <w:noProof/>
          <w:szCs w:val="22"/>
        </w:rPr>
        <w:t>Odpiranje poteka tako, da sistem e-JN samodejno ob uri, ki je določena za javno odpiranje ponudb, prikaže podatke o ponudniku, o variantah, če so bile zahtevane oziroma dovoljene,</w:t>
      </w:r>
      <w:r w:rsidRPr="001E259A">
        <w:rPr>
          <w:rFonts w:eastAsia="Calibri"/>
          <w:noProof/>
        </w:rPr>
        <w:t xml:space="preserve"> skupni ponudbeni vrednosti ponudbe ter</w:t>
      </w:r>
      <w:r w:rsidRPr="001E259A">
        <w:rPr>
          <w:rFonts w:eastAsia="Calibri"/>
          <w:noProof/>
          <w:szCs w:val="22"/>
        </w:rPr>
        <w:t xml:space="preserve"> omogoči dostop do dokumenta, ki ga ponudnik naloži v sistem e-JN pod razdelek »</w:t>
      </w:r>
      <w:r w:rsidRPr="001E259A">
        <w:rPr>
          <w:rFonts w:eastAsia="Calibri"/>
          <w:noProof/>
        </w:rPr>
        <w:t xml:space="preserve">Skupna ponudbena vrednost«, v del »Predračun«. </w:t>
      </w:r>
    </w:p>
    <w:p w14:paraId="22CB486B" w14:textId="77777777" w:rsidR="00DB0406" w:rsidRPr="001E259A" w:rsidRDefault="00DB0406" w:rsidP="00DB0406">
      <w:pPr>
        <w:tabs>
          <w:tab w:val="left" w:pos="-180"/>
          <w:tab w:val="center" w:pos="7020"/>
        </w:tabs>
        <w:rPr>
          <w:rFonts w:cs="Arial"/>
          <w:noProof/>
        </w:rPr>
      </w:pPr>
    </w:p>
    <w:p w14:paraId="6BA608AF" w14:textId="77777777" w:rsidR="00DB0406" w:rsidRPr="001E259A" w:rsidRDefault="00DB0406" w:rsidP="00DB0406">
      <w:pPr>
        <w:tabs>
          <w:tab w:val="left" w:pos="-180"/>
          <w:tab w:val="center" w:pos="7020"/>
        </w:tabs>
        <w:rPr>
          <w:rFonts w:cs="Arial"/>
          <w:noProof/>
        </w:rPr>
      </w:pPr>
    </w:p>
    <w:p w14:paraId="5BA81D48" w14:textId="77777777" w:rsidR="00DB0406" w:rsidRPr="001E259A" w:rsidRDefault="00DB0406" w:rsidP="00DB0406">
      <w:pPr>
        <w:tabs>
          <w:tab w:val="left" w:pos="-180"/>
          <w:tab w:val="center" w:pos="7020"/>
        </w:tabs>
        <w:rPr>
          <w:rFonts w:cs="Arial"/>
          <w:noProof/>
        </w:rPr>
      </w:pPr>
    </w:p>
    <w:p w14:paraId="5B7828CC" w14:textId="5ADFDAFC" w:rsidR="00DB0406" w:rsidRPr="001E259A" w:rsidRDefault="00DB0406" w:rsidP="00DB0406">
      <w:pPr>
        <w:tabs>
          <w:tab w:val="left" w:pos="-180"/>
          <w:tab w:val="center" w:pos="7020"/>
        </w:tabs>
        <w:rPr>
          <w:rFonts w:cs="Arial"/>
          <w:noProof/>
        </w:rPr>
      </w:pPr>
      <w:r w:rsidRPr="00F70239">
        <w:rPr>
          <w:rFonts w:cs="Arial"/>
          <w:noProof/>
        </w:rPr>
        <w:t xml:space="preserve">Ljubljana,  </w:t>
      </w:r>
      <w:r w:rsidR="00A35E71" w:rsidRPr="00F70239">
        <w:rPr>
          <w:rFonts w:cs="Arial"/>
          <w:noProof/>
        </w:rPr>
        <w:t>13</w:t>
      </w:r>
      <w:r w:rsidR="00A16316" w:rsidRPr="00F70239">
        <w:rPr>
          <w:rFonts w:cs="Arial"/>
          <w:noProof/>
        </w:rPr>
        <w:t xml:space="preserve">. </w:t>
      </w:r>
      <w:r w:rsidR="00C80642" w:rsidRPr="00F70239">
        <w:rPr>
          <w:rFonts w:cs="Arial"/>
          <w:noProof/>
        </w:rPr>
        <w:t>10</w:t>
      </w:r>
      <w:r w:rsidRPr="00F70239">
        <w:rPr>
          <w:rFonts w:cs="Arial"/>
          <w:noProof/>
        </w:rPr>
        <w:t>.</w:t>
      </w:r>
      <w:r w:rsidR="00A027B8" w:rsidRPr="00F70239">
        <w:rPr>
          <w:rFonts w:cs="Arial"/>
          <w:noProof/>
        </w:rPr>
        <w:t xml:space="preserve"> </w:t>
      </w:r>
      <w:r w:rsidRPr="00F70239">
        <w:rPr>
          <w:rFonts w:cs="Arial"/>
          <w:noProof/>
        </w:rPr>
        <w:t>202</w:t>
      </w:r>
      <w:r w:rsidR="00223E92" w:rsidRPr="00F70239">
        <w:rPr>
          <w:rFonts w:cs="Arial"/>
          <w:noProof/>
        </w:rPr>
        <w:t>3</w:t>
      </w:r>
      <w:r w:rsidRPr="00F70239">
        <w:rPr>
          <w:rFonts w:cs="Arial"/>
          <w:noProof/>
        </w:rPr>
        <w:tab/>
        <w:t>Komercialna služba</w:t>
      </w:r>
    </w:p>
    <w:p w14:paraId="2BC20B8D" w14:textId="77777777" w:rsidR="00DB0406" w:rsidRPr="001E259A" w:rsidRDefault="00DB0406" w:rsidP="00DB0406">
      <w:pPr>
        <w:tabs>
          <w:tab w:val="left" w:pos="-180"/>
          <w:tab w:val="center" w:pos="7020"/>
        </w:tabs>
        <w:rPr>
          <w:rFonts w:cs="Arial"/>
          <w:noProof/>
        </w:rPr>
      </w:pPr>
      <w:r w:rsidRPr="001E259A">
        <w:rPr>
          <w:rFonts w:cs="Arial"/>
          <w:noProof/>
        </w:rPr>
        <w:t xml:space="preserve">     </w:t>
      </w:r>
      <w:r w:rsidRPr="001E259A">
        <w:rPr>
          <w:rFonts w:cs="Arial"/>
          <w:noProof/>
        </w:rPr>
        <w:tab/>
        <w:t>RTV Slovenija</w:t>
      </w:r>
    </w:p>
    <w:p w14:paraId="4E41FA36" w14:textId="77777777" w:rsidR="00DB0406" w:rsidRPr="001E259A" w:rsidRDefault="00DB0406" w:rsidP="00DB0406">
      <w:pPr>
        <w:spacing w:after="200" w:line="276" w:lineRule="auto"/>
        <w:jc w:val="left"/>
        <w:rPr>
          <w:rFonts w:cs="Arial"/>
          <w:b/>
          <w:noProof/>
          <w:kern w:val="32"/>
          <w:sz w:val="24"/>
          <w:szCs w:val="32"/>
        </w:rPr>
      </w:pPr>
      <w:r w:rsidRPr="001E259A">
        <w:rPr>
          <w:b/>
          <w:noProof/>
        </w:rPr>
        <w:br w:type="page"/>
      </w:r>
    </w:p>
    <w:p w14:paraId="438D4E5C" w14:textId="77777777" w:rsidR="009E399D" w:rsidRPr="001E259A" w:rsidRDefault="009E399D" w:rsidP="009E399D">
      <w:pPr>
        <w:pStyle w:val="Heading1"/>
        <w:rPr>
          <w:b/>
          <w:noProof/>
        </w:rPr>
      </w:pPr>
      <w:bookmarkStart w:id="14" w:name="_Toc148079242"/>
      <w:r w:rsidRPr="001E259A">
        <w:rPr>
          <w:b/>
          <w:noProof/>
        </w:rPr>
        <w:lastRenderedPageBreak/>
        <w:t>NAVODILO PONUDNIKOM ZA IZDELAVO PONUDBE</w:t>
      </w:r>
      <w:bookmarkEnd w:id="8"/>
      <w:bookmarkEnd w:id="9"/>
      <w:bookmarkEnd w:id="10"/>
      <w:bookmarkEnd w:id="11"/>
      <w:bookmarkEnd w:id="12"/>
      <w:bookmarkEnd w:id="14"/>
    </w:p>
    <w:p w14:paraId="1F03E615" w14:textId="77777777" w:rsidR="009E399D" w:rsidRPr="001E259A" w:rsidRDefault="009E399D" w:rsidP="009E399D">
      <w:pPr>
        <w:rPr>
          <w:noProof/>
          <w:sz w:val="22"/>
          <w:u w:val="single"/>
        </w:rPr>
      </w:pPr>
    </w:p>
    <w:p w14:paraId="739E721E" w14:textId="77777777" w:rsidR="009E399D" w:rsidRPr="001E259A" w:rsidRDefault="009E399D" w:rsidP="00A854BA">
      <w:pPr>
        <w:pStyle w:val="Heading2"/>
        <w:numPr>
          <w:ilvl w:val="1"/>
          <w:numId w:val="1"/>
        </w:numPr>
        <w:rPr>
          <w:b/>
          <w:noProof/>
          <w:sz w:val="22"/>
          <w:szCs w:val="22"/>
          <w:lang w:eastAsia="ar-SA"/>
        </w:rPr>
      </w:pPr>
      <w:bookmarkStart w:id="15" w:name="_Toc14052252"/>
      <w:bookmarkStart w:id="16" w:name="_Toc14052429"/>
      <w:bookmarkStart w:id="17" w:name="_Toc14055373"/>
      <w:bookmarkStart w:id="18" w:name="_Toc148079243"/>
      <w:r w:rsidRPr="001E259A">
        <w:rPr>
          <w:b/>
          <w:noProof/>
          <w:sz w:val="22"/>
          <w:szCs w:val="22"/>
          <w:lang w:eastAsia="ar-SA"/>
        </w:rPr>
        <w:t>N</w:t>
      </w:r>
      <w:bookmarkEnd w:id="15"/>
      <w:bookmarkEnd w:id="16"/>
      <w:bookmarkEnd w:id="17"/>
      <w:r w:rsidRPr="001E259A">
        <w:rPr>
          <w:b/>
          <w:noProof/>
          <w:sz w:val="22"/>
          <w:szCs w:val="22"/>
          <w:lang w:eastAsia="ar-SA"/>
        </w:rPr>
        <w:t>aročnik javnega naročila</w:t>
      </w:r>
      <w:bookmarkEnd w:id="18"/>
    </w:p>
    <w:p w14:paraId="208CD579" w14:textId="77777777" w:rsidR="009E399D" w:rsidRPr="001E259A" w:rsidRDefault="009E399D" w:rsidP="009E399D">
      <w:pPr>
        <w:rPr>
          <w:noProof/>
          <w:sz w:val="22"/>
        </w:rPr>
      </w:pPr>
    </w:p>
    <w:p w14:paraId="55E63E13" w14:textId="77777777" w:rsidR="009E399D" w:rsidRPr="001E259A" w:rsidRDefault="009E399D" w:rsidP="009E399D">
      <w:pPr>
        <w:rPr>
          <w:b/>
          <w:noProof/>
        </w:rPr>
      </w:pPr>
      <w:bookmarkStart w:id="19" w:name="_Toc14052253"/>
      <w:bookmarkStart w:id="20" w:name="_Toc14052430"/>
      <w:bookmarkStart w:id="21" w:name="_Toc14055374"/>
      <w:r w:rsidRPr="001E259A">
        <w:rPr>
          <w:b/>
          <w:noProof/>
        </w:rPr>
        <w:t>Radiotelevizija Slovenija, Javni zavod, Kolodvorska 2, 1550 Ljubljana</w:t>
      </w:r>
    </w:p>
    <w:p w14:paraId="7CE844CD" w14:textId="77777777" w:rsidR="009E399D" w:rsidRPr="001E259A" w:rsidRDefault="009E399D" w:rsidP="009E399D">
      <w:pPr>
        <w:rPr>
          <w:noProof/>
        </w:rPr>
      </w:pPr>
      <w:r w:rsidRPr="001E259A">
        <w:rPr>
          <w:noProof/>
        </w:rPr>
        <w:t>Identifikacijska štev. za DDV: SI29865174; Matična štev.: 5056497</w:t>
      </w:r>
    </w:p>
    <w:p w14:paraId="75A46DDF" w14:textId="77777777" w:rsidR="009E399D" w:rsidRPr="001E259A" w:rsidRDefault="009E399D" w:rsidP="009E399D">
      <w:pPr>
        <w:rPr>
          <w:noProof/>
        </w:rPr>
      </w:pPr>
    </w:p>
    <w:p w14:paraId="4017F887" w14:textId="473D150C" w:rsidR="009E399D" w:rsidRPr="001E259A" w:rsidRDefault="009E399D" w:rsidP="009E399D">
      <w:pPr>
        <w:rPr>
          <w:noProof/>
        </w:rPr>
      </w:pPr>
      <w:r w:rsidRPr="001E259A">
        <w:rPr>
          <w:noProof/>
        </w:rPr>
        <w:t>Ponudbe bo ocenjevala pooblaščena strokovna komisija</w:t>
      </w:r>
      <w:r w:rsidR="00223E92">
        <w:rPr>
          <w:noProof/>
        </w:rPr>
        <w:t>, odločitev o oddaji pa bo podpisala pooblaščena oseba naročnika</w:t>
      </w:r>
      <w:r w:rsidRPr="001E259A">
        <w:rPr>
          <w:noProof/>
        </w:rPr>
        <w:t xml:space="preserve">. Pri ocenjevanju bo komisija upoštevala merila, ki so sestavni del </w:t>
      </w:r>
      <w:r w:rsidRPr="001E259A">
        <w:rPr>
          <w:rFonts w:cs="Arial"/>
          <w:noProof/>
          <w:color w:val="282828"/>
          <w:szCs w:val="20"/>
        </w:rPr>
        <w:t>dokumentacije v zvezi z oddajo javnega naročila</w:t>
      </w:r>
      <w:r w:rsidRPr="001E259A">
        <w:rPr>
          <w:noProof/>
        </w:rPr>
        <w:t>.</w:t>
      </w:r>
    </w:p>
    <w:p w14:paraId="72A617E6" w14:textId="77777777" w:rsidR="009E399D" w:rsidRPr="001E259A" w:rsidRDefault="009E399D" w:rsidP="009E399D">
      <w:pPr>
        <w:rPr>
          <w:b/>
          <w:bCs/>
          <w:noProof/>
        </w:rPr>
      </w:pPr>
    </w:p>
    <w:p w14:paraId="68EFCFFC" w14:textId="77777777" w:rsidR="009E399D" w:rsidRPr="001E259A" w:rsidRDefault="009E399D" w:rsidP="009E399D">
      <w:pPr>
        <w:pStyle w:val="BodyText3"/>
        <w:rPr>
          <w:b/>
          <w:noProof/>
          <w:sz w:val="20"/>
          <w:lang w:val="sl-SI"/>
        </w:rPr>
      </w:pPr>
      <w:r w:rsidRPr="001E259A">
        <w:rPr>
          <w:b/>
          <w:noProof/>
          <w:sz w:val="20"/>
          <w:lang w:val="sl-SI"/>
        </w:rPr>
        <w:t xml:space="preserve">Izbrani ponudnik mora v skladu z »Odločitvijo o oddaji javnega naročila« poslati pisno izjavo, da bo pristopil k podpisu pogodbe v roku 8 dni od vročitve. </w:t>
      </w:r>
    </w:p>
    <w:p w14:paraId="530AD315" w14:textId="77777777" w:rsidR="009E399D" w:rsidRPr="001E259A" w:rsidRDefault="009E399D" w:rsidP="009E399D">
      <w:pPr>
        <w:pStyle w:val="Footer"/>
        <w:tabs>
          <w:tab w:val="clear" w:pos="4153"/>
          <w:tab w:val="clear" w:pos="8306"/>
        </w:tabs>
        <w:rPr>
          <w:rFonts w:ascii="Arial" w:hAnsi="Arial"/>
          <w:noProof/>
          <w:lang w:val="sl-SI"/>
        </w:rPr>
      </w:pPr>
    </w:p>
    <w:p w14:paraId="6150B2FB" w14:textId="77777777" w:rsidR="009E399D" w:rsidRPr="001E259A" w:rsidRDefault="009E399D" w:rsidP="009E399D">
      <w:pPr>
        <w:pStyle w:val="BodyText3"/>
        <w:rPr>
          <w:b/>
          <w:noProof/>
          <w:sz w:val="20"/>
          <w:lang w:val="sl-SI"/>
        </w:rPr>
      </w:pPr>
      <w:r w:rsidRPr="001E259A">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1E259A" w:rsidRDefault="009E399D" w:rsidP="009E399D">
      <w:pPr>
        <w:rPr>
          <w:b/>
          <w:noProof/>
        </w:rPr>
      </w:pPr>
    </w:p>
    <w:p w14:paraId="4484ECD5" w14:textId="77777777" w:rsidR="009E399D" w:rsidRPr="001E259A" w:rsidRDefault="009E399D" w:rsidP="009E399D">
      <w:pPr>
        <w:suppressAutoHyphens/>
        <w:rPr>
          <w:rFonts w:cs="Arial"/>
          <w:noProof/>
          <w:szCs w:val="20"/>
          <w:lang w:eastAsia="ar-SA"/>
        </w:rPr>
      </w:pPr>
      <w:r w:rsidRPr="001E259A">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1E259A" w:rsidRDefault="009E399D" w:rsidP="009E399D">
      <w:pPr>
        <w:rPr>
          <w:noProof/>
        </w:rPr>
      </w:pPr>
    </w:p>
    <w:p w14:paraId="2412FD4A" w14:textId="77777777" w:rsidR="009E399D" w:rsidRPr="001E259A" w:rsidRDefault="009E399D" w:rsidP="009E399D">
      <w:pPr>
        <w:rPr>
          <w:noProof/>
        </w:rPr>
      </w:pPr>
    </w:p>
    <w:p w14:paraId="078BD77A" w14:textId="77777777" w:rsidR="009E399D" w:rsidRPr="001E259A" w:rsidRDefault="009E399D" w:rsidP="009E399D">
      <w:pPr>
        <w:rPr>
          <w:noProof/>
        </w:rPr>
      </w:pPr>
    </w:p>
    <w:p w14:paraId="1AD623C3" w14:textId="77777777" w:rsidR="009E399D" w:rsidRPr="001E259A" w:rsidRDefault="009E399D" w:rsidP="00A854BA">
      <w:pPr>
        <w:pStyle w:val="Heading2"/>
        <w:numPr>
          <w:ilvl w:val="1"/>
          <w:numId w:val="1"/>
        </w:numPr>
        <w:rPr>
          <w:b/>
          <w:noProof/>
          <w:sz w:val="22"/>
          <w:szCs w:val="22"/>
          <w:lang w:eastAsia="ar-SA"/>
        </w:rPr>
      </w:pPr>
      <w:bookmarkStart w:id="22" w:name="_Toc148079244"/>
      <w:r w:rsidRPr="001E259A">
        <w:rPr>
          <w:b/>
          <w:noProof/>
          <w:sz w:val="22"/>
          <w:szCs w:val="22"/>
          <w:lang w:eastAsia="ar-SA"/>
        </w:rPr>
        <w:t>P</w:t>
      </w:r>
      <w:bookmarkEnd w:id="19"/>
      <w:bookmarkEnd w:id="20"/>
      <w:bookmarkEnd w:id="21"/>
      <w:r w:rsidRPr="001E259A">
        <w:rPr>
          <w:b/>
          <w:noProof/>
          <w:sz w:val="22"/>
          <w:szCs w:val="22"/>
          <w:lang w:eastAsia="ar-SA"/>
        </w:rPr>
        <w:t>ravna podlaga</w:t>
      </w:r>
      <w:bookmarkEnd w:id="22"/>
    </w:p>
    <w:p w14:paraId="2426AB69" w14:textId="77777777" w:rsidR="009E399D" w:rsidRPr="001E259A" w:rsidRDefault="009E399D" w:rsidP="009E399D">
      <w:pPr>
        <w:rPr>
          <w:noProof/>
        </w:rPr>
      </w:pPr>
    </w:p>
    <w:p w14:paraId="59655338" w14:textId="77777777" w:rsidR="00982DD2" w:rsidRPr="001E259A" w:rsidRDefault="00982DD2" w:rsidP="00982DD2">
      <w:pPr>
        <w:pStyle w:val="BodyText"/>
        <w:rPr>
          <w:b/>
          <w:noProof/>
        </w:rPr>
      </w:pPr>
      <w:r w:rsidRPr="001E259A">
        <w:rPr>
          <w:noProof/>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067A8A29" w14:textId="77777777" w:rsidR="009E399D" w:rsidRPr="001E259A" w:rsidRDefault="009E399D" w:rsidP="009E399D">
      <w:pPr>
        <w:pStyle w:val="BodyText"/>
        <w:rPr>
          <w:b/>
          <w:noProof/>
        </w:rPr>
      </w:pPr>
    </w:p>
    <w:p w14:paraId="2612F68D" w14:textId="77777777" w:rsidR="009E399D" w:rsidRPr="001E259A" w:rsidRDefault="009E399D" w:rsidP="009E399D">
      <w:pPr>
        <w:pStyle w:val="BodyText"/>
        <w:rPr>
          <w:b/>
          <w:noProof/>
        </w:rPr>
      </w:pPr>
    </w:p>
    <w:p w14:paraId="408946C8" w14:textId="77777777" w:rsidR="009E399D" w:rsidRPr="001E259A" w:rsidRDefault="009E399D" w:rsidP="00A854BA">
      <w:pPr>
        <w:pStyle w:val="Heading2"/>
        <w:numPr>
          <w:ilvl w:val="1"/>
          <w:numId w:val="1"/>
        </w:numPr>
        <w:rPr>
          <w:b/>
          <w:noProof/>
          <w:sz w:val="22"/>
          <w:szCs w:val="22"/>
          <w:lang w:eastAsia="ar-SA"/>
        </w:rPr>
      </w:pPr>
      <w:bookmarkStart w:id="23" w:name="_Toc14052254"/>
      <w:bookmarkStart w:id="24" w:name="_Toc14052431"/>
      <w:bookmarkStart w:id="25" w:name="_Toc14055375"/>
      <w:bookmarkStart w:id="26" w:name="_Toc148079245"/>
      <w:r w:rsidRPr="001E259A">
        <w:rPr>
          <w:b/>
          <w:noProof/>
          <w:sz w:val="22"/>
          <w:szCs w:val="22"/>
          <w:lang w:eastAsia="ar-SA"/>
        </w:rPr>
        <w:t>T</w:t>
      </w:r>
      <w:bookmarkEnd w:id="23"/>
      <w:bookmarkEnd w:id="24"/>
      <w:bookmarkEnd w:id="25"/>
      <w:r w:rsidRPr="001E259A">
        <w:rPr>
          <w:b/>
          <w:noProof/>
          <w:sz w:val="22"/>
          <w:szCs w:val="22"/>
          <w:lang w:eastAsia="ar-SA"/>
        </w:rPr>
        <w:t>emeljna pravila poslovanja</w:t>
      </w:r>
      <w:bookmarkEnd w:id="26"/>
    </w:p>
    <w:p w14:paraId="6D6D2C0A" w14:textId="77777777" w:rsidR="009E399D" w:rsidRPr="001E259A" w:rsidRDefault="009E399D" w:rsidP="009E399D">
      <w:pPr>
        <w:rPr>
          <w:noProof/>
        </w:rPr>
      </w:pPr>
    </w:p>
    <w:p w14:paraId="103F5D1E" w14:textId="77777777" w:rsidR="009E399D" w:rsidRPr="001E259A" w:rsidRDefault="009E399D" w:rsidP="009E399D">
      <w:pPr>
        <w:pStyle w:val="BodyText"/>
        <w:rPr>
          <w:noProof/>
        </w:rPr>
      </w:pPr>
      <w:r w:rsidRPr="001E259A">
        <w:rPr>
          <w:noProof/>
        </w:rPr>
        <w:t>Vsak ponudnikov poskus, da vpliva na naročnikovo obravnavo ponudb ali odločitev o izbiri, bo imel za posledico zavrnitev njegove ponudbe. Enako velja za poskuse vplivanja na delo in odločitve komisije.</w:t>
      </w:r>
    </w:p>
    <w:p w14:paraId="69E40783" w14:textId="77777777" w:rsidR="009E399D" w:rsidRPr="001E259A" w:rsidRDefault="009E399D" w:rsidP="009E399D">
      <w:pPr>
        <w:pStyle w:val="BodyText"/>
        <w:rPr>
          <w:noProof/>
        </w:rPr>
      </w:pPr>
    </w:p>
    <w:p w14:paraId="6C010E98" w14:textId="77777777" w:rsidR="009E399D" w:rsidRPr="001E259A" w:rsidRDefault="009E399D" w:rsidP="009E399D">
      <w:pPr>
        <w:pStyle w:val="BodyText"/>
        <w:rPr>
          <w:noProof/>
        </w:rPr>
      </w:pPr>
      <w:r w:rsidRPr="001E259A">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1E259A" w:rsidRDefault="009E399D" w:rsidP="009E399D">
      <w:pPr>
        <w:rPr>
          <w:noProof/>
        </w:rPr>
      </w:pPr>
    </w:p>
    <w:p w14:paraId="4A6EE566" w14:textId="77777777" w:rsidR="009E399D" w:rsidRPr="001E259A" w:rsidRDefault="009E399D" w:rsidP="009E399D">
      <w:pPr>
        <w:rPr>
          <w:noProof/>
        </w:rPr>
      </w:pPr>
    </w:p>
    <w:p w14:paraId="1B6351CC" w14:textId="77777777" w:rsidR="009E399D" w:rsidRPr="001E259A" w:rsidRDefault="009E399D" w:rsidP="009E399D">
      <w:pPr>
        <w:rPr>
          <w:noProof/>
        </w:rPr>
      </w:pPr>
    </w:p>
    <w:p w14:paraId="4C45CD7C" w14:textId="77777777" w:rsidR="009E399D" w:rsidRPr="001E259A" w:rsidRDefault="009E399D" w:rsidP="009E399D">
      <w:pPr>
        <w:rPr>
          <w:noProof/>
        </w:rPr>
      </w:pPr>
    </w:p>
    <w:p w14:paraId="2CE8E7BD" w14:textId="77777777" w:rsidR="009E399D" w:rsidRPr="001E259A" w:rsidRDefault="009E399D" w:rsidP="009E399D">
      <w:pPr>
        <w:rPr>
          <w:noProof/>
        </w:rPr>
      </w:pPr>
    </w:p>
    <w:p w14:paraId="7E0F0164" w14:textId="77777777" w:rsidR="009E399D" w:rsidRPr="001E259A" w:rsidRDefault="009E399D" w:rsidP="009E399D">
      <w:pPr>
        <w:jc w:val="left"/>
        <w:rPr>
          <w:noProof/>
        </w:rPr>
      </w:pPr>
      <w:r w:rsidRPr="001E259A">
        <w:rPr>
          <w:noProof/>
        </w:rPr>
        <w:br w:type="page"/>
      </w:r>
    </w:p>
    <w:p w14:paraId="20B56153" w14:textId="77777777" w:rsidR="009E399D" w:rsidRPr="001E259A" w:rsidRDefault="009E399D" w:rsidP="009E399D">
      <w:pPr>
        <w:pStyle w:val="Heading1"/>
        <w:rPr>
          <w:b/>
          <w:noProof/>
        </w:rPr>
      </w:pPr>
      <w:bookmarkStart w:id="27" w:name="_Toc224698174"/>
      <w:bookmarkStart w:id="28" w:name="_Toc224967098"/>
      <w:bookmarkStart w:id="29" w:name="_Toc478459070"/>
      <w:bookmarkStart w:id="30" w:name="_Toc148079246"/>
      <w:bookmarkStart w:id="31" w:name="_Toc14052255"/>
      <w:bookmarkStart w:id="32" w:name="_Toc14052432"/>
      <w:bookmarkStart w:id="33" w:name="_Toc14055376"/>
      <w:bookmarkStart w:id="34" w:name="_Toc15030895"/>
      <w:bookmarkStart w:id="35" w:name="_Toc224527381"/>
      <w:r w:rsidRPr="001E259A">
        <w:rPr>
          <w:b/>
          <w:noProof/>
        </w:rPr>
        <w:lastRenderedPageBreak/>
        <w:t>PREDMET JAVNEGA NAROČILA</w:t>
      </w:r>
      <w:bookmarkEnd w:id="27"/>
      <w:bookmarkEnd w:id="28"/>
      <w:bookmarkEnd w:id="29"/>
      <w:bookmarkEnd w:id="30"/>
    </w:p>
    <w:p w14:paraId="69637AB3" w14:textId="77777777" w:rsidR="009E399D" w:rsidRPr="001E259A" w:rsidRDefault="009E399D" w:rsidP="009E399D">
      <w:pPr>
        <w:suppressAutoHyphens/>
        <w:rPr>
          <w:noProof/>
          <w:lang w:eastAsia="ar-SA"/>
        </w:rPr>
      </w:pPr>
    </w:p>
    <w:p w14:paraId="28672528" w14:textId="77777777" w:rsidR="00E377B8" w:rsidRPr="00FF25E0" w:rsidRDefault="00E377B8" w:rsidP="00FF25E0">
      <w:pPr>
        <w:pStyle w:val="Heading2"/>
        <w:numPr>
          <w:ilvl w:val="1"/>
          <w:numId w:val="1"/>
        </w:numPr>
        <w:rPr>
          <w:b/>
          <w:noProof/>
          <w:sz w:val="22"/>
          <w:szCs w:val="22"/>
          <w:lang w:eastAsia="ar-SA"/>
        </w:rPr>
      </w:pPr>
      <w:bookmarkStart w:id="36" w:name="_Toc285546177"/>
      <w:bookmarkStart w:id="37" w:name="_Toc285800423"/>
      <w:bookmarkStart w:id="38" w:name="_Toc493238159"/>
      <w:bookmarkStart w:id="39" w:name="_Toc148079247"/>
      <w:r w:rsidRPr="00FF25E0">
        <w:rPr>
          <w:b/>
          <w:noProof/>
          <w:sz w:val="22"/>
          <w:szCs w:val="22"/>
          <w:lang w:eastAsia="ar-SA"/>
        </w:rPr>
        <w:t>Splošni opis</w:t>
      </w:r>
      <w:bookmarkEnd w:id="36"/>
      <w:bookmarkEnd w:id="37"/>
      <w:bookmarkEnd w:id="38"/>
      <w:bookmarkEnd w:id="39"/>
    </w:p>
    <w:p w14:paraId="0B069E4D" w14:textId="18D710CB" w:rsidR="007575C6" w:rsidRDefault="007575C6" w:rsidP="007575C6">
      <w:pPr>
        <w:rPr>
          <w:noProof/>
        </w:rPr>
      </w:pPr>
    </w:p>
    <w:p w14:paraId="41D2830D" w14:textId="77777777" w:rsidR="008D60CD" w:rsidRPr="00223E92" w:rsidRDefault="008D60CD" w:rsidP="008D60CD">
      <w:pPr>
        <w:rPr>
          <w:noProof/>
        </w:rPr>
      </w:pPr>
      <w:r w:rsidRPr="00223E92">
        <w:rPr>
          <w:noProof/>
        </w:rPr>
        <w:t>Predmet javnega naročila je nakup 2 studijskih digitalnih avdio mešalnih miz za Studio 1 in Studio 4 na TV Slovenija, skupaj z ustrezno mrežno opremo. Obe ponujeni avdio mešalni mizi morata biti od istega proizvajalca in povezani v skupno L3 (Layer-3) omrežje. Tehnologija mora omogočati možnost produkcije na daljavo (remote production). Omogočati mora tudi daljinski nadzor nad operativnimi funkcijami mešalne mize s sistemi za avtomatizacijo in krmiljenje</w:t>
      </w:r>
      <w:r>
        <w:rPr>
          <w:noProof/>
        </w:rPr>
        <w:t xml:space="preserve"> </w:t>
      </w:r>
      <w:r w:rsidRPr="00223E92">
        <w:rPr>
          <w:noProof/>
        </w:rPr>
        <w:t xml:space="preserve">(npr. Vizrt Viz Mosart). Avdio mešalni mizi morata biti uporabniku prijazni ter ergonomsko oblikovani. </w:t>
      </w:r>
    </w:p>
    <w:p w14:paraId="43FA679C" w14:textId="77777777" w:rsidR="008D60CD" w:rsidRPr="00223E92" w:rsidRDefault="008D60CD" w:rsidP="008D60CD">
      <w:pPr>
        <w:rPr>
          <w:noProof/>
        </w:rPr>
      </w:pPr>
    </w:p>
    <w:p w14:paraId="786595FF" w14:textId="77777777" w:rsidR="008D60CD" w:rsidRPr="00223E92" w:rsidRDefault="008D60CD" w:rsidP="008D60CD">
      <w:pPr>
        <w:rPr>
          <w:noProof/>
        </w:rPr>
      </w:pPr>
      <w:r w:rsidRPr="00223E92">
        <w:rPr>
          <w:noProof/>
        </w:rPr>
        <w:t xml:space="preserve">Naročnik načrtuje, da bo v prihodnjih nekaj letih nabavil vsaj še 2 dodatni studijski digitalni avdio mešalni mizi. Vse mešalne mize bodo povezane v skupno L3 omrežje. Vsi viri in destinacije, ki bodo priklopljeni v skupno L3 omrežje, morajo biti dostopni vsem povezanim avdio mešalnim mizam. V primeru okvare kontrolne enote v eni studijski režiji, mora tehnologija omogočati delo s kontrolno enoto, ki se nahaja v drugi studijski režiji. V posameznih TV studiih se bo odvijala predvsem produkcija športnega, razvedrilnega in informativnega programa. Produkcija nekaterih oddaj bo potekala v živo. </w:t>
      </w:r>
    </w:p>
    <w:p w14:paraId="6C385F08" w14:textId="77777777" w:rsidR="008D60CD" w:rsidRPr="00223E92" w:rsidRDefault="008D60CD" w:rsidP="008D60CD">
      <w:pPr>
        <w:rPr>
          <w:noProof/>
        </w:rPr>
      </w:pPr>
    </w:p>
    <w:p w14:paraId="49A29870" w14:textId="77777777" w:rsidR="008D60CD" w:rsidRPr="00223E92" w:rsidRDefault="008D60CD" w:rsidP="008D60CD">
      <w:pPr>
        <w:rPr>
          <w:noProof/>
        </w:rPr>
      </w:pPr>
      <w:r w:rsidRPr="00223E92">
        <w:rPr>
          <w:noProof/>
        </w:rPr>
        <w:t>Ponudbe morajo ustrezati tehničnim pogojem, zahtevam in opisom, ki so podani v nadaljevanju te dokumentacije v zvezi z oddajo javnega naročila. V nasprotnem primeru bo ponudba izločena iz nadaljnjega postopka javnega naročila.</w:t>
      </w:r>
    </w:p>
    <w:p w14:paraId="7DBED521" w14:textId="77777777" w:rsidR="008D60CD" w:rsidRPr="001E259A" w:rsidRDefault="008D60CD" w:rsidP="008D60CD">
      <w:pPr>
        <w:rPr>
          <w:noProof/>
        </w:rPr>
      </w:pPr>
    </w:p>
    <w:p w14:paraId="1D034807" w14:textId="77777777" w:rsidR="008D60CD" w:rsidRPr="001E259A" w:rsidRDefault="008D60CD" w:rsidP="008D60CD">
      <w:pPr>
        <w:rPr>
          <w:noProof/>
        </w:rPr>
      </w:pPr>
    </w:p>
    <w:p w14:paraId="21EF03E5" w14:textId="77777777" w:rsidR="008D60CD" w:rsidRPr="001E259A" w:rsidRDefault="008D60CD" w:rsidP="008D60CD">
      <w:pPr>
        <w:pStyle w:val="Heading2"/>
        <w:numPr>
          <w:ilvl w:val="1"/>
          <w:numId w:val="1"/>
        </w:numPr>
        <w:spacing w:before="0" w:after="0"/>
        <w:rPr>
          <w:b/>
          <w:noProof/>
          <w:sz w:val="22"/>
          <w:szCs w:val="22"/>
          <w:lang w:eastAsia="ar-SA"/>
        </w:rPr>
      </w:pPr>
      <w:bookmarkStart w:id="40" w:name="_Toc146028909"/>
      <w:bookmarkStart w:id="41" w:name="_Toc148079248"/>
      <w:r w:rsidRPr="001E259A">
        <w:rPr>
          <w:b/>
          <w:noProof/>
          <w:sz w:val="22"/>
          <w:szCs w:val="22"/>
          <w:lang w:eastAsia="ar-SA"/>
        </w:rPr>
        <w:t>TEHNIČNE ZAHTEVE</w:t>
      </w:r>
      <w:bookmarkEnd w:id="40"/>
      <w:bookmarkEnd w:id="41"/>
    </w:p>
    <w:p w14:paraId="69752960" w14:textId="77777777" w:rsidR="008D60CD" w:rsidRPr="001E259A" w:rsidRDefault="008D60CD" w:rsidP="008D60CD">
      <w:pPr>
        <w:rPr>
          <w:noProof/>
          <w:lang w:eastAsia="ar-SA"/>
        </w:rPr>
      </w:pPr>
    </w:p>
    <w:p w14:paraId="4EC14920" w14:textId="77777777" w:rsidR="008D60CD" w:rsidRPr="001E259A" w:rsidRDefault="008D60CD" w:rsidP="008D60CD">
      <w:pPr>
        <w:pStyle w:val="Heading3"/>
        <w:rPr>
          <w:lang w:eastAsia="ar-SA"/>
        </w:rPr>
      </w:pPr>
      <w:bookmarkStart w:id="42" w:name="_Toc146028910"/>
      <w:bookmarkStart w:id="43" w:name="_Toc148079249"/>
      <w:r>
        <w:rPr>
          <w:lang w:eastAsia="ar-SA"/>
        </w:rPr>
        <w:t>Zahtevani standardi</w:t>
      </w:r>
      <w:bookmarkEnd w:id="42"/>
      <w:bookmarkEnd w:id="43"/>
    </w:p>
    <w:p w14:paraId="681F3720" w14:textId="77777777" w:rsidR="008D60CD" w:rsidRPr="001E259A" w:rsidRDefault="008D60CD" w:rsidP="008D60CD">
      <w:pPr>
        <w:rPr>
          <w:rFonts w:cs="Arial"/>
          <w:noProof/>
          <w:lang w:eastAsia="ar-SA"/>
        </w:rPr>
      </w:pPr>
    </w:p>
    <w:p w14:paraId="1092B30D" w14:textId="77777777" w:rsidR="008D60CD" w:rsidRPr="007E44FF" w:rsidRDefault="008D60CD" w:rsidP="008D60CD">
      <w:pPr>
        <w:spacing w:line="259" w:lineRule="auto"/>
        <w:rPr>
          <w:rFonts w:eastAsia="Calibri" w:cs="Arial"/>
          <w:noProof/>
          <w:szCs w:val="20"/>
        </w:rPr>
      </w:pPr>
      <w:r w:rsidRPr="007E44FF">
        <w:rPr>
          <w:rFonts w:eastAsia="Calibri" w:cs="Arial"/>
          <w:noProof/>
          <w:szCs w:val="20"/>
        </w:rPr>
        <w:t>Dobavljena oprema, ki mora bazirati na IP tehnologiji, mora biti prilagojena za platformo AoIP (Audio over IP) skladno s standardi SMPTE ST 2110 in AES 67. Oprema mora biti združljiva tudi s standardi AMWA NMOS IS-04 in NMOS IS-05. Oprema mora biti prilagojena za prenos nestisnjenega zvoka v L3 omrežjih v realnem času. Omogočeno mora biti redundantno delovanje v skladu s standardom SMPTE ST 2022-7.</w:t>
      </w:r>
    </w:p>
    <w:p w14:paraId="66EBA6D4" w14:textId="77777777" w:rsidR="008D60CD" w:rsidRDefault="008D60CD" w:rsidP="008D60CD">
      <w:pPr>
        <w:spacing w:line="259" w:lineRule="auto"/>
        <w:rPr>
          <w:rFonts w:eastAsia="Calibri" w:cs="Arial"/>
          <w:noProof/>
          <w:szCs w:val="20"/>
        </w:rPr>
      </w:pPr>
    </w:p>
    <w:p w14:paraId="796BFA30" w14:textId="77777777" w:rsidR="008D60CD" w:rsidRPr="001E259A" w:rsidRDefault="008D60CD" w:rsidP="008D60CD">
      <w:pPr>
        <w:pStyle w:val="Heading3"/>
        <w:rPr>
          <w:lang w:eastAsia="ar-SA"/>
        </w:rPr>
      </w:pPr>
      <w:bookmarkStart w:id="44" w:name="_Toc146028911"/>
      <w:bookmarkStart w:id="45" w:name="_Toc148079250"/>
      <w:r w:rsidRPr="001E259A">
        <w:rPr>
          <w:lang w:eastAsia="ar-SA"/>
        </w:rPr>
        <w:t>Tehničn</w:t>
      </w:r>
      <w:r>
        <w:rPr>
          <w:lang w:eastAsia="ar-SA"/>
        </w:rPr>
        <w:t>a</w:t>
      </w:r>
      <w:r w:rsidRPr="001E259A">
        <w:rPr>
          <w:lang w:eastAsia="ar-SA"/>
        </w:rPr>
        <w:t xml:space="preserve"> specifikacij</w:t>
      </w:r>
      <w:r>
        <w:rPr>
          <w:lang w:eastAsia="ar-SA"/>
        </w:rPr>
        <w:t>a</w:t>
      </w:r>
      <w:bookmarkEnd w:id="44"/>
      <w:bookmarkEnd w:id="45"/>
    </w:p>
    <w:p w14:paraId="3E6A0836" w14:textId="77777777" w:rsidR="008D60CD" w:rsidRPr="007E44FF" w:rsidRDefault="008D60CD" w:rsidP="008D60CD">
      <w:pPr>
        <w:suppressAutoHyphens/>
        <w:rPr>
          <w:rFonts w:cs="Arial"/>
          <w:noProof/>
          <w:szCs w:val="20"/>
          <w:lang w:eastAsia="ar-SA"/>
        </w:rPr>
      </w:pPr>
    </w:p>
    <w:p w14:paraId="04C9D45D" w14:textId="77777777" w:rsidR="008D60CD" w:rsidRPr="007E44FF" w:rsidRDefault="008D60CD" w:rsidP="008D60CD">
      <w:pPr>
        <w:suppressAutoHyphens/>
        <w:rPr>
          <w:rFonts w:cs="Arial"/>
          <w:noProof/>
          <w:szCs w:val="20"/>
          <w:lang w:eastAsia="ar-SA"/>
        </w:rPr>
      </w:pPr>
      <w:r w:rsidRPr="007E44FF">
        <w:rPr>
          <w:rFonts w:cs="Arial"/>
          <w:noProof/>
          <w:szCs w:val="20"/>
          <w:lang w:eastAsia="ar-SA"/>
        </w:rPr>
        <w:t>Digitalni avdio mešalni mizi morata biti modularne izvedbe, sestavljeni iz procesne enote (DSP), kontrolne enote ter vhodno/izhodnih enot, ki vsebujejo:</w:t>
      </w:r>
    </w:p>
    <w:p w14:paraId="4DE4B7F8" w14:textId="77777777" w:rsidR="008D60CD" w:rsidRPr="007E44FF" w:rsidRDefault="008D60CD" w:rsidP="008D60CD">
      <w:pPr>
        <w:rPr>
          <w:rFonts w:cs="Arial"/>
          <w:noProof/>
          <w:szCs w:val="20"/>
          <w:lang w:eastAsia="ar-SA"/>
        </w:rPr>
      </w:pPr>
    </w:p>
    <w:p w14:paraId="5A728A2C" w14:textId="77777777" w:rsidR="008D60CD" w:rsidRPr="007E44FF" w:rsidRDefault="008D60CD" w:rsidP="008D60CD">
      <w:pPr>
        <w:numPr>
          <w:ilvl w:val="0"/>
          <w:numId w:val="18"/>
        </w:numPr>
        <w:suppressAutoHyphens/>
        <w:contextualSpacing/>
        <w:rPr>
          <w:rFonts w:cs="Arial"/>
          <w:noProof/>
          <w:szCs w:val="20"/>
          <w:lang w:eastAsia="ar-SA"/>
        </w:rPr>
      </w:pPr>
      <w:r w:rsidRPr="007E44FF">
        <w:rPr>
          <w:rFonts w:cs="Arial"/>
          <w:noProof/>
          <w:szCs w:val="20"/>
          <w:lang w:eastAsia="ar-SA"/>
        </w:rPr>
        <w:t>analogne mikrofonsko/linijske vhode</w:t>
      </w:r>
    </w:p>
    <w:p w14:paraId="772B9518" w14:textId="77777777" w:rsidR="008D60CD" w:rsidRPr="007E44FF" w:rsidRDefault="008D60CD" w:rsidP="008D60CD">
      <w:pPr>
        <w:numPr>
          <w:ilvl w:val="0"/>
          <w:numId w:val="18"/>
        </w:numPr>
        <w:suppressAutoHyphens/>
        <w:contextualSpacing/>
        <w:rPr>
          <w:rFonts w:cs="Arial"/>
          <w:noProof/>
          <w:szCs w:val="20"/>
          <w:lang w:eastAsia="ar-SA"/>
        </w:rPr>
      </w:pPr>
      <w:r w:rsidRPr="007E44FF">
        <w:rPr>
          <w:rFonts w:cs="Arial"/>
          <w:noProof/>
          <w:szCs w:val="20"/>
          <w:lang w:eastAsia="ar-SA"/>
        </w:rPr>
        <w:t>analogne linijske izhode</w:t>
      </w:r>
    </w:p>
    <w:p w14:paraId="5E03B520" w14:textId="77777777" w:rsidR="008D60CD" w:rsidRPr="007E44FF" w:rsidRDefault="008D60CD" w:rsidP="008D60CD">
      <w:pPr>
        <w:numPr>
          <w:ilvl w:val="0"/>
          <w:numId w:val="18"/>
        </w:numPr>
        <w:suppressAutoHyphens/>
        <w:contextualSpacing/>
        <w:rPr>
          <w:rFonts w:cs="Arial"/>
          <w:noProof/>
          <w:szCs w:val="20"/>
          <w:lang w:eastAsia="ar-SA"/>
        </w:rPr>
      </w:pPr>
      <w:r w:rsidRPr="007E44FF">
        <w:rPr>
          <w:rFonts w:cs="Arial"/>
          <w:noProof/>
          <w:szCs w:val="20"/>
          <w:lang w:eastAsia="ar-SA"/>
        </w:rPr>
        <w:t>AES/EBU vhode s pretvornikom frekvence vzorčenja (SRC)</w:t>
      </w:r>
    </w:p>
    <w:p w14:paraId="4F486CC2" w14:textId="77777777" w:rsidR="008D60CD" w:rsidRPr="007E44FF" w:rsidRDefault="008D60CD" w:rsidP="008D60CD">
      <w:pPr>
        <w:numPr>
          <w:ilvl w:val="0"/>
          <w:numId w:val="18"/>
        </w:numPr>
        <w:suppressAutoHyphens/>
        <w:contextualSpacing/>
        <w:rPr>
          <w:rFonts w:cs="Arial"/>
          <w:noProof/>
          <w:szCs w:val="20"/>
          <w:lang w:eastAsia="ar-SA"/>
        </w:rPr>
      </w:pPr>
      <w:r w:rsidRPr="007E44FF">
        <w:rPr>
          <w:rFonts w:cs="Arial"/>
          <w:noProof/>
          <w:szCs w:val="20"/>
          <w:lang w:eastAsia="ar-SA"/>
        </w:rPr>
        <w:t xml:space="preserve">AES/EBU izhode </w:t>
      </w:r>
    </w:p>
    <w:p w14:paraId="28812A0A" w14:textId="77777777" w:rsidR="008D60CD" w:rsidRPr="007E44FF" w:rsidRDefault="008D60CD" w:rsidP="008D60CD">
      <w:pPr>
        <w:numPr>
          <w:ilvl w:val="0"/>
          <w:numId w:val="18"/>
        </w:numPr>
        <w:suppressAutoHyphens/>
        <w:contextualSpacing/>
        <w:rPr>
          <w:rFonts w:cs="Arial"/>
          <w:bCs/>
          <w:noProof/>
          <w:szCs w:val="20"/>
          <w:lang w:eastAsia="ar-SA"/>
        </w:rPr>
      </w:pPr>
      <w:r w:rsidRPr="007E44FF">
        <w:rPr>
          <w:rFonts w:cs="Arial"/>
          <w:bCs/>
          <w:noProof/>
          <w:szCs w:val="20"/>
          <w:lang w:eastAsia="ar-SA"/>
        </w:rPr>
        <w:t>MADI večkanalni digitalni avdio vmesnik</w:t>
      </w:r>
    </w:p>
    <w:p w14:paraId="7E369A1F" w14:textId="77777777" w:rsidR="008D60CD" w:rsidRPr="007E44FF" w:rsidRDefault="008D60CD" w:rsidP="008D60CD">
      <w:pPr>
        <w:numPr>
          <w:ilvl w:val="0"/>
          <w:numId w:val="18"/>
        </w:numPr>
        <w:suppressAutoHyphens/>
        <w:contextualSpacing/>
        <w:rPr>
          <w:rFonts w:cs="Arial"/>
          <w:bCs/>
          <w:noProof/>
          <w:szCs w:val="20"/>
          <w:lang w:eastAsia="ar-SA"/>
        </w:rPr>
      </w:pPr>
      <w:r w:rsidRPr="007E44FF">
        <w:rPr>
          <w:rFonts w:cs="Arial"/>
          <w:bCs/>
          <w:noProof/>
          <w:szCs w:val="20"/>
          <w:lang w:eastAsia="ar-SA"/>
        </w:rPr>
        <w:t>AES67 večkanalni digitalni avdio vmesnik</w:t>
      </w:r>
    </w:p>
    <w:p w14:paraId="0FC384F6" w14:textId="77777777" w:rsidR="008D60CD" w:rsidRPr="007E44FF" w:rsidRDefault="008D60CD" w:rsidP="008D60CD">
      <w:pPr>
        <w:suppressAutoHyphens/>
        <w:rPr>
          <w:rFonts w:cs="Arial"/>
          <w:b/>
          <w:noProof/>
          <w:szCs w:val="20"/>
          <w:lang w:eastAsia="ar-SA"/>
        </w:rPr>
      </w:pPr>
    </w:p>
    <w:p w14:paraId="5AD081D8" w14:textId="77777777" w:rsidR="008D60CD" w:rsidRPr="007E44FF" w:rsidRDefault="008D60CD" w:rsidP="008D60CD">
      <w:pPr>
        <w:suppressAutoHyphens/>
        <w:rPr>
          <w:rFonts w:cs="Arial"/>
          <w:noProof/>
          <w:szCs w:val="20"/>
          <w:lang w:eastAsia="ar-SA"/>
        </w:rPr>
      </w:pPr>
      <w:r w:rsidRPr="007E44FF">
        <w:rPr>
          <w:rFonts w:cs="Arial"/>
          <w:noProof/>
          <w:szCs w:val="20"/>
          <w:lang w:eastAsia="ar-SA"/>
        </w:rPr>
        <w:t>1 AES/EBU pomeni 2 mono kanala.</w:t>
      </w:r>
    </w:p>
    <w:p w14:paraId="0C122951" w14:textId="77777777" w:rsidR="008D60CD" w:rsidRPr="007E44FF" w:rsidRDefault="008D60CD" w:rsidP="008D60CD">
      <w:pPr>
        <w:suppressAutoHyphens/>
        <w:rPr>
          <w:rFonts w:cs="Arial"/>
          <w:noProof/>
          <w:szCs w:val="20"/>
          <w:lang w:eastAsia="ar-SA"/>
        </w:rPr>
      </w:pPr>
    </w:p>
    <w:p w14:paraId="2FC7C6D8" w14:textId="77777777" w:rsidR="008D60CD" w:rsidRPr="007E44FF" w:rsidRDefault="008D60CD" w:rsidP="008D60CD">
      <w:pPr>
        <w:suppressAutoHyphens/>
        <w:rPr>
          <w:rFonts w:cs="Arial"/>
          <w:noProof/>
          <w:szCs w:val="20"/>
          <w:lang w:eastAsia="ar-SA"/>
        </w:rPr>
      </w:pPr>
      <w:r w:rsidRPr="007E44FF">
        <w:rPr>
          <w:rFonts w:cs="Arial"/>
          <w:noProof/>
          <w:szCs w:val="20"/>
          <w:lang w:eastAsia="ar-SA"/>
        </w:rPr>
        <w:t xml:space="preserve">Ponudnik mora v ponudbo dodati tudi 2 IP stikali (glavno in redundantno), ki glede na ocenjene razdalje v Tabeli 1 zagotavljata ustrezno povezovanje in stabilno delovanje vseh delov sistema ter omogočata sinhronizacijo preko PTPv2 protokola. IP stikali morata biti opremljeni z ustreznimi priključki, ki omogočajo zanesljive povezave, skladno s Tabelo 1. Potrebno število vrat (ports) na posameznem IP stikalu mora biti vsaj </w:t>
      </w:r>
      <w:r w:rsidRPr="007E44FF">
        <w:rPr>
          <w:rFonts w:cs="Arial"/>
          <w:noProof/>
          <w:szCs w:val="20"/>
          <w:u w:val="single"/>
          <w:lang w:eastAsia="ar-SA"/>
        </w:rPr>
        <w:t>podvojeno</w:t>
      </w:r>
      <w:r w:rsidRPr="007E44FF">
        <w:rPr>
          <w:rFonts w:cs="Arial"/>
          <w:noProof/>
          <w:szCs w:val="20"/>
          <w:lang w:eastAsia="ar-SA"/>
        </w:rPr>
        <w:t xml:space="preserve">, da bo možno </w:t>
      </w:r>
      <w:r w:rsidRPr="007E44FF">
        <w:rPr>
          <w:rFonts w:cs="Arial"/>
          <w:noProof/>
          <w:szCs w:val="20"/>
        </w:rPr>
        <w:t xml:space="preserve">v prihodnje </w:t>
      </w:r>
      <w:r w:rsidRPr="007E44FF">
        <w:rPr>
          <w:rFonts w:cs="Arial"/>
          <w:noProof/>
          <w:szCs w:val="20"/>
          <w:lang w:eastAsia="ar-SA"/>
        </w:rPr>
        <w:t>nanju priključiti še vsaj 2 dodatni s</w:t>
      </w:r>
      <w:r w:rsidRPr="007E44FF">
        <w:rPr>
          <w:rFonts w:cs="Arial"/>
          <w:noProof/>
          <w:szCs w:val="20"/>
        </w:rPr>
        <w:t xml:space="preserve">tudijski digitalni avdio mešalni mizi. </w:t>
      </w:r>
      <w:r w:rsidRPr="007E44FF">
        <w:rPr>
          <w:rFonts w:cs="Arial"/>
          <w:noProof/>
          <w:szCs w:val="20"/>
          <w:lang w:eastAsia="ar-SA"/>
        </w:rPr>
        <w:t>Vsako IP stikalo mora imeti 2 prosta 10Gbps priključka, da bo pripravljeno za širitve v prihodnje. IP stikali bosta vgrajeni v centralnem prostoru aparatur.</w:t>
      </w:r>
    </w:p>
    <w:p w14:paraId="1E240BB6" w14:textId="77777777" w:rsidR="008D60CD" w:rsidRPr="007E44FF" w:rsidRDefault="008D60CD" w:rsidP="008D60CD">
      <w:pPr>
        <w:suppressAutoHyphens/>
        <w:rPr>
          <w:rFonts w:cs="Arial"/>
          <w:noProof/>
          <w:szCs w:val="20"/>
          <w:lang w:eastAsia="ar-SA"/>
        </w:rPr>
      </w:pPr>
    </w:p>
    <w:p w14:paraId="67E20448" w14:textId="77777777" w:rsidR="008D60CD" w:rsidRPr="007E44FF" w:rsidRDefault="008D60CD" w:rsidP="008D60CD">
      <w:pPr>
        <w:suppressAutoHyphens/>
        <w:rPr>
          <w:rFonts w:eastAsia="Calibri" w:cs="Arial"/>
          <w:szCs w:val="20"/>
        </w:rPr>
      </w:pPr>
      <w:r w:rsidRPr="007E44FF">
        <w:rPr>
          <w:rFonts w:eastAsia="Calibri" w:cs="Arial"/>
          <w:szCs w:val="20"/>
        </w:rPr>
        <w:t>Ponudba mora obsegati vso programsko opremo, ki je potrebna za zagotavljanje delovanja, za nadzor in konfiguriranje sistema.</w:t>
      </w:r>
    </w:p>
    <w:p w14:paraId="64CB1CB7" w14:textId="77777777" w:rsidR="008D60CD" w:rsidRPr="007E44FF" w:rsidRDefault="008D60CD" w:rsidP="008D60CD">
      <w:pPr>
        <w:suppressAutoHyphens/>
        <w:rPr>
          <w:rFonts w:cs="Arial"/>
          <w:noProof/>
          <w:szCs w:val="20"/>
          <w:lang w:eastAsia="ar-SA"/>
        </w:rPr>
      </w:pPr>
    </w:p>
    <w:p w14:paraId="5F197B29" w14:textId="77777777" w:rsidR="008D60CD" w:rsidRPr="007E44FF" w:rsidRDefault="008D60CD" w:rsidP="008D60CD">
      <w:pPr>
        <w:suppressAutoHyphens/>
        <w:rPr>
          <w:rFonts w:cs="Arial"/>
          <w:noProof/>
          <w:szCs w:val="20"/>
          <w:lang w:eastAsia="ar-SA"/>
        </w:rPr>
      </w:pPr>
      <w:r w:rsidRPr="007E44FF">
        <w:rPr>
          <w:rFonts w:cs="Arial"/>
          <w:noProof/>
          <w:szCs w:val="20"/>
          <w:lang w:eastAsia="ar-SA"/>
        </w:rPr>
        <w:t>Procesne enote bodo vgrajene v centralnem prostoru aparatur.</w:t>
      </w:r>
    </w:p>
    <w:p w14:paraId="6F96B633" w14:textId="77777777" w:rsidR="008D60CD" w:rsidRPr="007E44FF" w:rsidRDefault="008D60CD" w:rsidP="008D60CD">
      <w:pPr>
        <w:suppressAutoHyphens/>
        <w:rPr>
          <w:rFonts w:cs="Arial"/>
          <w:noProof/>
          <w:szCs w:val="20"/>
          <w:lang w:eastAsia="ar-SA"/>
        </w:rPr>
      </w:pPr>
    </w:p>
    <w:p w14:paraId="03D8A85C" w14:textId="17532344" w:rsidR="008D60CD" w:rsidRPr="007E44FF" w:rsidRDefault="008D60CD" w:rsidP="008D60CD">
      <w:pPr>
        <w:suppressAutoHyphens/>
        <w:rPr>
          <w:rFonts w:cs="Arial"/>
          <w:noProof/>
          <w:szCs w:val="20"/>
          <w:lang w:eastAsia="ar-SA"/>
        </w:rPr>
      </w:pPr>
      <w:r w:rsidRPr="007E44FF">
        <w:rPr>
          <w:rFonts w:cs="Arial"/>
          <w:noProof/>
          <w:szCs w:val="20"/>
          <w:lang w:eastAsia="ar-SA"/>
        </w:rPr>
        <w:t>Vhodno/izhodne enote bodo vgrajene delno v studiu in delno v prostoru aparatur posameznega studia. Vhodno/izhodne enote, namenjene za komunikacijo, poslušanje preko zvočnikov in merilnik glasnosti, so lahko vgrajene v prostoru aparatur pozameznega studia ali v kontrolni enoti avdio mešalne mize, ki bo nameščena v režiji.</w:t>
      </w:r>
    </w:p>
    <w:p w14:paraId="29BF7F34" w14:textId="77777777" w:rsidR="008D60CD" w:rsidRPr="007E44FF" w:rsidRDefault="008D60CD" w:rsidP="008D60CD">
      <w:pPr>
        <w:suppressAutoHyphens/>
        <w:rPr>
          <w:rFonts w:cs="Arial"/>
          <w:noProof/>
          <w:szCs w:val="20"/>
          <w:lang w:eastAsia="ar-SA"/>
        </w:rPr>
      </w:pPr>
    </w:p>
    <w:p w14:paraId="327FC70E" w14:textId="77777777" w:rsidR="008D60CD" w:rsidRPr="007E44FF" w:rsidRDefault="008D60CD" w:rsidP="008D60CD">
      <w:pPr>
        <w:suppressAutoHyphens/>
        <w:rPr>
          <w:rFonts w:cs="Arial"/>
          <w:noProof/>
          <w:szCs w:val="20"/>
          <w:lang w:eastAsia="ar-SA"/>
        </w:rPr>
      </w:pPr>
      <w:r w:rsidRPr="007E44FF">
        <w:rPr>
          <w:rFonts w:cs="Arial"/>
          <w:noProof/>
          <w:szCs w:val="20"/>
          <w:lang w:eastAsia="ar-SA"/>
        </w:rPr>
        <w:t>IP stikala, procesne enote in vhodno/izhodne enote bodo vgrajene v tehnološko omaro širine 19'', zato morajo biti opremljene za tovrstno vgradnjo.</w:t>
      </w:r>
    </w:p>
    <w:p w14:paraId="6B0443C4" w14:textId="77777777" w:rsidR="008D60CD" w:rsidRPr="007E44FF" w:rsidRDefault="008D60CD" w:rsidP="008D60CD">
      <w:pPr>
        <w:suppressAutoHyphens/>
        <w:rPr>
          <w:rFonts w:cs="Arial"/>
          <w:noProof/>
          <w:szCs w:val="20"/>
          <w:lang w:eastAsia="ar-SA"/>
        </w:rPr>
      </w:pPr>
    </w:p>
    <w:p w14:paraId="1DA8B4AF" w14:textId="77777777" w:rsidR="008D60CD" w:rsidRPr="007E44FF" w:rsidRDefault="008D60CD" w:rsidP="008D60CD">
      <w:pPr>
        <w:suppressAutoHyphens/>
        <w:rPr>
          <w:rFonts w:cs="Arial"/>
          <w:noProof/>
          <w:szCs w:val="20"/>
          <w:lang w:eastAsia="ar-SA"/>
        </w:rPr>
      </w:pPr>
      <w:r w:rsidRPr="007E44FF">
        <w:rPr>
          <w:rFonts w:cs="Arial"/>
          <w:noProof/>
          <w:szCs w:val="20"/>
          <w:lang w:eastAsia="ar-SA"/>
        </w:rPr>
        <w:t>Razdalje med prostori, kjer bo vgrajena ponujena oprema, so v Tabeli 1:</w:t>
      </w:r>
    </w:p>
    <w:p w14:paraId="6C28686D" w14:textId="77777777" w:rsidR="008D60CD" w:rsidRPr="007E44FF" w:rsidRDefault="008D60CD" w:rsidP="008D60CD">
      <w:pPr>
        <w:suppressAutoHyphens/>
        <w:rPr>
          <w:rFonts w:cs="Arial"/>
          <w:noProof/>
          <w:szCs w:val="20"/>
          <w:lang w:eastAsia="ar-SA"/>
        </w:rPr>
      </w:pPr>
    </w:p>
    <w:p w14:paraId="653B090B" w14:textId="77777777" w:rsidR="008D60CD" w:rsidRPr="007E44FF" w:rsidRDefault="008D60CD" w:rsidP="008D60CD">
      <w:pPr>
        <w:suppressAutoHyphens/>
        <w:ind w:left="7200" w:firstLine="720"/>
        <w:jc w:val="left"/>
        <w:rPr>
          <w:rFonts w:cs="Arial"/>
          <w:noProof/>
          <w:szCs w:val="20"/>
          <w:lang w:eastAsia="ar-SA"/>
        </w:rPr>
      </w:pPr>
      <w:r w:rsidRPr="007E44FF">
        <w:rPr>
          <w:rFonts w:cs="Arial"/>
          <w:noProof/>
          <w:szCs w:val="20"/>
          <w:lang w:eastAsia="ar-SA"/>
        </w:rPr>
        <w:t>Tabela 1</w:t>
      </w:r>
    </w:p>
    <w:tbl>
      <w:tblPr>
        <w:tblStyle w:val="TableGrid"/>
        <w:tblW w:w="0" w:type="auto"/>
        <w:jc w:val="center"/>
        <w:tblLook w:val="04A0" w:firstRow="1" w:lastRow="0" w:firstColumn="1" w:lastColumn="0" w:noHBand="0" w:noVBand="1"/>
      </w:tblPr>
      <w:tblGrid>
        <w:gridCol w:w="3114"/>
        <w:gridCol w:w="2693"/>
        <w:gridCol w:w="1996"/>
      </w:tblGrid>
      <w:tr w:rsidR="008D60CD" w:rsidRPr="007E44FF" w14:paraId="4144B541" w14:textId="77777777" w:rsidTr="005D1666">
        <w:trPr>
          <w:jc w:val="center"/>
        </w:trPr>
        <w:tc>
          <w:tcPr>
            <w:tcW w:w="3114" w:type="dxa"/>
          </w:tcPr>
          <w:p w14:paraId="24D6D71F" w14:textId="77777777" w:rsidR="008D60CD" w:rsidRPr="007E44FF" w:rsidRDefault="008D60CD" w:rsidP="005D1666">
            <w:pPr>
              <w:rPr>
                <w:rFonts w:cs="Arial"/>
                <w:b/>
                <w:bCs/>
                <w:noProof/>
                <w:szCs w:val="20"/>
              </w:rPr>
            </w:pPr>
            <w:r w:rsidRPr="007E44FF">
              <w:rPr>
                <w:rFonts w:cs="Arial"/>
                <w:b/>
                <w:bCs/>
                <w:noProof/>
                <w:szCs w:val="20"/>
              </w:rPr>
              <w:t>PROSTOR 1</w:t>
            </w:r>
          </w:p>
        </w:tc>
        <w:tc>
          <w:tcPr>
            <w:tcW w:w="2693" w:type="dxa"/>
          </w:tcPr>
          <w:p w14:paraId="610777DB" w14:textId="77777777" w:rsidR="008D60CD" w:rsidRPr="007E44FF" w:rsidRDefault="008D60CD" w:rsidP="005D1666">
            <w:pPr>
              <w:rPr>
                <w:rFonts w:cs="Arial"/>
                <w:b/>
                <w:bCs/>
                <w:noProof/>
                <w:szCs w:val="20"/>
              </w:rPr>
            </w:pPr>
            <w:r w:rsidRPr="007E44FF">
              <w:rPr>
                <w:rFonts w:cs="Arial"/>
                <w:b/>
                <w:bCs/>
                <w:noProof/>
                <w:szCs w:val="20"/>
              </w:rPr>
              <w:t>PROSTOR 2</w:t>
            </w:r>
          </w:p>
        </w:tc>
        <w:tc>
          <w:tcPr>
            <w:tcW w:w="1996" w:type="dxa"/>
          </w:tcPr>
          <w:p w14:paraId="768E0437" w14:textId="77777777" w:rsidR="008D60CD" w:rsidRPr="007E44FF" w:rsidRDefault="008D60CD" w:rsidP="005D1666">
            <w:pPr>
              <w:rPr>
                <w:rFonts w:cs="Arial"/>
                <w:b/>
                <w:bCs/>
                <w:noProof/>
                <w:szCs w:val="20"/>
              </w:rPr>
            </w:pPr>
            <w:r w:rsidRPr="007E44FF">
              <w:rPr>
                <w:rFonts w:cs="Arial"/>
                <w:b/>
                <w:bCs/>
                <w:noProof/>
                <w:szCs w:val="20"/>
              </w:rPr>
              <w:t>RAZDALJA (m)</w:t>
            </w:r>
          </w:p>
        </w:tc>
      </w:tr>
      <w:tr w:rsidR="008D60CD" w:rsidRPr="007E44FF" w14:paraId="623D2E32" w14:textId="77777777" w:rsidTr="005D1666">
        <w:trPr>
          <w:jc w:val="center"/>
        </w:trPr>
        <w:tc>
          <w:tcPr>
            <w:tcW w:w="3114" w:type="dxa"/>
          </w:tcPr>
          <w:p w14:paraId="03EA6173" w14:textId="77777777" w:rsidR="008D60CD" w:rsidRPr="007E44FF" w:rsidRDefault="008D60CD" w:rsidP="005D1666">
            <w:pPr>
              <w:jc w:val="left"/>
              <w:rPr>
                <w:rFonts w:cs="Arial"/>
                <w:noProof/>
                <w:szCs w:val="20"/>
              </w:rPr>
            </w:pPr>
            <w:r w:rsidRPr="007E44FF">
              <w:rPr>
                <w:rFonts w:cs="Arial"/>
                <w:noProof/>
                <w:szCs w:val="20"/>
              </w:rPr>
              <w:t>Centralni prostor aparatur</w:t>
            </w:r>
          </w:p>
        </w:tc>
        <w:tc>
          <w:tcPr>
            <w:tcW w:w="2693" w:type="dxa"/>
          </w:tcPr>
          <w:p w14:paraId="51A91C4B" w14:textId="77777777" w:rsidR="008D60CD" w:rsidRPr="007E44FF" w:rsidRDefault="008D60CD" w:rsidP="005D1666">
            <w:pPr>
              <w:jc w:val="left"/>
              <w:rPr>
                <w:rFonts w:cs="Arial"/>
                <w:noProof/>
                <w:szCs w:val="20"/>
              </w:rPr>
            </w:pPr>
            <w:r w:rsidRPr="007E44FF">
              <w:rPr>
                <w:rFonts w:cs="Arial"/>
                <w:noProof/>
                <w:szCs w:val="20"/>
              </w:rPr>
              <w:t>Režija studia 1</w:t>
            </w:r>
          </w:p>
        </w:tc>
        <w:tc>
          <w:tcPr>
            <w:tcW w:w="1996" w:type="dxa"/>
          </w:tcPr>
          <w:p w14:paraId="5FAF46D4" w14:textId="77777777" w:rsidR="008D60CD" w:rsidRPr="007E44FF" w:rsidRDefault="008D60CD" w:rsidP="005D1666">
            <w:pPr>
              <w:jc w:val="right"/>
              <w:rPr>
                <w:rFonts w:cs="Arial"/>
                <w:noProof/>
                <w:szCs w:val="20"/>
              </w:rPr>
            </w:pPr>
            <w:r w:rsidRPr="007E44FF">
              <w:rPr>
                <w:rFonts w:cs="Arial"/>
                <w:noProof/>
                <w:szCs w:val="20"/>
              </w:rPr>
              <w:t>40</w:t>
            </w:r>
          </w:p>
        </w:tc>
      </w:tr>
      <w:tr w:rsidR="008D60CD" w:rsidRPr="007E44FF" w14:paraId="7ACE49B1" w14:textId="77777777" w:rsidTr="005D1666">
        <w:trPr>
          <w:jc w:val="center"/>
        </w:trPr>
        <w:tc>
          <w:tcPr>
            <w:tcW w:w="3114" w:type="dxa"/>
          </w:tcPr>
          <w:p w14:paraId="602225AE" w14:textId="77777777" w:rsidR="008D60CD" w:rsidRPr="007E44FF" w:rsidRDefault="008D60CD" w:rsidP="005D1666">
            <w:pPr>
              <w:jc w:val="left"/>
              <w:rPr>
                <w:rFonts w:cs="Arial"/>
                <w:noProof/>
                <w:szCs w:val="20"/>
              </w:rPr>
            </w:pPr>
            <w:r w:rsidRPr="007E44FF">
              <w:rPr>
                <w:rFonts w:cs="Arial"/>
                <w:noProof/>
                <w:szCs w:val="20"/>
              </w:rPr>
              <w:t>Centralni prostor aparatur</w:t>
            </w:r>
          </w:p>
        </w:tc>
        <w:tc>
          <w:tcPr>
            <w:tcW w:w="2693" w:type="dxa"/>
          </w:tcPr>
          <w:p w14:paraId="190C652C" w14:textId="77777777" w:rsidR="008D60CD" w:rsidRPr="007E44FF" w:rsidRDefault="008D60CD" w:rsidP="005D1666">
            <w:pPr>
              <w:jc w:val="left"/>
              <w:rPr>
                <w:rFonts w:cs="Arial"/>
                <w:noProof/>
                <w:szCs w:val="20"/>
              </w:rPr>
            </w:pPr>
            <w:r w:rsidRPr="007E44FF">
              <w:rPr>
                <w:rFonts w:cs="Arial"/>
                <w:noProof/>
                <w:szCs w:val="20"/>
              </w:rPr>
              <w:t>Prostor aparatur studia 1</w:t>
            </w:r>
          </w:p>
        </w:tc>
        <w:tc>
          <w:tcPr>
            <w:tcW w:w="1996" w:type="dxa"/>
          </w:tcPr>
          <w:p w14:paraId="0B91FE1D" w14:textId="77777777" w:rsidR="008D60CD" w:rsidRPr="007E44FF" w:rsidRDefault="008D60CD" w:rsidP="005D1666">
            <w:pPr>
              <w:jc w:val="right"/>
              <w:rPr>
                <w:rFonts w:cs="Arial"/>
                <w:noProof/>
                <w:szCs w:val="20"/>
              </w:rPr>
            </w:pPr>
            <w:r w:rsidRPr="007E44FF">
              <w:rPr>
                <w:rFonts w:cs="Arial"/>
                <w:noProof/>
                <w:szCs w:val="20"/>
              </w:rPr>
              <w:t>20</w:t>
            </w:r>
          </w:p>
        </w:tc>
      </w:tr>
      <w:tr w:rsidR="008D60CD" w:rsidRPr="007E44FF" w14:paraId="7E2D8014" w14:textId="77777777" w:rsidTr="005D1666">
        <w:trPr>
          <w:jc w:val="center"/>
        </w:trPr>
        <w:tc>
          <w:tcPr>
            <w:tcW w:w="3114" w:type="dxa"/>
          </w:tcPr>
          <w:p w14:paraId="56EDFD1E" w14:textId="77777777" w:rsidR="008D60CD" w:rsidRPr="007E44FF" w:rsidRDefault="008D60CD" w:rsidP="005D1666">
            <w:pPr>
              <w:jc w:val="left"/>
              <w:rPr>
                <w:rFonts w:cs="Arial"/>
                <w:noProof/>
                <w:szCs w:val="20"/>
              </w:rPr>
            </w:pPr>
            <w:r w:rsidRPr="007E44FF">
              <w:rPr>
                <w:rFonts w:cs="Arial"/>
                <w:noProof/>
                <w:szCs w:val="20"/>
              </w:rPr>
              <w:t>Centralni prostor aparatur</w:t>
            </w:r>
          </w:p>
        </w:tc>
        <w:tc>
          <w:tcPr>
            <w:tcW w:w="2693" w:type="dxa"/>
          </w:tcPr>
          <w:p w14:paraId="03143E72" w14:textId="77777777" w:rsidR="008D60CD" w:rsidRPr="007E44FF" w:rsidRDefault="008D60CD" w:rsidP="005D1666">
            <w:pPr>
              <w:jc w:val="left"/>
              <w:rPr>
                <w:rFonts w:cs="Arial"/>
                <w:noProof/>
                <w:szCs w:val="20"/>
              </w:rPr>
            </w:pPr>
            <w:r w:rsidRPr="007E44FF">
              <w:rPr>
                <w:rFonts w:cs="Arial"/>
                <w:noProof/>
                <w:szCs w:val="20"/>
              </w:rPr>
              <w:t>Studio 1</w:t>
            </w:r>
          </w:p>
        </w:tc>
        <w:tc>
          <w:tcPr>
            <w:tcW w:w="1996" w:type="dxa"/>
          </w:tcPr>
          <w:p w14:paraId="3AAC4706" w14:textId="77777777" w:rsidR="008D60CD" w:rsidRPr="007E44FF" w:rsidRDefault="008D60CD" w:rsidP="005D1666">
            <w:pPr>
              <w:jc w:val="right"/>
              <w:rPr>
                <w:rFonts w:cs="Arial"/>
                <w:noProof/>
                <w:szCs w:val="20"/>
              </w:rPr>
            </w:pPr>
            <w:r w:rsidRPr="007E44FF">
              <w:rPr>
                <w:rFonts w:cs="Arial"/>
                <w:noProof/>
                <w:szCs w:val="20"/>
              </w:rPr>
              <w:t>120</w:t>
            </w:r>
          </w:p>
        </w:tc>
      </w:tr>
      <w:tr w:rsidR="008D60CD" w:rsidRPr="007E44FF" w14:paraId="6CA19532" w14:textId="77777777" w:rsidTr="005D1666">
        <w:trPr>
          <w:jc w:val="center"/>
        </w:trPr>
        <w:tc>
          <w:tcPr>
            <w:tcW w:w="3114" w:type="dxa"/>
          </w:tcPr>
          <w:p w14:paraId="32977A60" w14:textId="77777777" w:rsidR="008D60CD" w:rsidRPr="007E44FF" w:rsidRDefault="008D60CD" w:rsidP="005D1666">
            <w:pPr>
              <w:jc w:val="left"/>
              <w:rPr>
                <w:rFonts w:cs="Arial"/>
                <w:noProof/>
                <w:szCs w:val="20"/>
              </w:rPr>
            </w:pPr>
            <w:r w:rsidRPr="007E44FF">
              <w:rPr>
                <w:rFonts w:cs="Arial"/>
                <w:noProof/>
                <w:szCs w:val="20"/>
              </w:rPr>
              <w:t>Prostor aparatur studia 1</w:t>
            </w:r>
          </w:p>
        </w:tc>
        <w:tc>
          <w:tcPr>
            <w:tcW w:w="2693" w:type="dxa"/>
          </w:tcPr>
          <w:p w14:paraId="783E7922" w14:textId="77777777" w:rsidR="008D60CD" w:rsidRPr="007E44FF" w:rsidRDefault="008D60CD" w:rsidP="005D1666">
            <w:pPr>
              <w:jc w:val="left"/>
              <w:rPr>
                <w:rFonts w:cs="Arial"/>
                <w:noProof/>
                <w:szCs w:val="20"/>
              </w:rPr>
            </w:pPr>
            <w:r w:rsidRPr="007E44FF">
              <w:rPr>
                <w:rFonts w:cs="Arial"/>
                <w:noProof/>
                <w:szCs w:val="20"/>
              </w:rPr>
              <w:t>Režija studia 1</w:t>
            </w:r>
          </w:p>
        </w:tc>
        <w:tc>
          <w:tcPr>
            <w:tcW w:w="1996" w:type="dxa"/>
          </w:tcPr>
          <w:p w14:paraId="0FB9F967" w14:textId="77777777" w:rsidR="008D60CD" w:rsidRPr="007E44FF" w:rsidRDefault="008D60CD" w:rsidP="005D1666">
            <w:pPr>
              <w:jc w:val="right"/>
              <w:rPr>
                <w:rFonts w:cs="Arial"/>
                <w:noProof/>
                <w:szCs w:val="20"/>
              </w:rPr>
            </w:pPr>
            <w:r w:rsidRPr="007E44FF">
              <w:rPr>
                <w:rFonts w:cs="Arial"/>
                <w:noProof/>
                <w:szCs w:val="20"/>
              </w:rPr>
              <w:t>20</w:t>
            </w:r>
          </w:p>
        </w:tc>
      </w:tr>
      <w:tr w:rsidR="008D60CD" w:rsidRPr="007E44FF" w14:paraId="296CFE27" w14:textId="77777777" w:rsidTr="005D1666">
        <w:trPr>
          <w:jc w:val="center"/>
        </w:trPr>
        <w:tc>
          <w:tcPr>
            <w:tcW w:w="3114" w:type="dxa"/>
          </w:tcPr>
          <w:p w14:paraId="0DE58286" w14:textId="77777777" w:rsidR="008D60CD" w:rsidRPr="007E44FF" w:rsidRDefault="008D60CD" w:rsidP="005D1666">
            <w:pPr>
              <w:jc w:val="left"/>
              <w:rPr>
                <w:rFonts w:cs="Arial"/>
                <w:noProof/>
                <w:szCs w:val="20"/>
              </w:rPr>
            </w:pPr>
            <w:r w:rsidRPr="007E44FF">
              <w:rPr>
                <w:rFonts w:cs="Arial"/>
                <w:noProof/>
                <w:szCs w:val="20"/>
              </w:rPr>
              <w:t>Centralni prostor aparatur</w:t>
            </w:r>
          </w:p>
        </w:tc>
        <w:tc>
          <w:tcPr>
            <w:tcW w:w="2693" w:type="dxa"/>
          </w:tcPr>
          <w:p w14:paraId="38CCFCC3" w14:textId="77777777" w:rsidR="008D60CD" w:rsidRPr="007E44FF" w:rsidRDefault="008D60CD" w:rsidP="005D1666">
            <w:pPr>
              <w:jc w:val="left"/>
              <w:rPr>
                <w:rFonts w:cs="Arial"/>
                <w:noProof/>
                <w:szCs w:val="20"/>
              </w:rPr>
            </w:pPr>
            <w:r w:rsidRPr="007E44FF">
              <w:rPr>
                <w:rFonts w:cs="Arial"/>
                <w:noProof/>
                <w:szCs w:val="20"/>
              </w:rPr>
              <w:t>Režija studia 4</w:t>
            </w:r>
          </w:p>
        </w:tc>
        <w:tc>
          <w:tcPr>
            <w:tcW w:w="1996" w:type="dxa"/>
          </w:tcPr>
          <w:p w14:paraId="2B099384" w14:textId="77777777" w:rsidR="008D60CD" w:rsidRPr="007E44FF" w:rsidRDefault="008D60CD" w:rsidP="005D1666">
            <w:pPr>
              <w:jc w:val="right"/>
              <w:rPr>
                <w:rFonts w:cs="Arial"/>
                <w:noProof/>
                <w:szCs w:val="20"/>
              </w:rPr>
            </w:pPr>
            <w:r w:rsidRPr="007E44FF">
              <w:rPr>
                <w:rFonts w:cs="Arial"/>
                <w:noProof/>
                <w:szCs w:val="20"/>
              </w:rPr>
              <w:t>120</w:t>
            </w:r>
          </w:p>
        </w:tc>
      </w:tr>
      <w:tr w:rsidR="008D60CD" w:rsidRPr="007E44FF" w14:paraId="2A8AB308" w14:textId="77777777" w:rsidTr="005D1666">
        <w:trPr>
          <w:jc w:val="center"/>
        </w:trPr>
        <w:tc>
          <w:tcPr>
            <w:tcW w:w="3114" w:type="dxa"/>
          </w:tcPr>
          <w:p w14:paraId="555EF7C8" w14:textId="77777777" w:rsidR="008D60CD" w:rsidRPr="007E44FF" w:rsidRDefault="008D60CD" w:rsidP="005D1666">
            <w:pPr>
              <w:jc w:val="left"/>
              <w:rPr>
                <w:rFonts w:cs="Arial"/>
                <w:noProof/>
                <w:szCs w:val="20"/>
              </w:rPr>
            </w:pPr>
            <w:r w:rsidRPr="007E44FF">
              <w:rPr>
                <w:rFonts w:cs="Arial"/>
                <w:noProof/>
                <w:szCs w:val="20"/>
              </w:rPr>
              <w:t>Centralni prostor aparatur</w:t>
            </w:r>
          </w:p>
        </w:tc>
        <w:tc>
          <w:tcPr>
            <w:tcW w:w="2693" w:type="dxa"/>
          </w:tcPr>
          <w:p w14:paraId="375496CA" w14:textId="77777777" w:rsidR="008D60CD" w:rsidRPr="007E44FF" w:rsidRDefault="008D60CD" w:rsidP="005D1666">
            <w:pPr>
              <w:jc w:val="left"/>
              <w:rPr>
                <w:rFonts w:cs="Arial"/>
                <w:noProof/>
                <w:szCs w:val="20"/>
              </w:rPr>
            </w:pPr>
            <w:r w:rsidRPr="007E44FF">
              <w:rPr>
                <w:rFonts w:cs="Arial"/>
                <w:noProof/>
                <w:szCs w:val="20"/>
              </w:rPr>
              <w:t>Prostor aparatur studia 4</w:t>
            </w:r>
          </w:p>
        </w:tc>
        <w:tc>
          <w:tcPr>
            <w:tcW w:w="1996" w:type="dxa"/>
          </w:tcPr>
          <w:p w14:paraId="432982C6" w14:textId="77777777" w:rsidR="008D60CD" w:rsidRPr="007E44FF" w:rsidRDefault="008D60CD" w:rsidP="005D1666">
            <w:pPr>
              <w:jc w:val="right"/>
              <w:rPr>
                <w:rFonts w:cs="Arial"/>
                <w:noProof/>
                <w:szCs w:val="20"/>
              </w:rPr>
            </w:pPr>
            <w:r w:rsidRPr="007E44FF">
              <w:rPr>
                <w:rFonts w:cs="Arial"/>
                <w:noProof/>
                <w:szCs w:val="20"/>
              </w:rPr>
              <w:t>110</w:t>
            </w:r>
          </w:p>
        </w:tc>
      </w:tr>
      <w:tr w:rsidR="008D60CD" w:rsidRPr="007E44FF" w14:paraId="1B141CCE" w14:textId="77777777" w:rsidTr="005D1666">
        <w:trPr>
          <w:jc w:val="center"/>
        </w:trPr>
        <w:tc>
          <w:tcPr>
            <w:tcW w:w="3114" w:type="dxa"/>
          </w:tcPr>
          <w:p w14:paraId="2603103A" w14:textId="77777777" w:rsidR="008D60CD" w:rsidRPr="007E44FF" w:rsidRDefault="008D60CD" w:rsidP="005D1666">
            <w:pPr>
              <w:jc w:val="left"/>
              <w:rPr>
                <w:rFonts w:cs="Arial"/>
                <w:noProof/>
                <w:szCs w:val="20"/>
              </w:rPr>
            </w:pPr>
            <w:r w:rsidRPr="007E44FF">
              <w:rPr>
                <w:rFonts w:cs="Arial"/>
                <w:noProof/>
                <w:szCs w:val="20"/>
              </w:rPr>
              <w:t>Prostor aparatur studia 4</w:t>
            </w:r>
          </w:p>
        </w:tc>
        <w:tc>
          <w:tcPr>
            <w:tcW w:w="2693" w:type="dxa"/>
          </w:tcPr>
          <w:p w14:paraId="5E923E23" w14:textId="77777777" w:rsidR="008D60CD" w:rsidRPr="007E44FF" w:rsidRDefault="008D60CD" w:rsidP="005D1666">
            <w:pPr>
              <w:jc w:val="left"/>
              <w:rPr>
                <w:rFonts w:cs="Arial"/>
                <w:noProof/>
                <w:szCs w:val="20"/>
              </w:rPr>
            </w:pPr>
            <w:r w:rsidRPr="007E44FF">
              <w:rPr>
                <w:rFonts w:cs="Arial"/>
                <w:noProof/>
                <w:szCs w:val="20"/>
              </w:rPr>
              <w:t>Režija studia 4</w:t>
            </w:r>
          </w:p>
        </w:tc>
        <w:tc>
          <w:tcPr>
            <w:tcW w:w="1996" w:type="dxa"/>
          </w:tcPr>
          <w:p w14:paraId="2B669FFB" w14:textId="77777777" w:rsidR="008D60CD" w:rsidRPr="007E44FF" w:rsidRDefault="008D60CD" w:rsidP="005D1666">
            <w:pPr>
              <w:jc w:val="right"/>
              <w:rPr>
                <w:rFonts w:cs="Arial"/>
                <w:noProof/>
                <w:szCs w:val="20"/>
              </w:rPr>
            </w:pPr>
            <w:r w:rsidRPr="007E44FF">
              <w:rPr>
                <w:rFonts w:cs="Arial"/>
                <w:noProof/>
                <w:szCs w:val="20"/>
              </w:rPr>
              <w:t>30</w:t>
            </w:r>
          </w:p>
        </w:tc>
      </w:tr>
    </w:tbl>
    <w:p w14:paraId="6DA1BC49" w14:textId="77777777" w:rsidR="008D60CD" w:rsidRPr="007E44FF" w:rsidRDefault="008D60CD" w:rsidP="008D60CD">
      <w:pPr>
        <w:suppressAutoHyphens/>
        <w:rPr>
          <w:rFonts w:cs="Arial"/>
          <w:noProof/>
          <w:szCs w:val="20"/>
          <w:lang w:eastAsia="ar-SA"/>
        </w:rPr>
      </w:pPr>
    </w:p>
    <w:p w14:paraId="70C13839" w14:textId="77777777" w:rsidR="008D60CD" w:rsidRPr="007E44FF" w:rsidRDefault="008D60CD" w:rsidP="008D60CD">
      <w:pPr>
        <w:suppressAutoHyphens/>
        <w:rPr>
          <w:rFonts w:cs="Arial"/>
          <w:b/>
          <w:bCs/>
          <w:noProof/>
          <w:szCs w:val="20"/>
          <w:lang w:eastAsia="ar-SA"/>
        </w:rPr>
      </w:pPr>
      <w:r w:rsidRPr="007E44FF">
        <w:rPr>
          <w:rFonts w:cs="Arial"/>
          <w:b/>
          <w:bCs/>
          <w:noProof/>
          <w:szCs w:val="20"/>
          <w:lang w:eastAsia="ar-SA"/>
        </w:rPr>
        <w:t xml:space="preserve">Ponudnik mora priložiti shemo povezav ponujene opreme, povezano v skupno L3 omrežje. </w:t>
      </w:r>
    </w:p>
    <w:p w14:paraId="3F96DEB7" w14:textId="77777777" w:rsidR="008D60CD" w:rsidRPr="007E44FF" w:rsidRDefault="008D60CD" w:rsidP="008D60CD">
      <w:pPr>
        <w:suppressAutoHyphens/>
        <w:rPr>
          <w:rFonts w:cs="Arial"/>
          <w:noProof/>
          <w:szCs w:val="20"/>
          <w:lang w:eastAsia="ar-SA"/>
        </w:rPr>
      </w:pPr>
    </w:p>
    <w:p w14:paraId="19EADDA3" w14:textId="77777777" w:rsidR="008D60CD" w:rsidRDefault="008D60CD" w:rsidP="008D60CD">
      <w:pPr>
        <w:rPr>
          <w:rFonts w:cs="Arial"/>
          <w:caps/>
          <w:noProof/>
          <w:szCs w:val="20"/>
        </w:rPr>
      </w:pPr>
    </w:p>
    <w:p w14:paraId="624570CF" w14:textId="77777777" w:rsidR="008D60CD" w:rsidRPr="007E44FF" w:rsidRDefault="008D60CD" w:rsidP="008D60CD">
      <w:pPr>
        <w:pStyle w:val="Heading2"/>
        <w:numPr>
          <w:ilvl w:val="1"/>
          <w:numId w:val="1"/>
        </w:numPr>
        <w:spacing w:before="0" w:after="0"/>
        <w:rPr>
          <w:b/>
          <w:noProof/>
          <w:sz w:val="22"/>
          <w:szCs w:val="22"/>
          <w:lang w:eastAsia="ar-SA"/>
        </w:rPr>
      </w:pPr>
      <w:bookmarkStart w:id="46" w:name="_Toc146028912"/>
      <w:bookmarkStart w:id="47" w:name="_Toc148079251"/>
      <w:r w:rsidRPr="007E44FF">
        <w:rPr>
          <w:b/>
          <w:noProof/>
          <w:sz w:val="22"/>
          <w:szCs w:val="22"/>
          <w:lang w:eastAsia="ar-SA"/>
        </w:rPr>
        <w:t>sistemske zahteve</w:t>
      </w:r>
      <w:bookmarkEnd w:id="46"/>
      <w:bookmarkEnd w:id="47"/>
    </w:p>
    <w:p w14:paraId="1D0590B0" w14:textId="77777777" w:rsidR="008D60CD" w:rsidRPr="007E44FF" w:rsidRDefault="008D60CD" w:rsidP="008D60CD">
      <w:pPr>
        <w:rPr>
          <w:rFonts w:cs="Arial"/>
          <w:caps/>
          <w:noProof/>
          <w:szCs w:val="20"/>
        </w:rPr>
      </w:pPr>
    </w:p>
    <w:p w14:paraId="798C8175" w14:textId="5FF4E674" w:rsidR="008D60CD" w:rsidRPr="007E44FF" w:rsidRDefault="008D60CD" w:rsidP="008D60CD">
      <w:pPr>
        <w:pStyle w:val="ListParagraph"/>
        <w:numPr>
          <w:ilvl w:val="0"/>
          <w:numId w:val="19"/>
        </w:numPr>
        <w:suppressAutoHyphens/>
        <w:rPr>
          <w:rFonts w:cs="Arial"/>
          <w:noProof/>
          <w:szCs w:val="20"/>
          <w:lang w:eastAsia="ar-SA"/>
        </w:rPr>
      </w:pPr>
      <w:r w:rsidRPr="007E44FF">
        <w:rPr>
          <w:rFonts w:cs="Arial"/>
          <w:noProof/>
          <w:szCs w:val="20"/>
          <w:lang w:eastAsia="ar-SA"/>
        </w:rPr>
        <w:t>Ponujeni sistem mora biti v digitalni tehn</w:t>
      </w:r>
      <w:r w:rsidR="00DC1E48">
        <w:rPr>
          <w:rFonts w:cs="Arial"/>
          <w:noProof/>
          <w:szCs w:val="20"/>
          <w:lang w:eastAsia="ar-SA"/>
        </w:rPr>
        <w:t>ologiji</w:t>
      </w:r>
      <w:r w:rsidRPr="007E44FF">
        <w:rPr>
          <w:rFonts w:cs="Arial"/>
          <w:noProof/>
          <w:szCs w:val="20"/>
          <w:lang w:eastAsia="ar-SA"/>
        </w:rPr>
        <w:t xml:space="preserve"> in mora omogočati AoIP (Audio over IP) povezovanje</w:t>
      </w:r>
    </w:p>
    <w:p w14:paraId="1E4F5753" w14:textId="77777777" w:rsidR="008D60CD" w:rsidRPr="007E44FF" w:rsidRDefault="008D60CD" w:rsidP="008D60CD">
      <w:pPr>
        <w:pStyle w:val="ListParagraph"/>
        <w:numPr>
          <w:ilvl w:val="0"/>
          <w:numId w:val="19"/>
        </w:numPr>
        <w:suppressAutoHyphens/>
        <w:rPr>
          <w:rFonts w:cs="Arial"/>
          <w:noProof/>
          <w:szCs w:val="20"/>
          <w:lang w:eastAsia="ar-SA"/>
        </w:rPr>
      </w:pPr>
      <w:r w:rsidRPr="007E44FF">
        <w:rPr>
          <w:rFonts w:cs="Arial"/>
          <w:noProof/>
          <w:szCs w:val="20"/>
          <w:lang w:eastAsia="ar-SA"/>
        </w:rPr>
        <w:t>Tehnologija sistema mora biti že uveljavljena na tržišču</w:t>
      </w:r>
    </w:p>
    <w:p w14:paraId="64D5BB54" w14:textId="77777777" w:rsidR="008D60CD" w:rsidRPr="007E44FF" w:rsidRDefault="008D60CD" w:rsidP="008D60CD">
      <w:pPr>
        <w:pStyle w:val="ListParagraph"/>
        <w:numPr>
          <w:ilvl w:val="0"/>
          <w:numId w:val="19"/>
        </w:numPr>
        <w:suppressAutoHyphens/>
        <w:rPr>
          <w:rFonts w:cs="Arial"/>
          <w:noProof/>
          <w:szCs w:val="20"/>
          <w:lang w:eastAsia="ar-SA"/>
        </w:rPr>
      </w:pPr>
      <w:r w:rsidRPr="007E44FF">
        <w:rPr>
          <w:rFonts w:cs="Arial"/>
          <w:noProof/>
          <w:szCs w:val="20"/>
          <w:lang w:eastAsia="ar-SA"/>
        </w:rPr>
        <w:t>Sistem mora biti stabilen in zanesljiv</w:t>
      </w:r>
    </w:p>
    <w:p w14:paraId="76807DD9" w14:textId="77777777" w:rsidR="008D60CD" w:rsidRPr="007E44FF" w:rsidRDefault="008D60CD" w:rsidP="008D60CD">
      <w:pPr>
        <w:pStyle w:val="ListParagraph"/>
        <w:numPr>
          <w:ilvl w:val="0"/>
          <w:numId w:val="19"/>
        </w:numPr>
        <w:suppressAutoHyphens/>
        <w:rPr>
          <w:rFonts w:cs="Arial"/>
          <w:noProof/>
          <w:szCs w:val="20"/>
          <w:lang w:eastAsia="ar-SA"/>
        </w:rPr>
      </w:pPr>
      <w:r w:rsidRPr="007E44FF">
        <w:rPr>
          <w:rFonts w:cs="Arial"/>
          <w:noProof/>
          <w:szCs w:val="20"/>
          <w:lang w:eastAsia="ar-SA"/>
        </w:rPr>
        <w:t>Enostavno operativno upravljanje</w:t>
      </w:r>
    </w:p>
    <w:p w14:paraId="3A68E318" w14:textId="77777777" w:rsidR="008D60CD" w:rsidRPr="007E44FF" w:rsidRDefault="008D60CD" w:rsidP="008D60CD">
      <w:pPr>
        <w:pStyle w:val="ListParagraph"/>
        <w:numPr>
          <w:ilvl w:val="0"/>
          <w:numId w:val="19"/>
        </w:numPr>
        <w:suppressAutoHyphens/>
        <w:rPr>
          <w:rFonts w:cs="Arial"/>
          <w:noProof/>
          <w:szCs w:val="20"/>
          <w:lang w:eastAsia="ar-SA"/>
        </w:rPr>
      </w:pPr>
      <w:r w:rsidRPr="007E44FF">
        <w:rPr>
          <w:rFonts w:cs="Arial"/>
          <w:noProof/>
          <w:szCs w:val="20"/>
          <w:lang w:eastAsia="ar-SA"/>
        </w:rPr>
        <w:t>Dejanska obdelava digitalnih zvokovnih signalov poteka v procesni enoti.</w:t>
      </w:r>
    </w:p>
    <w:p w14:paraId="64DCF3E5" w14:textId="77777777" w:rsidR="008D60CD" w:rsidRPr="007E44FF" w:rsidRDefault="008D60CD" w:rsidP="008D60CD">
      <w:pPr>
        <w:rPr>
          <w:rFonts w:cs="Arial"/>
          <w:caps/>
          <w:noProof/>
          <w:szCs w:val="20"/>
        </w:rPr>
      </w:pPr>
    </w:p>
    <w:p w14:paraId="0B8592C7" w14:textId="77777777" w:rsidR="008D60CD" w:rsidRPr="007E44FF" w:rsidRDefault="008D60CD" w:rsidP="008D60CD">
      <w:pPr>
        <w:rPr>
          <w:rFonts w:cs="Arial"/>
          <w:caps/>
          <w:noProof/>
          <w:szCs w:val="20"/>
        </w:rPr>
      </w:pPr>
    </w:p>
    <w:p w14:paraId="1E5C9611" w14:textId="77777777" w:rsidR="008D60CD" w:rsidRDefault="008D60CD" w:rsidP="008D60CD">
      <w:pPr>
        <w:rPr>
          <w:rFonts w:cs="Arial"/>
          <w:caps/>
          <w:noProof/>
          <w:szCs w:val="20"/>
        </w:rPr>
      </w:pPr>
    </w:p>
    <w:p w14:paraId="60F5BF60" w14:textId="77777777" w:rsidR="008D60CD" w:rsidRPr="007E44FF" w:rsidRDefault="008D60CD" w:rsidP="008D60CD">
      <w:pPr>
        <w:pStyle w:val="Heading2"/>
        <w:numPr>
          <w:ilvl w:val="1"/>
          <w:numId w:val="1"/>
        </w:numPr>
        <w:spacing w:before="0" w:after="0"/>
        <w:rPr>
          <w:b/>
          <w:noProof/>
          <w:sz w:val="22"/>
          <w:szCs w:val="22"/>
          <w:lang w:eastAsia="ar-SA"/>
        </w:rPr>
      </w:pPr>
      <w:bookmarkStart w:id="48" w:name="_Toc146028913"/>
      <w:bookmarkStart w:id="49" w:name="_Toc148079252"/>
      <w:r w:rsidRPr="007E44FF">
        <w:rPr>
          <w:b/>
          <w:noProof/>
          <w:sz w:val="22"/>
          <w:szCs w:val="22"/>
          <w:lang w:eastAsia="ar-SA"/>
        </w:rPr>
        <w:t>TEHNIČNA SPECIFIKACIJA ZA AVDIO MEŠALNO MIZO ZA STUDIO 1</w:t>
      </w:r>
      <w:bookmarkEnd w:id="48"/>
      <w:bookmarkEnd w:id="49"/>
    </w:p>
    <w:p w14:paraId="4EBB9E5D" w14:textId="77777777" w:rsidR="008D60CD" w:rsidRDefault="008D60CD" w:rsidP="008D60CD">
      <w:pPr>
        <w:rPr>
          <w:noProof/>
        </w:rPr>
      </w:pPr>
    </w:p>
    <w:p w14:paraId="0EB7437C" w14:textId="77777777" w:rsidR="008D60CD" w:rsidRPr="007E44FF" w:rsidRDefault="008D60CD" w:rsidP="008D60CD">
      <w:pPr>
        <w:pStyle w:val="Heading3"/>
      </w:pPr>
      <w:bookmarkStart w:id="50" w:name="_Toc146028914"/>
      <w:bookmarkStart w:id="51" w:name="_Toc148079253"/>
      <w:r w:rsidRPr="007E44FF">
        <w:t>Zahteve za sestavo kontrolne enote avdio mešalne mize za Studio 1</w:t>
      </w:r>
      <w:bookmarkEnd w:id="50"/>
      <w:bookmarkEnd w:id="51"/>
    </w:p>
    <w:p w14:paraId="27A49C87" w14:textId="77777777" w:rsidR="008D60CD" w:rsidRPr="007E44FF" w:rsidRDefault="008D60CD" w:rsidP="008D60CD">
      <w:pPr>
        <w:rPr>
          <w:rFonts w:cs="Arial"/>
          <w:noProof/>
        </w:rPr>
      </w:pPr>
    </w:p>
    <w:p w14:paraId="7115AE86" w14:textId="77777777" w:rsidR="008D60CD" w:rsidRPr="007E44FF" w:rsidRDefault="008D60CD" w:rsidP="008D60CD">
      <w:pPr>
        <w:pStyle w:val="ListParagraph"/>
        <w:numPr>
          <w:ilvl w:val="0"/>
          <w:numId w:val="20"/>
        </w:numPr>
        <w:rPr>
          <w:rFonts w:cs="Arial"/>
          <w:noProof/>
          <w:szCs w:val="20"/>
          <w:lang w:eastAsia="ar-SA"/>
        </w:rPr>
      </w:pPr>
      <w:r w:rsidRPr="007E44FF">
        <w:rPr>
          <w:rFonts w:cs="Arial"/>
          <w:noProof/>
          <w:szCs w:val="20"/>
          <w:lang w:eastAsia="ar-SA"/>
        </w:rPr>
        <w:t>Kontrolna enota mora biti modularna in vgrajena v kovinski okvir z bočnimi nogami (stojalo).</w:t>
      </w:r>
    </w:p>
    <w:p w14:paraId="67D52F75" w14:textId="77777777" w:rsidR="008D60CD" w:rsidRPr="00643BB4" w:rsidRDefault="008D60CD" w:rsidP="008D60CD">
      <w:pPr>
        <w:pStyle w:val="ListParagraph"/>
        <w:numPr>
          <w:ilvl w:val="0"/>
          <w:numId w:val="20"/>
        </w:numPr>
        <w:rPr>
          <w:rFonts w:cs="Arial"/>
          <w:b/>
          <w:noProof/>
          <w:lang w:val="it-IT"/>
        </w:rPr>
      </w:pPr>
      <w:r w:rsidRPr="007E44FF">
        <w:rPr>
          <w:rFonts w:cs="Arial"/>
          <w:noProof/>
          <w:szCs w:val="20"/>
          <w:lang w:eastAsia="ar-SA"/>
        </w:rPr>
        <w:t xml:space="preserve">Na vsakem sektorju kontrolne enote (bay) mora biti vgrajen vsaj en Full HD brezrefleksni barvni prikazovalnik na dotik minimalne velikosti 15.5'' za prikaz merilnih instrumentov, grafični prikaz frekvenčne karakteristike filtrov in podobno. </w:t>
      </w:r>
      <w:r w:rsidRPr="007E44FF">
        <w:rPr>
          <w:rFonts w:cs="Arial"/>
          <w:b/>
          <w:noProof/>
          <w:lang w:val="it-IT"/>
        </w:rPr>
        <w:t>Ponudnik mora pri oddaji ponudbe upoštevati merilo</w:t>
      </w:r>
      <w:r>
        <w:rPr>
          <w:rFonts w:cs="Arial"/>
          <w:b/>
          <w:noProof/>
          <w:lang w:val="it-IT"/>
        </w:rPr>
        <w:t xml:space="preserve"> 4</w:t>
      </w:r>
      <w:r w:rsidRPr="007E44FF">
        <w:rPr>
          <w:rFonts w:cs="Arial"/>
          <w:b/>
          <w:noProof/>
          <w:lang w:val="it-IT"/>
        </w:rPr>
        <w:t xml:space="preserve"> </w:t>
      </w:r>
      <w:r w:rsidRPr="00643BB4">
        <w:rPr>
          <w:rFonts w:cs="Arial"/>
          <w:b/>
          <w:noProof/>
          <w:lang w:val="it-IT"/>
        </w:rPr>
        <w:t>na strani 2</w:t>
      </w:r>
      <w:r>
        <w:rPr>
          <w:rFonts w:cs="Arial"/>
          <w:b/>
          <w:noProof/>
          <w:lang w:val="it-IT"/>
        </w:rPr>
        <w:t>8</w:t>
      </w:r>
      <w:r w:rsidRPr="00643BB4">
        <w:rPr>
          <w:rFonts w:cs="Arial"/>
          <w:b/>
          <w:noProof/>
          <w:lang w:val="it-IT"/>
        </w:rPr>
        <w:t>.</w:t>
      </w:r>
    </w:p>
    <w:p w14:paraId="788A812E" w14:textId="77777777" w:rsidR="008D60CD" w:rsidRPr="007E44FF" w:rsidRDefault="008D60CD" w:rsidP="008D60CD">
      <w:pPr>
        <w:pStyle w:val="ListParagraph"/>
        <w:numPr>
          <w:ilvl w:val="0"/>
          <w:numId w:val="20"/>
        </w:numPr>
        <w:suppressAutoHyphens/>
        <w:spacing w:after="200"/>
        <w:rPr>
          <w:rFonts w:cs="Arial"/>
          <w:noProof/>
          <w:kern w:val="1"/>
          <w:szCs w:val="20"/>
          <w:lang w:eastAsia="ar-SA"/>
        </w:rPr>
      </w:pPr>
      <w:r w:rsidRPr="007E44FF">
        <w:rPr>
          <w:rFonts w:cs="Arial"/>
          <w:noProof/>
          <w:szCs w:val="20"/>
          <w:lang w:eastAsia="ar-SA"/>
        </w:rPr>
        <w:t xml:space="preserve">Kontrolna enota mešalne mize mora imeti najmanj 48 kanalov. </w:t>
      </w:r>
      <w:r w:rsidRPr="007E44FF">
        <w:rPr>
          <w:rFonts w:cs="Arial"/>
          <w:noProof/>
          <w:szCs w:val="20"/>
        </w:rPr>
        <w:t>Vsak kanal mora biti opremljen z najmanj 6 vrtilnimi regulatorji (</w:t>
      </w:r>
      <w:r w:rsidRPr="00852344">
        <w:rPr>
          <w:rFonts w:cs="Arial"/>
          <w:noProof/>
          <w:szCs w:val="20"/>
        </w:rPr>
        <w:t xml:space="preserve">enkoderji). </w:t>
      </w:r>
      <w:r w:rsidRPr="00852344">
        <w:rPr>
          <w:rFonts w:cs="Arial"/>
          <w:noProof/>
          <w:lang w:eastAsia="ar-SA"/>
        </w:rPr>
        <w:t>Skupno število vrtilnih regulatorjev je</w:t>
      </w:r>
      <w:r w:rsidRPr="007E44FF">
        <w:rPr>
          <w:rFonts w:cs="Arial"/>
          <w:noProof/>
          <w:lang w:eastAsia="ar-SA"/>
        </w:rPr>
        <w:t xml:space="preserve"> najmanj 288. </w:t>
      </w:r>
      <w:r w:rsidRPr="007E44FF">
        <w:rPr>
          <w:rFonts w:cs="Arial"/>
          <w:noProof/>
          <w:szCs w:val="20"/>
          <w:lang w:eastAsia="ar-SA"/>
        </w:rPr>
        <w:t xml:space="preserve"> </w:t>
      </w:r>
    </w:p>
    <w:p w14:paraId="074A01B2" w14:textId="77777777" w:rsidR="008D60CD" w:rsidRPr="007E44FF" w:rsidRDefault="008D60CD" w:rsidP="008D60CD">
      <w:pPr>
        <w:pStyle w:val="ListParagraph"/>
        <w:numPr>
          <w:ilvl w:val="0"/>
          <w:numId w:val="20"/>
        </w:numPr>
        <w:suppressAutoHyphens/>
        <w:spacing w:after="200"/>
        <w:rPr>
          <w:rFonts w:cs="Arial"/>
          <w:noProof/>
          <w:szCs w:val="20"/>
        </w:rPr>
      </w:pPr>
      <w:r w:rsidRPr="007E44FF">
        <w:rPr>
          <w:rFonts w:cs="Arial"/>
          <w:noProof/>
          <w:szCs w:val="20"/>
        </w:rPr>
        <w:t xml:space="preserve">Kontrolna enota mora biti popolnjena z minimalno 60 motoriziranimi drsnimi potenciometri. </w:t>
      </w:r>
    </w:p>
    <w:p w14:paraId="3D2FC66E" w14:textId="77777777" w:rsidR="008D60CD" w:rsidRPr="007E44FF" w:rsidRDefault="008D60CD" w:rsidP="008D60CD">
      <w:pPr>
        <w:pStyle w:val="ListParagraph"/>
        <w:numPr>
          <w:ilvl w:val="0"/>
          <w:numId w:val="20"/>
        </w:numPr>
        <w:rPr>
          <w:rFonts w:cs="Arial"/>
          <w:noProof/>
          <w:szCs w:val="20"/>
        </w:rPr>
      </w:pPr>
      <w:r w:rsidRPr="007E44FF">
        <w:rPr>
          <w:rFonts w:cs="Arial"/>
          <w:noProof/>
          <w:szCs w:val="20"/>
        </w:rPr>
        <w:t>Ležišča sektorjev (bays) ne smejo biti opremljena z dodatnimi "zgornjimi"  drsnimi potenciometri z namenom, da bi povečali skupno število drsnih potenciometrov.</w:t>
      </w:r>
    </w:p>
    <w:p w14:paraId="6CDC4FB6" w14:textId="77777777" w:rsidR="008D60CD" w:rsidRPr="007E44FF" w:rsidRDefault="008D60CD" w:rsidP="008D60CD">
      <w:pPr>
        <w:pStyle w:val="ListParagraph"/>
        <w:numPr>
          <w:ilvl w:val="0"/>
          <w:numId w:val="20"/>
        </w:numPr>
        <w:rPr>
          <w:rFonts w:cs="Arial"/>
          <w:noProof/>
          <w:szCs w:val="20"/>
        </w:rPr>
      </w:pPr>
      <w:r w:rsidRPr="007E44FF">
        <w:rPr>
          <w:rFonts w:cs="Arial"/>
          <w:noProof/>
          <w:szCs w:val="20"/>
        </w:rPr>
        <w:t>Motorizirani drsni potenciometri morajo biti občutljivi na dotik, dolžina drsnika mora biti najmanj 100 mm.</w:t>
      </w:r>
    </w:p>
    <w:p w14:paraId="5AEAEC95" w14:textId="77777777" w:rsidR="008D60CD" w:rsidRPr="007E44FF" w:rsidRDefault="008D60CD" w:rsidP="008D60CD">
      <w:pPr>
        <w:pStyle w:val="ListParagraph"/>
        <w:numPr>
          <w:ilvl w:val="0"/>
          <w:numId w:val="20"/>
        </w:numPr>
        <w:rPr>
          <w:rFonts w:cs="Arial"/>
          <w:noProof/>
          <w:szCs w:val="20"/>
        </w:rPr>
      </w:pPr>
      <w:r w:rsidRPr="007E44FF">
        <w:rPr>
          <w:rFonts w:cs="Arial"/>
          <w:noProof/>
          <w:szCs w:val="20"/>
        </w:rPr>
        <w:t xml:space="preserve">Prazen prostor na </w:t>
      </w:r>
      <w:r w:rsidRPr="00BA18EA">
        <w:rPr>
          <w:rFonts w:cs="Arial"/>
          <w:noProof/>
          <w:szCs w:val="20"/>
        </w:rPr>
        <w:t>površini kontrolne enote mora</w:t>
      </w:r>
      <w:r w:rsidRPr="007E44FF">
        <w:rPr>
          <w:rFonts w:cs="Arial"/>
          <w:noProof/>
          <w:szCs w:val="20"/>
        </w:rPr>
        <w:t xml:space="preserve"> biti zapolnjen z ustreznimi zaščitnimi ploščami.</w:t>
      </w:r>
    </w:p>
    <w:p w14:paraId="0182E686" w14:textId="77777777" w:rsidR="008D60CD" w:rsidRPr="007E44FF" w:rsidRDefault="008D60CD" w:rsidP="008D60CD">
      <w:pPr>
        <w:pStyle w:val="ListParagraph"/>
        <w:numPr>
          <w:ilvl w:val="0"/>
          <w:numId w:val="20"/>
        </w:numPr>
        <w:suppressAutoHyphens/>
        <w:spacing w:after="200"/>
        <w:rPr>
          <w:rFonts w:cs="Arial"/>
          <w:noProof/>
          <w:szCs w:val="20"/>
        </w:rPr>
      </w:pPr>
      <w:r w:rsidRPr="007E44FF">
        <w:rPr>
          <w:rFonts w:cs="Arial"/>
          <w:noProof/>
          <w:lang w:eastAsia="ar-SA"/>
        </w:rPr>
        <w:t>Kontrolna enota mora imeti redundantno napajanje in redundantno povezavo s procesno enoto.</w:t>
      </w:r>
    </w:p>
    <w:p w14:paraId="15D266B8" w14:textId="77777777" w:rsidR="008D60CD" w:rsidRPr="007E44FF" w:rsidRDefault="008D60CD" w:rsidP="008D60CD">
      <w:pPr>
        <w:pStyle w:val="ListParagraph"/>
        <w:numPr>
          <w:ilvl w:val="0"/>
          <w:numId w:val="20"/>
        </w:numPr>
        <w:suppressAutoHyphens/>
        <w:spacing w:after="200"/>
        <w:rPr>
          <w:rFonts w:cs="Arial"/>
          <w:noProof/>
          <w:szCs w:val="20"/>
        </w:rPr>
      </w:pPr>
      <w:r w:rsidRPr="007E44FF">
        <w:rPr>
          <w:rFonts w:cs="Arial"/>
          <w:noProof/>
          <w:lang w:eastAsia="ar-SA"/>
        </w:rPr>
        <w:t>Hlajenje kontrolne enote mora biti izvedeno s pasivnim hlajenjem ali ultra tihim ventilatorjem.</w:t>
      </w:r>
    </w:p>
    <w:p w14:paraId="43BB51A0" w14:textId="77777777" w:rsidR="008D60CD" w:rsidRPr="007E44FF" w:rsidRDefault="008D60CD" w:rsidP="008D60CD">
      <w:pPr>
        <w:pStyle w:val="ListParagraph"/>
        <w:numPr>
          <w:ilvl w:val="0"/>
          <w:numId w:val="20"/>
        </w:numPr>
        <w:suppressAutoHyphens/>
        <w:spacing w:after="200"/>
        <w:rPr>
          <w:rFonts w:cs="Arial"/>
          <w:noProof/>
          <w:szCs w:val="20"/>
        </w:rPr>
      </w:pPr>
      <w:r w:rsidRPr="007E44FF">
        <w:rPr>
          <w:rFonts w:cs="Arial"/>
          <w:noProof/>
          <w:lang w:eastAsia="ar-SA"/>
        </w:rPr>
        <w:t>Kontrolna enota mora imeti po celotni širini vgrajeno naslonjalo za roke.</w:t>
      </w:r>
    </w:p>
    <w:p w14:paraId="04372F9F" w14:textId="69F0BE74" w:rsidR="008D60CD" w:rsidRPr="00BA18EA" w:rsidRDefault="008D60CD" w:rsidP="008D60CD">
      <w:pPr>
        <w:pStyle w:val="ListParagraph"/>
        <w:numPr>
          <w:ilvl w:val="0"/>
          <w:numId w:val="20"/>
        </w:numPr>
        <w:suppressAutoHyphens/>
        <w:spacing w:after="200"/>
        <w:rPr>
          <w:rFonts w:cs="Arial"/>
          <w:noProof/>
          <w:szCs w:val="20"/>
        </w:rPr>
      </w:pPr>
      <w:r w:rsidRPr="007E44FF">
        <w:rPr>
          <w:rFonts w:cs="Arial"/>
          <w:noProof/>
          <w:lang w:eastAsia="ar-SA"/>
        </w:rPr>
        <w:t xml:space="preserve">V kontrolni enoti morajo biti </w:t>
      </w:r>
      <w:r w:rsidRPr="00BA18EA">
        <w:rPr>
          <w:rFonts w:cs="Arial"/>
          <w:noProof/>
          <w:lang w:eastAsia="ar-SA"/>
        </w:rPr>
        <w:t>vgrajene povezave za komunikacijo (T</w:t>
      </w:r>
      <w:r w:rsidR="00D46F17">
        <w:rPr>
          <w:rFonts w:cs="Arial"/>
          <w:noProof/>
          <w:lang w:eastAsia="ar-SA"/>
        </w:rPr>
        <w:t>/</w:t>
      </w:r>
      <w:r w:rsidRPr="00BA18EA">
        <w:rPr>
          <w:rFonts w:cs="Arial"/>
          <w:noProof/>
          <w:lang w:eastAsia="ar-SA"/>
        </w:rPr>
        <w:t xml:space="preserve">B mic) in za GPIO (vsaj 8 IN, 8 OUT). </w:t>
      </w:r>
    </w:p>
    <w:p w14:paraId="542AA34E" w14:textId="2A5F1716" w:rsidR="008D60CD" w:rsidRPr="00BA18EA" w:rsidRDefault="008D60CD" w:rsidP="008D60CD">
      <w:pPr>
        <w:pStyle w:val="ListParagraph"/>
        <w:numPr>
          <w:ilvl w:val="0"/>
          <w:numId w:val="20"/>
        </w:numPr>
        <w:suppressAutoHyphens/>
        <w:spacing w:after="200"/>
        <w:rPr>
          <w:rFonts w:cs="Arial"/>
          <w:noProof/>
          <w:szCs w:val="20"/>
        </w:rPr>
      </w:pPr>
      <w:r w:rsidRPr="00BA18EA">
        <w:rPr>
          <w:rFonts w:cs="Arial"/>
          <w:noProof/>
          <w:lang w:eastAsia="ar-SA"/>
        </w:rPr>
        <w:t>V kontrolni enoti je lahko vgrajena lokalna vhodno/izhodna enota s povezavami za</w:t>
      </w:r>
      <w:r w:rsidRPr="007E44FF">
        <w:rPr>
          <w:rFonts w:cs="Arial"/>
          <w:noProof/>
          <w:lang w:eastAsia="ar-SA"/>
        </w:rPr>
        <w:t xml:space="preserve"> poslušanje preko  zvočnikov in</w:t>
      </w:r>
      <w:r>
        <w:rPr>
          <w:rFonts w:cs="Arial"/>
          <w:noProof/>
          <w:lang w:eastAsia="ar-SA"/>
        </w:rPr>
        <w:t xml:space="preserve"> za</w:t>
      </w:r>
      <w:r w:rsidRPr="007E44FF">
        <w:rPr>
          <w:rFonts w:cs="Arial"/>
          <w:noProof/>
          <w:lang w:eastAsia="ar-SA"/>
        </w:rPr>
        <w:t xml:space="preserve"> merilnik glasnosti. V primeru, da te enote v kontrolni enoti ni, morajo biti </w:t>
      </w:r>
      <w:r w:rsidRPr="00BA18EA">
        <w:rPr>
          <w:rFonts w:cs="Arial"/>
          <w:noProof/>
          <w:lang w:eastAsia="ar-SA"/>
        </w:rPr>
        <w:t xml:space="preserve">povezave za poslušanje preko zvočnikov in za merilnik glasnosti dodane v vhodno/izhodno enoto ohišje #1 v prostoru aparatur studia 1 (točka 3.4.2.12). </w:t>
      </w:r>
    </w:p>
    <w:p w14:paraId="02C7B830" w14:textId="77777777" w:rsidR="008D60CD" w:rsidRPr="007E44FF" w:rsidRDefault="008D60CD" w:rsidP="008D60CD">
      <w:pPr>
        <w:pStyle w:val="ListParagraph"/>
        <w:numPr>
          <w:ilvl w:val="0"/>
          <w:numId w:val="20"/>
        </w:numPr>
        <w:suppressAutoHyphens/>
        <w:spacing w:after="200"/>
        <w:rPr>
          <w:rFonts w:cs="Arial"/>
          <w:noProof/>
          <w:szCs w:val="20"/>
        </w:rPr>
      </w:pPr>
      <w:r w:rsidRPr="007E44FF">
        <w:rPr>
          <w:rFonts w:cs="Arial"/>
          <w:noProof/>
          <w:lang w:eastAsia="ar-SA"/>
        </w:rPr>
        <w:t>Kontrolna enota mora imeti pomično polico za odlaganje dokumentov.</w:t>
      </w:r>
    </w:p>
    <w:p w14:paraId="42F1BC8A" w14:textId="77777777" w:rsidR="008D60CD" w:rsidRPr="00BA18EA" w:rsidRDefault="008D60CD" w:rsidP="008D60CD">
      <w:pPr>
        <w:pStyle w:val="ListParagraph"/>
        <w:numPr>
          <w:ilvl w:val="0"/>
          <w:numId w:val="20"/>
        </w:numPr>
        <w:suppressAutoHyphens/>
        <w:spacing w:after="200"/>
        <w:rPr>
          <w:rFonts w:cs="Arial"/>
          <w:noProof/>
          <w:szCs w:val="20"/>
        </w:rPr>
      </w:pPr>
      <w:r w:rsidRPr="00BA18EA">
        <w:rPr>
          <w:rFonts w:cs="Arial"/>
          <w:noProof/>
          <w:szCs w:val="20"/>
          <w:lang w:eastAsia="ar-SA"/>
        </w:rPr>
        <w:lastRenderedPageBreak/>
        <w:t xml:space="preserve">Barvna oznaka posameznega drsnega potenciometra (color coding) </w:t>
      </w:r>
      <w:r w:rsidRPr="00BA18EA">
        <w:rPr>
          <w:rFonts w:cs="Arial"/>
          <w:noProof/>
          <w:szCs w:val="20"/>
        </w:rPr>
        <w:t>glede na trenutno funkcijo, ki jo opravlja.</w:t>
      </w:r>
    </w:p>
    <w:p w14:paraId="4EDACF54" w14:textId="77777777" w:rsidR="008D60CD" w:rsidRPr="00643BB4" w:rsidRDefault="008D60CD" w:rsidP="008D60CD">
      <w:pPr>
        <w:pStyle w:val="ListParagraph"/>
        <w:numPr>
          <w:ilvl w:val="0"/>
          <w:numId w:val="20"/>
        </w:numPr>
        <w:rPr>
          <w:rFonts w:cs="Arial"/>
          <w:b/>
          <w:noProof/>
          <w:lang w:val="it-IT"/>
        </w:rPr>
      </w:pPr>
      <w:r w:rsidRPr="007E44FF">
        <w:rPr>
          <w:rFonts w:cs="Arial"/>
          <w:noProof/>
        </w:rPr>
        <w:t xml:space="preserve">Kontrolna enota mora omogočati hkratno delo 2 uporabnikov. </w:t>
      </w:r>
      <w:r w:rsidRPr="007E44FF">
        <w:rPr>
          <w:rFonts w:cs="Arial"/>
          <w:b/>
          <w:noProof/>
          <w:lang w:val="it-IT"/>
        </w:rPr>
        <w:t xml:space="preserve">Ponudnik mora pri oddaji ponudbe </w:t>
      </w:r>
      <w:r w:rsidRPr="00643BB4">
        <w:rPr>
          <w:rFonts w:cs="Arial"/>
          <w:b/>
          <w:noProof/>
          <w:lang w:val="it-IT"/>
        </w:rPr>
        <w:t>upoštevati merilo 5 na strani 2</w:t>
      </w:r>
      <w:r>
        <w:rPr>
          <w:rFonts w:cs="Arial"/>
          <w:b/>
          <w:noProof/>
          <w:lang w:val="it-IT"/>
        </w:rPr>
        <w:t>8</w:t>
      </w:r>
      <w:r w:rsidRPr="00643BB4">
        <w:rPr>
          <w:rFonts w:cs="Arial"/>
          <w:b/>
          <w:noProof/>
          <w:lang w:val="it-IT"/>
        </w:rPr>
        <w:t>.</w:t>
      </w:r>
    </w:p>
    <w:p w14:paraId="3B50A827" w14:textId="77777777" w:rsidR="008D60CD" w:rsidRDefault="008D60CD" w:rsidP="008D60CD">
      <w:pPr>
        <w:suppressAutoHyphens/>
        <w:spacing w:after="200"/>
        <w:rPr>
          <w:rFonts w:cs="Arial"/>
          <w:b/>
          <w:bCs/>
          <w:noProof/>
          <w:szCs w:val="20"/>
        </w:rPr>
      </w:pPr>
    </w:p>
    <w:p w14:paraId="204FA375" w14:textId="77777777" w:rsidR="008D60CD" w:rsidRDefault="008D60CD" w:rsidP="008D60CD">
      <w:pPr>
        <w:suppressAutoHyphens/>
        <w:spacing w:after="200"/>
        <w:rPr>
          <w:rFonts w:cs="Arial"/>
          <w:b/>
          <w:bCs/>
          <w:noProof/>
          <w:szCs w:val="20"/>
        </w:rPr>
      </w:pPr>
      <w:r w:rsidRPr="00F14B08">
        <w:rPr>
          <w:rFonts w:cs="Arial"/>
          <w:b/>
          <w:bCs/>
          <w:noProof/>
          <w:szCs w:val="20"/>
        </w:rPr>
        <w:t>Ponudnik mora priložiti risbo celotne postavitve (layout) ponujene kontrolne enote.</w:t>
      </w:r>
    </w:p>
    <w:p w14:paraId="5D1B9804" w14:textId="77777777" w:rsidR="00A358AA" w:rsidRPr="00F14B08" w:rsidRDefault="00A358AA" w:rsidP="008D60CD">
      <w:pPr>
        <w:suppressAutoHyphens/>
        <w:spacing w:after="200"/>
        <w:rPr>
          <w:rFonts w:cs="Arial"/>
          <w:noProof/>
        </w:rPr>
      </w:pPr>
    </w:p>
    <w:p w14:paraId="2A3E7754" w14:textId="77777777" w:rsidR="008D60CD" w:rsidRDefault="008D60CD" w:rsidP="008D60CD">
      <w:pPr>
        <w:pStyle w:val="Heading3"/>
      </w:pPr>
      <w:bookmarkStart w:id="52" w:name="_Toc146028915"/>
      <w:bookmarkStart w:id="53" w:name="_Toc148079254"/>
      <w:r>
        <w:t>Karakteristike digitalne avdio mešalne mize za Studio 1</w:t>
      </w:r>
      <w:bookmarkEnd w:id="52"/>
      <w:bookmarkEnd w:id="53"/>
    </w:p>
    <w:p w14:paraId="3974915B" w14:textId="77777777" w:rsidR="008D60CD" w:rsidRDefault="008D60CD" w:rsidP="008D60CD">
      <w:pPr>
        <w:rPr>
          <w:rFonts w:cs="Arial"/>
          <w:noProof/>
        </w:rPr>
      </w:pPr>
    </w:p>
    <w:p w14:paraId="47F9209B" w14:textId="77777777" w:rsidR="008D60CD" w:rsidRDefault="008D60CD" w:rsidP="008D60CD">
      <w:pPr>
        <w:pStyle w:val="Heading4"/>
        <w:rPr>
          <w:noProof/>
        </w:rPr>
      </w:pPr>
      <w:r>
        <w:rPr>
          <w:noProof/>
        </w:rPr>
        <w:t>Osnovne zahteve</w:t>
      </w:r>
    </w:p>
    <w:p w14:paraId="3B64BE43" w14:textId="77777777" w:rsidR="008D60CD" w:rsidRDefault="008D60CD" w:rsidP="008D60CD">
      <w:pPr>
        <w:rPr>
          <w:rFonts w:cs="Arial"/>
          <w:noProof/>
        </w:rPr>
      </w:pPr>
    </w:p>
    <w:p w14:paraId="22E3F605" w14:textId="3D60139D" w:rsidR="008D60CD" w:rsidRPr="00C40DF3" w:rsidRDefault="008D60CD" w:rsidP="008D60CD">
      <w:pPr>
        <w:pStyle w:val="ListParagraph"/>
        <w:numPr>
          <w:ilvl w:val="0"/>
          <w:numId w:val="21"/>
        </w:numPr>
        <w:suppressAutoHyphens/>
        <w:rPr>
          <w:rFonts w:cs="Arial"/>
          <w:noProof/>
          <w:szCs w:val="20"/>
          <w:lang w:eastAsia="ar-SA"/>
        </w:rPr>
      </w:pPr>
      <w:r w:rsidRPr="00C40DF3">
        <w:rPr>
          <w:rFonts w:cs="Arial"/>
          <w:noProof/>
          <w:szCs w:val="20"/>
          <w:lang w:eastAsia="ar-SA"/>
        </w:rPr>
        <w:t>Istočasnost procesiranja najmanj 200 mono vhodnih kanalov, 96 mono izhodnih kanalov in 64 kanalov za potrebe večkanalnega snemanja pri vzorčevalni frekvenci 48 kHz</w:t>
      </w:r>
      <w:r w:rsidR="00383768">
        <w:rPr>
          <w:rFonts w:cs="Arial"/>
          <w:noProof/>
          <w:szCs w:val="20"/>
          <w:lang w:eastAsia="ar-SA"/>
        </w:rPr>
        <w:t>.</w:t>
      </w:r>
      <w:r w:rsidR="0026752C">
        <w:rPr>
          <w:rFonts w:cs="Arial"/>
          <w:noProof/>
          <w:szCs w:val="20"/>
          <w:lang w:eastAsia="ar-SA"/>
        </w:rPr>
        <w:t xml:space="preserve"> </w:t>
      </w:r>
      <w:r w:rsidR="0026752C" w:rsidRPr="0026752C">
        <w:rPr>
          <w:rFonts w:cs="Arial"/>
          <w:noProof/>
          <w:szCs w:val="20"/>
          <w:lang w:eastAsia="ar-SA"/>
        </w:rPr>
        <w:t xml:space="preserve">Na zgoraj omenjenih kanalih in vodilih mora </w:t>
      </w:r>
      <w:r w:rsidR="0026752C">
        <w:rPr>
          <w:rFonts w:cs="Arial"/>
          <w:noProof/>
          <w:szCs w:val="20"/>
          <w:lang w:eastAsia="ar-SA"/>
        </w:rPr>
        <w:t xml:space="preserve">DSP </w:t>
      </w:r>
      <w:r w:rsidR="0026752C" w:rsidRPr="0026752C">
        <w:rPr>
          <w:rFonts w:cs="Arial"/>
          <w:noProof/>
          <w:szCs w:val="20"/>
          <w:lang w:eastAsia="ar-SA"/>
        </w:rPr>
        <w:t>enota omogoč</w:t>
      </w:r>
      <w:r w:rsidR="0026752C">
        <w:rPr>
          <w:rFonts w:cs="Arial"/>
          <w:noProof/>
          <w:szCs w:val="20"/>
          <w:lang w:eastAsia="ar-SA"/>
        </w:rPr>
        <w:t>a</w:t>
      </w:r>
      <w:r w:rsidR="0026752C" w:rsidRPr="0026752C">
        <w:rPr>
          <w:rFonts w:cs="Arial"/>
          <w:noProof/>
          <w:szCs w:val="20"/>
          <w:lang w:eastAsia="ar-SA"/>
        </w:rPr>
        <w:t xml:space="preserve">ti vse funkcije, </w:t>
      </w:r>
      <w:r w:rsidR="0026752C">
        <w:rPr>
          <w:rFonts w:cs="Arial"/>
          <w:noProof/>
          <w:szCs w:val="20"/>
          <w:lang w:eastAsia="ar-SA"/>
        </w:rPr>
        <w:t xml:space="preserve">ki so </w:t>
      </w:r>
      <w:r w:rsidR="0026752C" w:rsidRPr="0026752C">
        <w:rPr>
          <w:rFonts w:cs="Arial"/>
          <w:noProof/>
          <w:szCs w:val="20"/>
          <w:lang w:eastAsia="ar-SA"/>
        </w:rPr>
        <w:t xml:space="preserve">navedene v Operativnih zahtevah (3.4.2.11), razen na 64 kanalih za </w:t>
      </w:r>
      <w:r w:rsidR="0026752C">
        <w:rPr>
          <w:rFonts w:cs="Arial"/>
          <w:noProof/>
          <w:szCs w:val="20"/>
          <w:lang w:eastAsia="ar-SA"/>
        </w:rPr>
        <w:t xml:space="preserve">potrebe </w:t>
      </w:r>
      <w:r w:rsidR="0026752C" w:rsidRPr="0026752C">
        <w:rPr>
          <w:rFonts w:cs="Arial"/>
          <w:noProof/>
          <w:szCs w:val="20"/>
          <w:lang w:eastAsia="ar-SA"/>
        </w:rPr>
        <w:t>večkanaln</w:t>
      </w:r>
      <w:r w:rsidR="0026752C">
        <w:rPr>
          <w:rFonts w:cs="Arial"/>
          <w:noProof/>
          <w:szCs w:val="20"/>
          <w:lang w:eastAsia="ar-SA"/>
        </w:rPr>
        <w:t>ega</w:t>
      </w:r>
      <w:r w:rsidR="0026752C" w:rsidRPr="0026752C">
        <w:rPr>
          <w:rFonts w:cs="Arial"/>
          <w:noProof/>
          <w:szCs w:val="20"/>
          <w:lang w:eastAsia="ar-SA"/>
        </w:rPr>
        <w:t xml:space="preserve"> snemanj</w:t>
      </w:r>
      <w:r w:rsidR="0026752C">
        <w:rPr>
          <w:rFonts w:cs="Arial"/>
          <w:noProof/>
          <w:szCs w:val="20"/>
          <w:lang w:eastAsia="ar-SA"/>
        </w:rPr>
        <w:t>a</w:t>
      </w:r>
      <w:r w:rsidR="0026752C" w:rsidRPr="0026752C">
        <w:rPr>
          <w:rFonts w:cs="Arial"/>
          <w:noProof/>
          <w:szCs w:val="20"/>
          <w:lang w:eastAsia="ar-SA"/>
        </w:rPr>
        <w:t>.</w:t>
      </w:r>
    </w:p>
    <w:p w14:paraId="1E61E3F4" w14:textId="77777777" w:rsidR="008D60CD" w:rsidRPr="00C40DF3" w:rsidRDefault="008D60CD" w:rsidP="008D60CD">
      <w:pPr>
        <w:pStyle w:val="ListParagraph"/>
        <w:numPr>
          <w:ilvl w:val="0"/>
          <w:numId w:val="21"/>
        </w:numPr>
        <w:suppressAutoHyphens/>
        <w:rPr>
          <w:rFonts w:cs="Arial"/>
          <w:noProof/>
          <w:szCs w:val="20"/>
          <w:lang w:eastAsia="ar-SA"/>
        </w:rPr>
      </w:pPr>
      <w:r w:rsidRPr="00C40DF3">
        <w:rPr>
          <w:rFonts w:cs="Arial"/>
          <w:noProof/>
          <w:szCs w:val="20"/>
          <w:lang w:eastAsia="ar-SA"/>
        </w:rPr>
        <w:t>Vsi vhodi morajo imeti N-1 funkcijo.</w:t>
      </w:r>
    </w:p>
    <w:p w14:paraId="48983E89" w14:textId="77777777" w:rsidR="008D60CD" w:rsidRPr="00BA18EA" w:rsidRDefault="008D60CD" w:rsidP="008D60CD">
      <w:pPr>
        <w:pStyle w:val="ListParagraph"/>
        <w:numPr>
          <w:ilvl w:val="0"/>
          <w:numId w:val="21"/>
        </w:numPr>
        <w:suppressAutoHyphens/>
        <w:rPr>
          <w:rFonts w:cs="Arial"/>
          <w:noProof/>
          <w:szCs w:val="20"/>
          <w:lang w:eastAsia="ar-SA"/>
        </w:rPr>
      </w:pPr>
      <w:r w:rsidRPr="00BA18EA">
        <w:rPr>
          <w:rFonts w:cs="Arial"/>
          <w:noProof/>
          <w:szCs w:val="20"/>
          <w:lang w:eastAsia="ar-SA"/>
        </w:rPr>
        <w:t>Nastavitev panorame</w:t>
      </w:r>
    </w:p>
    <w:p w14:paraId="13A3EC8F"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Direktni izhod z možnostjo nastavitve nivoja</w:t>
      </w:r>
    </w:p>
    <w:p w14:paraId="12B6D4D0"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AUX  izhod</w:t>
      </w:r>
      <w:r w:rsidRPr="00075B1A">
        <w:rPr>
          <w:rFonts w:cs="Arial"/>
          <w:b/>
          <w:noProof/>
          <w:kern w:val="1"/>
          <w:szCs w:val="20"/>
          <w:lang w:eastAsia="ar-SA"/>
        </w:rPr>
        <w:t xml:space="preserve"> </w:t>
      </w:r>
      <w:r w:rsidRPr="00075B1A">
        <w:rPr>
          <w:rFonts w:cs="Arial"/>
          <w:noProof/>
          <w:kern w:val="1"/>
          <w:szCs w:val="20"/>
          <w:lang w:eastAsia="ar-SA"/>
        </w:rPr>
        <w:t xml:space="preserve">mono/stereo z možnostjo vklopa/izklopa ter preklopa pred/za drsnim potenciometrom </w:t>
      </w:r>
    </w:p>
    <w:p w14:paraId="0B0EDF25"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 xml:space="preserve">Insertna točka z možnostjo vklopa/izklopa </w:t>
      </w:r>
    </w:p>
    <w:p w14:paraId="54934F07"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Zakasnitev vhodnega signala za najmanj 1800 ms (nastavljivega v ms</w:t>
      </w:r>
      <w:r>
        <w:rPr>
          <w:rFonts w:cs="Arial"/>
          <w:noProof/>
          <w:kern w:val="1"/>
          <w:szCs w:val="20"/>
          <w:lang w:eastAsia="ar-SA"/>
        </w:rPr>
        <w:t>)</w:t>
      </w:r>
      <w:r w:rsidRPr="00075B1A">
        <w:rPr>
          <w:rFonts w:cs="Arial"/>
          <w:noProof/>
          <w:kern w:val="1"/>
          <w:szCs w:val="20"/>
          <w:lang w:eastAsia="ar-SA"/>
        </w:rPr>
        <w:t xml:space="preserve"> ter možnost vklopa/izklopa</w:t>
      </w:r>
    </w:p>
    <w:p w14:paraId="324BAF69"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Možnost dela s prostorskim zvokom</w:t>
      </w:r>
    </w:p>
    <w:p w14:paraId="1C953041" w14:textId="77777777" w:rsidR="008D60CD" w:rsidRPr="00C40DF3" w:rsidRDefault="008D60CD" w:rsidP="008D60CD">
      <w:pPr>
        <w:pStyle w:val="ListParagraph"/>
        <w:numPr>
          <w:ilvl w:val="0"/>
          <w:numId w:val="21"/>
        </w:numPr>
        <w:suppressAutoHyphens/>
        <w:spacing w:after="200"/>
        <w:rPr>
          <w:rFonts w:cs="Arial"/>
          <w:noProof/>
          <w:kern w:val="1"/>
          <w:szCs w:val="20"/>
          <w:lang w:eastAsia="ar-SA"/>
        </w:rPr>
      </w:pPr>
      <w:r w:rsidRPr="00C40DF3">
        <w:rPr>
          <w:rFonts w:cs="Arial"/>
          <w:noProof/>
          <w:lang w:eastAsia="ar-SA"/>
        </w:rPr>
        <w:t xml:space="preserve">Za hitro in efektno delo na mešalni mizi mora biti vsak vhodni kanal opremljen z najmanj 6 vrtilnimi regulatorji (enkoderji), s katerimi lahko kontroliramo funkcije, kot so EQ, panorama, dinamika, AUX,…. </w:t>
      </w:r>
    </w:p>
    <w:p w14:paraId="2268F0AD" w14:textId="77777777" w:rsidR="008D60CD" w:rsidRPr="00C40DF3" w:rsidRDefault="008D60CD" w:rsidP="008D60CD">
      <w:pPr>
        <w:pStyle w:val="ListParagraph"/>
        <w:numPr>
          <w:ilvl w:val="0"/>
          <w:numId w:val="21"/>
        </w:numPr>
        <w:suppressAutoHyphens/>
        <w:spacing w:after="200"/>
        <w:rPr>
          <w:rFonts w:cs="Arial"/>
          <w:noProof/>
          <w:kern w:val="1"/>
          <w:szCs w:val="20"/>
          <w:lang w:eastAsia="ar-SA"/>
        </w:rPr>
      </w:pPr>
      <w:r w:rsidRPr="00C40DF3">
        <w:rPr>
          <w:rFonts w:cs="Arial"/>
          <w:noProof/>
          <w:kern w:val="1"/>
          <w:szCs w:val="20"/>
          <w:lang w:eastAsia="ar-SA"/>
        </w:rPr>
        <w:t>Paralelna kompresija</w:t>
      </w:r>
    </w:p>
    <w:p w14:paraId="2EE5E621"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Mešalna miza mora imeti vsaj 8 avtomatskih mešalnikov signalov (Automix) z neomejenim številom kanalov.</w:t>
      </w:r>
    </w:p>
    <w:p w14:paraId="44BA4C31" w14:textId="1E993571" w:rsidR="008D60CD" w:rsidRPr="007F0EAA" w:rsidRDefault="008D60CD" w:rsidP="008D60CD">
      <w:pPr>
        <w:pStyle w:val="CommentText"/>
        <w:numPr>
          <w:ilvl w:val="0"/>
          <w:numId w:val="21"/>
        </w:numPr>
        <w:rPr>
          <w:rFonts w:cs="Arial"/>
        </w:rPr>
      </w:pPr>
      <w:r w:rsidRPr="00075B1A">
        <w:rPr>
          <w:rFonts w:cs="Arial"/>
        </w:rPr>
        <w:t xml:space="preserve">Mešalna miza mora omogočati integracijo s programsko opremo </w:t>
      </w:r>
      <w:proofErr w:type="spellStart"/>
      <w:r w:rsidRPr="00075B1A">
        <w:rPr>
          <w:rFonts w:cs="Arial"/>
        </w:rPr>
        <w:t>Waves</w:t>
      </w:r>
      <w:proofErr w:type="spellEnd"/>
      <w:r w:rsidRPr="00075B1A">
        <w:rPr>
          <w:rFonts w:cs="Arial"/>
        </w:rPr>
        <w:t xml:space="preserve">. </w:t>
      </w:r>
      <w:bookmarkStart w:id="54" w:name="_Hlk147238050"/>
      <w:r w:rsidR="0026752C">
        <w:rPr>
          <w:rFonts w:cs="Arial"/>
        </w:rPr>
        <w:t xml:space="preserve">Z mešalne mize mora biti </w:t>
      </w:r>
      <w:r w:rsidR="00D11AC0">
        <w:rPr>
          <w:rFonts w:cs="Arial"/>
        </w:rPr>
        <w:t>omogočen</w:t>
      </w:r>
      <w:r w:rsidRPr="00075B1A">
        <w:rPr>
          <w:rFonts w:cs="Arial"/>
        </w:rPr>
        <w:t xml:space="preserve"> </w:t>
      </w:r>
      <w:r w:rsidR="0026752C">
        <w:rPr>
          <w:rFonts w:cs="Arial"/>
        </w:rPr>
        <w:t>pri</w:t>
      </w:r>
      <w:r w:rsidRPr="00075B1A">
        <w:rPr>
          <w:rFonts w:cs="Arial"/>
        </w:rPr>
        <w:t>klic posnetk</w:t>
      </w:r>
      <w:r w:rsidR="00D11AC0">
        <w:rPr>
          <w:rFonts w:cs="Arial"/>
        </w:rPr>
        <w:t>ov</w:t>
      </w:r>
      <w:r w:rsidRPr="00075B1A">
        <w:rPr>
          <w:rFonts w:cs="Arial"/>
        </w:rPr>
        <w:t xml:space="preserve"> statičnega stanja (</w:t>
      </w:r>
      <w:proofErr w:type="spellStart"/>
      <w:r w:rsidRPr="00075B1A">
        <w:rPr>
          <w:rFonts w:cs="Arial"/>
        </w:rPr>
        <w:t>snapshotov</w:t>
      </w:r>
      <w:proofErr w:type="spellEnd"/>
      <w:r w:rsidRPr="00075B1A">
        <w:rPr>
          <w:rFonts w:cs="Arial"/>
        </w:rPr>
        <w:t>)</w:t>
      </w:r>
      <w:r w:rsidR="00DC1E48">
        <w:rPr>
          <w:rFonts w:cs="Arial"/>
        </w:rPr>
        <w:t xml:space="preserve"> </w:t>
      </w:r>
      <w:proofErr w:type="spellStart"/>
      <w:r w:rsidR="00DC1E48" w:rsidRPr="007F0EAA">
        <w:rPr>
          <w:rFonts w:cs="Arial"/>
        </w:rPr>
        <w:t>Waves</w:t>
      </w:r>
      <w:bookmarkEnd w:id="54"/>
      <w:proofErr w:type="spellEnd"/>
      <w:r w:rsidR="007F0EAA">
        <w:rPr>
          <w:rFonts w:cs="Arial"/>
        </w:rPr>
        <w:t>.</w:t>
      </w:r>
      <w:r w:rsidRPr="007F0EAA">
        <w:rPr>
          <w:rFonts w:cs="Arial"/>
        </w:rPr>
        <w:t xml:space="preserve"> Ponudba mora vsebovati:</w:t>
      </w:r>
    </w:p>
    <w:p w14:paraId="3A09C33A" w14:textId="77777777" w:rsidR="008D60CD" w:rsidRPr="00075B1A" w:rsidRDefault="008D60CD" w:rsidP="008D60CD">
      <w:pPr>
        <w:pStyle w:val="CommentText"/>
        <w:ind w:left="360"/>
        <w:rPr>
          <w:rFonts w:cs="Arial"/>
        </w:rPr>
      </w:pPr>
    </w:p>
    <w:p w14:paraId="2393503A" w14:textId="77777777" w:rsidR="008D60CD" w:rsidRPr="00075B1A" w:rsidRDefault="008D60CD" w:rsidP="008D60CD">
      <w:pPr>
        <w:pStyle w:val="CommentText"/>
        <w:numPr>
          <w:ilvl w:val="1"/>
          <w:numId w:val="21"/>
        </w:numPr>
        <w:rPr>
          <w:rFonts w:cs="Arial"/>
        </w:rPr>
      </w:pPr>
      <w:r w:rsidRPr="00075B1A">
        <w:rPr>
          <w:rFonts w:cs="Arial"/>
        </w:rPr>
        <w:t xml:space="preserve">2x </w:t>
      </w:r>
      <w:proofErr w:type="spellStart"/>
      <w:r w:rsidRPr="00075B1A">
        <w:rPr>
          <w:rFonts w:cs="Arial"/>
        </w:rPr>
        <w:t>Waves</w:t>
      </w:r>
      <w:proofErr w:type="spellEnd"/>
      <w:r w:rsidRPr="00075B1A">
        <w:rPr>
          <w:rFonts w:cs="Arial"/>
        </w:rPr>
        <w:t xml:space="preserve"> </w:t>
      </w:r>
      <w:proofErr w:type="spellStart"/>
      <w:r w:rsidRPr="00075B1A">
        <w:rPr>
          <w:rFonts w:cs="Arial"/>
        </w:rPr>
        <w:t>Extreme</w:t>
      </w:r>
      <w:proofErr w:type="spellEnd"/>
      <w:r w:rsidRPr="00075B1A">
        <w:rPr>
          <w:rFonts w:cs="Arial"/>
        </w:rPr>
        <w:t xml:space="preserve"> </w:t>
      </w:r>
      <w:proofErr w:type="spellStart"/>
      <w:r w:rsidRPr="00075B1A">
        <w:rPr>
          <w:rFonts w:cs="Arial"/>
        </w:rPr>
        <w:t>Soundgrid</w:t>
      </w:r>
      <w:proofErr w:type="spellEnd"/>
      <w:r w:rsidRPr="00075B1A">
        <w:rPr>
          <w:rFonts w:cs="Arial"/>
        </w:rPr>
        <w:t xml:space="preserve"> server</w:t>
      </w:r>
    </w:p>
    <w:p w14:paraId="657997D6" w14:textId="77777777" w:rsidR="008D60CD" w:rsidRPr="00075B1A" w:rsidRDefault="008D60CD" w:rsidP="008D60CD">
      <w:pPr>
        <w:pStyle w:val="CommentText"/>
        <w:numPr>
          <w:ilvl w:val="1"/>
          <w:numId w:val="21"/>
        </w:numPr>
        <w:rPr>
          <w:rFonts w:cs="Arial"/>
        </w:rPr>
      </w:pPr>
      <w:r w:rsidRPr="00075B1A">
        <w:rPr>
          <w:rFonts w:cs="Arial"/>
        </w:rPr>
        <w:t xml:space="preserve">programsko opremo </w:t>
      </w:r>
      <w:proofErr w:type="spellStart"/>
      <w:r w:rsidRPr="00075B1A">
        <w:rPr>
          <w:rFonts w:cs="Arial"/>
        </w:rPr>
        <w:t>SuperRack</w:t>
      </w:r>
      <w:proofErr w:type="spellEnd"/>
      <w:r w:rsidRPr="00075B1A">
        <w:rPr>
          <w:rFonts w:cs="Arial"/>
        </w:rPr>
        <w:t xml:space="preserve"> </w:t>
      </w:r>
      <w:proofErr w:type="spellStart"/>
      <w:r w:rsidRPr="00075B1A">
        <w:rPr>
          <w:rFonts w:cs="Arial"/>
        </w:rPr>
        <w:t>Soundgrid</w:t>
      </w:r>
      <w:proofErr w:type="spellEnd"/>
      <w:r w:rsidRPr="00075B1A">
        <w:rPr>
          <w:rFonts w:cs="Arial"/>
        </w:rPr>
        <w:t xml:space="preserve"> in trajne licence za </w:t>
      </w:r>
      <w:proofErr w:type="spellStart"/>
      <w:r w:rsidRPr="00075B1A">
        <w:rPr>
          <w:rFonts w:cs="Arial"/>
        </w:rPr>
        <w:t>Waves</w:t>
      </w:r>
      <w:proofErr w:type="spellEnd"/>
      <w:r w:rsidRPr="00075B1A">
        <w:rPr>
          <w:rFonts w:cs="Arial"/>
        </w:rPr>
        <w:t xml:space="preserve"> </w:t>
      </w:r>
      <w:proofErr w:type="spellStart"/>
      <w:r w:rsidRPr="00075B1A">
        <w:rPr>
          <w:rFonts w:cs="Arial"/>
        </w:rPr>
        <w:t>plugine</w:t>
      </w:r>
      <w:proofErr w:type="spellEnd"/>
      <w:r w:rsidRPr="00075B1A">
        <w:rPr>
          <w:rFonts w:cs="Arial"/>
        </w:rPr>
        <w:t xml:space="preserve">: </w:t>
      </w:r>
      <w:proofErr w:type="spellStart"/>
      <w:r w:rsidRPr="00075B1A">
        <w:rPr>
          <w:rFonts w:cs="Arial"/>
        </w:rPr>
        <w:t>Mercury</w:t>
      </w:r>
      <w:proofErr w:type="spellEnd"/>
      <w:r w:rsidRPr="00075B1A">
        <w:rPr>
          <w:rFonts w:cs="Arial"/>
        </w:rPr>
        <w:t xml:space="preserve"> </w:t>
      </w:r>
      <w:proofErr w:type="spellStart"/>
      <w:r w:rsidRPr="00075B1A">
        <w:rPr>
          <w:rFonts w:cs="Arial"/>
        </w:rPr>
        <w:t>Bundle</w:t>
      </w:r>
      <w:proofErr w:type="spellEnd"/>
      <w:r w:rsidRPr="00075B1A">
        <w:rPr>
          <w:rFonts w:cs="Arial"/>
        </w:rPr>
        <w:t xml:space="preserve">, </w:t>
      </w:r>
      <w:proofErr w:type="spellStart"/>
      <w:r w:rsidRPr="00075B1A">
        <w:rPr>
          <w:rFonts w:cs="Arial"/>
        </w:rPr>
        <w:t>Abbey</w:t>
      </w:r>
      <w:proofErr w:type="spellEnd"/>
      <w:r w:rsidRPr="00075B1A">
        <w:rPr>
          <w:rFonts w:cs="Arial"/>
        </w:rPr>
        <w:t xml:space="preserve"> </w:t>
      </w:r>
      <w:proofErr w:type="spellStart"/>
      <w:r w:rsidRPr="00075B1A">
        <w:rPr>
          <w:rFonts w:cs="Arial"/>
        </w:rPr>
        <w:t>Road</w:t>
      </w:r>
      <w:proofErr w:type="spellEnd"/>
      <w:r w:rsidRPr="00075B1A">
        <w:rPr>
          <w:rFonts w:cs="Arial"/>
        </w:rPr>
        <w:t xml:space="preserve"> </w:t>
      </w:r>
      <w:proofErr w:type="spellStart"/>
      <w:r w:rsidRPr="00075B1A">
        <w:rPr>
          <w:rFonts w:cs="Arial"/>
        </w:rPr>
        <w:t>Collection</w:t>
      </w:r>
      <w:proofErr w:type="spellEnd"/>
      <w:r w:rsidRPr="00075B1A">
        <w:rPr>
          <w:rFonts w:cs="Arial"/>
        </w:rPr>
        <w:t xml:space="preserve">, SSL 4000 </w:t>
      </w:r>
      <w:proofErr w:type="spellStart"/>
      <w:r w:rsidRPr="00075B1A">
        <w:rPr>
          <w:rFonts w:cs="Arial"/>
        </w:rPr>
        <w:t>Collection</w:t>
      </w:r>
      <w:proofErr w:type="spellEnd"/>
      <w:r w:rsidRPr="00075B1A">
        <w:rPr>
          <w:rFonts w:cs="Arial"/>
        </w:rPr>
        <w:t xml:space="preserve"> in </w:t>
      </w:r>
      <w:proofErr w:type="spellStart"/>
      <w:r w:rsidRPr="00075B1A">
        <w:rPr>
          <w:rFonts w:cs="Arial"/>
        </w:rPr>
        <w:t>Infected</w:t>
      </w:r>
      <w:proofErr w:type="spellEnd"/>
      <w:r w:rsidRPr="00075B1A">
        <w:rPr>
          <w:rFonts w:cs="Arial"/>
        </w:rPr>
        <w:t xml:space="preserve"> </w:t>
      </w:r>
      <w:proofErr w:type="spellStart"/>
      <w:r w:rsidRPr="00075B1A">
        <w:rPr>
          <w:rFonts w:cs="Arial"/>
        </w:rPr>
        <w:t>Mushroom</w:t>
      </w:r>
      <w:proofErr w:type="spellEnd"/>
      <w:r w:rsidRPr="00075B1A">
        <w:rPr>
          <w:rFonts w:cs="Arial"/>
        </w:rPr>
        <w:t xml:space="preserve"> </w:t>
      </w:r>
      <w:proofErr w:type="spellStart"/>
      <w:r w:rsidRPr="00075B1A">
        <w:rPr>
          <w:rFonts w:cs="Arial"/>
        </w:rPr>
        <w:t>Pusher</w:t>
      </w:r>
      <w:proofErr w:type="spellEnd"/>
    </w:p>
    <w:p w14:paraId="04C2D39F" w14:textId="023833C7" w:rsidR="008D60CD" w:rsidRDefault="008D60CD" w:rsidP="008D60CD">
      <w:pPr>
        <w:pStyle w:val="CommentText"/>
        <w:numPr>
          <w:ilvl w:val="1"/>
          <w:numId w:val="21"/>
        </w:numPr>
        <w:rPr>
          <w:rFonts w:cs="Arial"/>
        </w:rPr>
      </w:pPr>
      <w:r w:rsidRPr="00075B1A">
        <w:rPr>
          <w:rFonts w:cs="Arial"/>
        </w:rPr>
        <w:t xml:space="preserve">vso potrebno strojno in programsko opremo za povezavo z mešalno mizo, </w:t>
      </w:r>
      <w:r w:rsidRPr="00075B1A">
        <w:rPr>
          <w:rFonts w:cs="Arial"/>
          <w:u w:val="single"/>
        </w:rPr>
        <w:t>vključno s potrebnimi vhodno/izhodnimi enotami mešalne mize</w:t>
      </w:r>
      <w:r w:rsidRPr="00075B1A">
        <w:rPr>
          <w:rFonts w:cs="Arial"/>
        </w:rPr>
        <w:t xml:space="preserve">. Vhodno/izhodne enote, ki so potrebne za povezavo z </w:t>
      </w:r>
      <w:proofErr w:type="spellStart"/>
      <w:r w:rsidRPr="00075B1A">
        <w:rPr>
          <w:rFonts w:cs="Arial"/>
        </w:rPr>
        <w:t>Waves</w:t>
      </w:r>
      <w:proofErr w:type="spellEnd"/>
      <w:r w:rsidRPr="00075B1A">
        <w:rPr>
          <w:rFonts w:cs="Arial"/>
        </w:rPr>
        <w:t xml:space="preserve">, niso vključene v točki </w:t>
      </w:r>
      <w:r>
        <w:rPr>
          <w:rFonts w:cs="Arial"/>
        </w:rPr>
        <w:t>3</w:t>
      </w:r>
      <w:r w:rsidRPr="00075B1A">
        <w:rPr>
          <w:rFonts w:cs="Arial"/>
        </w:rPr>
        <w:t>.4.2.12.</w:t>
      </w:r>
    </w:p>
    <w:p w14:paraId="656571D6" w14:textId="39B5DF3C" w:rsidR="008D60CD" w:rsidRDefault="00AA4CA2" w:rsidP="00AA4CA2">
      <w:pPr>
        <w:pStyle w:val="CommentText"/>
        <w:numPr>
          <w:ilvl w:val="1"/>
          <w:numId w:val="21"/>
        </w:numPr>
        <w:rPr>
          <w:rFonts w:cs="Arial"/>
        </w:rPr>
      </w:pPr>
      <w:r>
        <w:rPr>
          <w:rFonts w:cs="Arial"/>
        </w:rPr>
        <w:t>k</w:t>
      </w:r>
      <w:r w:rsidR="008D60CD" w:rsidRPr="00075B1A">
        <w:rPr>
          <w:rFonts w:cs="Arial"/>
        </w:rPr>
        <w:t xml:space="preserve">ontrolni računalnik </w:t>
      </w:r>
      <w:r w:rsidRPr="000F00D1">
        <w:rPr>
          <w:rFonts w:cs="Arial"/>
        </w:rPr>
        <w:t xml:space="preserve">za </w:t>
      </w:r>
      <w:proofErr w:type="spellStart"/>
      <w:r w:rsidRPr="000F00D1">
        <w:rPr>
          <w:rFonts w:cs="Arial"/>
        </w:rPr>
        <w:t>Waves</w:t>
      </w:r>
      <w:proofErr w:type="spellEnd"/>
      <w:r>
        <w:rPr>
          <w:rFonts w:cs="Arial"/>
        </w:rPr>
        <w:t xml:space="preserve"> </w:t>
      </w:r>
      <w:r w:rsidR="008D60CD" w:rsidRPr="00075B1A">
        <w:rPr>
          <w:rFonts w:cs="Arial"/>
        </w:rPr>
        <w:t>bo naročnik nabavil posebej in ni del tega javnega naročila</w:t>
      </w:r>
    </w:p>
    <w:p w14:paraId="7C9040AB" w14:textId="77777777" w:rsidR="00AA4CA2" w:rsidRPr="00075B1A" w:rsidRDefault="00AA4CA2" w:rsidP="00AA4CA2">
      <w:pPr>
        <w:pStyle w:val="CommentText"/>
        <w:ind w:left="1080"/>
        <w:rPr>
          <w:rFonts w:cs="Arial"/>
        </w:rPr>
      </w:pPr>
    </w:p>
    <w:p w14:paraId="7FCD07CA" w14:textId="77777777" w:rsidR="008D60CD" w:rsidRPr="00BA18E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 xml:space="preserve">Avdio mešalna miza mora biti opremljena z 8 kanalnim merilnikom glasnosti </w:t>
      </w:r>
      <w:r w:rsidRPr="00075B1A">
        <w:rPr>
          <w:rFonts w:cs="Arial"/>
          <w:noProof/>
          <w:szCs w:val="20"/>
          <w:lang w:eastAsia="ar-SA"/>
        </w:rPr>
        <w:t>glede na priporočilo</w:t>
      </w:r>
      <w:r w:rsidRPr="00075B1A">
        <w:rPr>
          <w:rFonts w:cs="Arial"/>
          <w:noProof/>
        </w:rPr>
        <w:t xml:space="preserve"> EBU R128</w:t>
      </w:r>
      <w:r w:rsidRPr="00075B1A">
        <w:rPr>
          <w:rFonts w:cs="Arial"/>
          <w:noProof/>
          <w:kern w:val="1"/>
          <w:szCs w:val="20"/>
          <w:lang w:eastAsia="ar-SA"/>
        </w:rPr>
        <w:t xml:space="preserve">. Merilnik glasnosti  je lahko vgrajen v kontrolno enoto mešalne mize ali pa samostojna enota z ustreznim stojalom. Merilnik glasnosti mora </w:t>
      </w:r>
      <w:r w:rsidRPr="00BA18EA">
        <w:rPr>
          <w:rFonts w:cs="Arial"/>
          <w:noProof/>
          <w:kern w:val="1"/>
          <w:szCs w:val="20"/>
          <w:lang w:eastAsia="ar-SA"/>
        </w:rPr>
        <w:t>imeti AES/EBU povezave ter možnost prikaza parametrov glasnosti, večkanalnega zvoka, spektralnega analizatorja v realnem času in prikaza zgodovine signala v obliki radarja.</w:t>
      </w:r>
    </w:p>
    <w:p w14:paraId="77B0C38B"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noProof/>
          <w:kern w:val="1"/>
          <w:szCs w:val="20"/>
          <w:lang w:eastAsia="ar-SA"/>
        </w:rPr>
        <w:t>Generiranje alarmov in sporočil ob napakah.</w:t>
      </w:r>
    </w:p>
    <w:p w14:paraId="534AB2BE" w14:textId="77777777" w:rsidR="008D60CD" w:rsidRPr="00075B1A" w:rsidRDefault="008D60CD" w:rsidP="008D60CD">
      <w:pPr>
        <w:pStyle w:val="ListParagraph"/>
        <w:numPr>
          <w:ilvl w:val="0"/>
          <w:numId w:val="21"/>
        </w:numPr>
        <w:suppressAutoHyphens/>
        <w:spacing w:after="200"/>
        <w:rPr>
          <w:rFonts w:cs="Arial"/>
          <w:noProof/>
          <w:kern w:val="1"/>
          <w:szCs w:val="20"/>
          <w:lang w:eastAsia="ar-SA"/>
        </w:rPr>
      </w:pPr>
      <w:r w:rsidRPr="00075B1A">
        <w:rPr>
          <w:rFonts w:cs="Arial"/>
        </w:rPr>
        <w:t>Grafični uporabniški vmesnik kontrolne enote (</w:t>
      </w:r>
      <w:proofErr w:type="spellStart"/>
      <w:r w:rsidRPr="00075B1A">
        <w:rPr>
          <w:rFonts w:cs="Arial"/>
        </w:rPr>
        <w:t>remote</w:t>
      </w:r>
      <w:proofErr w:type="spellEnd"/>
      <w:r w:rsidRPr="00075B1A">
        <w:rPr>
          <w:rFonts w:cs="Arial"/>
        </w:rPr>
        <w:t xml:space="preserve"> GUI) - </w:t>
      </w:r>
      <w:proofErr w:type="spellStart"/>
      <w:r w:rsidRPr="00075B1A">
        <w:rPr>
          <w:rFonts w:cs="Arial"/>
        </w:rPr>
        <w:t>online</w:t>
      </w:r>
      <w:proofErr w:type="spellEnd"/>
      <w:r w:rsidRPr="00075B1A">
        <w:rPr>
          <w:rFonts w:cs="Arial"/>
        </w:rPr>
        <w:t xml:space="preserve"> in </w:t>
      </w:r>
      <w:proofErr w:type="spellStart"/>
      <w:r w:rsidRPr="00075B1A">
        <w:rPr>
          <w:rFonts w:cs="Arial"/>
        </w:rPr>
        <w:t>offline</w:t>
      </w:r>
      <w:proofErr w:type="spellEnd"/>
      <w:r w:rsidRPr="00075B1A">
        <w:rPr>
          <w:rFonts w:cs="Arial"/>
        </w:rPr>
        <w:t>. Preko grafičnega uporabniškega vmesnika mora biti omogočena pomoč pri odpravljanju napak na daljavo.</w:t>
      </w:r>
    </w:p>
    <w:p w14:paraId="73A34502" w14:textId="77777777" w:rsidR="008D60CD" w:rsidRDefault="008D60CD" w:rsidP="008D60CD">
      <w:pPr>
        <w:rPr>
          <w:rFonts w:cs="Arial"/>
          <w:noProof/>
        </w:rPr>
      </w:pPr>
    </w:p>
    <w:p w14:paraId="599B4B0C" w14:textId="77777777" w:rsidR="008D60CD" w:rsidRPr="00075B1A" w:rsidRDefault="008D60CD" w:rsidP="008D60CD">
      <w:pPr>
        <w:pStyle w:val="Heading4"/>
        <w:rPr>
          <w:noProof/>
        </w:rPr>
      </w:pPr>
      <w:r w:rsidRPr="00075B1A">
        <w:rPr>
          <w:noProof/>
        </w:rPr>
        <w:t>Dinamična sekcija</w:t>
      </w:r>
    </w:p>
    <w:p w14:paraId="359AE5CC" w14:textId="77777777" w:rsidR="008D60CD" w:rsidRPr="00075B1A" w:rsidRDefault="008D60CD" w:rsidP="008D60CD">
      <w:pPr>
        <w:rPr>
          <w:rFonts w:cs="Arial"/>
          <w:noProof/>
        </w:rPr>
      </w:pPr>
    </w:p>
    <w:p w14:paraId="126EA62B" w14:textId="77777777" w:rsidR="008D60CD" w:rsidRPr="00075B1A" w:rsidRDefault="008D60CD" w:rsidP="008D60CD">
      <w:pPr>
        <w:suppressAutoHyphens/>
        <w:rPr>
          <w:rFonts w:cs="Arial"/>
          <w:noProof/>
          <w:szCs w:val="20"/>
          <w:lang w:eastAsia="ar-SA"/>
        </w:rPr>
      </w:pPr>
      <w:r w:rsidRPr="00075B1A">
        <w:rPr>
          <w:rFonts w:cs="Arial"/>
          <w:noProof/>
          <w:szCs w:val="20"/>
          <w:lang w:eastAsia="ar-SA"/>
        </w:rPr>
        <w:t>Vsi DSP kanali morajo imeti:</w:t>
      </w:r>
    </w:p>
    <w:p w14:paraId="39E9780B" w14:textId="77777777" w:rsidR="008D60CD" w:rsidRPr="00075B1A" w:rsidRDefault="008D60CD" w:rsidP="008D60CD">
      <w:pPr>
        <w:suppressAutoHyphens/>
        <w:rPr>
          <w:rFonts w:cs="Arial"/>
          <w:noProof/>
          <w:szCs w:val="20"/>
          <w:lang w:eastAsia="ar-SA"/>
        </w:rPr>
      </w:pPr>
    </w:p>
    <w:p w14:paraId="4CAF0F38" w14:textId="77777777" w:rsidR="008D60CD" w:rsidRPr="00075B1A" w:rsidRDefault="008D60CD" w:rsidP="008D60CD">
      <w:pPr>
        <w:pStyle w:val="CommentText"/>
        <w:numPr>
          <w:ilvl w:val="0"/>
          <w:numId w:val="21"/>
        </w:numPr>
        <w:rPr>
          <w:rFonts w:cs="Arial"/>
          <w:noProof/>
          <w:lang w:eastAsia="ar-SA"/>
        </w:rPr>
      </w:pPr>
      <w:r w:rsidRPr="00075B1A">
        <w:rPr>
          <w:rFonts w:cs="Arial"/>
          <w:noProof/>
          <w:lang w:eastAsia="ar-SA"/>
        </w:rPr>
        <w:t xml:space="preserve">Kompresor/Limiter z nastavljivimi parametri: nivo praga, razmerje </w:t>
      </w:r>
      <w:r w:rsidRPr="00BA18EA">
        <w:rPr>
          <w:rFonts w:cs="Arial"/>
          <w:noProof/>
          <w:lang w:eastAsia="ar-SA"/>
        </w:rPr>
        <w:t>dušenja, ojačenje nivoja</w:t>
      </w:r>
      <w:r w:rsidRPr="00075B1A">
        <w:rPr>
          <w:rFonts w:cs="Arial"/>
          <w:noProof/>
          <w:lang w:eastAsia="ar-SA"/>
        </w:rPr>
        <w:t>, čas proženja, čas popuščanja.</w:t>
      </w:r>
    </w:p>
    <w:p w14:paraId="72E7AD49" w14:textId="77777777" w:rsidR="008D60CD" w:rsidRPr="00075B1A" w:rsidRDefault="008D60CD" w:rsidP="008D60CD">
      <w:pPr>
        <w:pStyle w:val="CommentText"/>
        <w:numPr>
          <w:ilvl w:val="0"/>
          <w:numId w:val="21"/>
        </w:numPr>
        <w:rPr>
          <w:rFonts w:cs="Arial"/>
          <w:noProof/>
          <w:lang w:eastAsia="ar-SA"/>
        </w:rPr>
      </w:pPr>
      <w:r w:rsidRPr="00075B1A">
        <w:rPr>
          <w:rFonts w:cs="Arial"/>
          <w:noProof/>
          <w:lang w:eastAsia="ar-SA"/>
        </w:rPr>
        <w:t>Ekspander/Vrata z nastavljivimi parametri: nivo praga, razmerje dušenja, čas proženja, čas popuščanja.</w:t>
      </w:r>
    </w:p>
    <w:p w14:paraId="3CEFB079" w14:textId="77777777" w:rsidR="008D60CD" w:rsidRPr="00075B1A" w:rsidRDefault="008D60CD" w:rsidP="008D60CD">
      <w:pPr>
        <w:pStyle w:val="ListParagraph"/>
        <w:numPr>
          <w:ilvl w:val="0"/>
          <w:numId w:val="21"/>
        </w:numPr>
        <w:suppressAutoHyphens/>
        <w:spacing w:after="200"/>
        <w:rPr>
          <w:rFonts w:cs="Arial"/>
          <w:noProof/>
          <w:szCs w:val="20"/>
          <w:lang w:eastAsia="ar-SA"/>
        </w:rPr>
      </w:pPr>
      <w:bookmarkStart w:id="55" w:name="_Hlk146715653"/>
      <w:r w:rsidRPr="00075B1A">
        <w:rPr>
          <w:rFonts w:cs="Arial"/>
          <w:noProof/>
          <w:kern w:val="1"/>
          <w:szCs w:val="20"/>
          <w:lang w:eastAsia="ar-SA"/>
        </w:rPr>
        <w:lastRenderedPageBreak/>
        <w:t>Vgrajena mora biti funkcija »sidechain«, ki</w:t>
      </w:r>
      <w:r w:rsidRPr="00075B1A">
        <w:rPr>
          <w:rFonts w:cs="Arial"/>
          <w:szCs w:val="20"/>
        </w:rPr>
        <w:t xml:space="preserve"> mora omogočati vezavo katerega koli kanala, AUX-a ali grupe. </w:t>
      </w:r>
      <w:bookmarkEnd w:id="55"/>
      <w:r w:rsidRPr="00075B1A">
        <w:rPr>
          <w:rFonts w:cs="Arial"/>
          <w:szCs w:val="20"/>
        </w:rPr>
        <w:t>Skupno število »</w:t>
      </w:r>
      <w:proofErr w:type="spellStart"/>
      <w:r w:rsidRPr="00075B1A">
        <w:rPr>
          <w:rFonts w:cs="Arial"/>
          <w:szCs w:val="20"/>
        </w:rPr>
        <w:t>sidechain</w:t>
      </w:r>
      <w:proofErr w:type="spellEnd"/>
      <w:r w:rsidRPr="00075B1A">
        <w:rPr>
          <w:rFonts w:cs="Arial"/>
          <w:szCs w:val="20"/>
        </w:rPr>
        <w:t>« signalov ne sme biti omejeno.</w:t>
      </w:r>
    </w:p>
    <w:p w14:paraId="5251DB9C" w14:textId="77777777" w:rsidR="008D60CD" w:rsidRPr="00075B1A" w:rsidRDefault="008D60CD" w:rsidP="008D60CD">
      <w:pPr>
        <w:rPr>
          <w:rFonts w:cs="Arial"/>
          <w:noProof/>
        </w:rPr>
      </w:pPr>
    </w:p>
    <w:p w14:paraId="2962DEB8" w14:textId="77777777" w:rsidR="008D60CD" w:rsidRPr="00075B1A" w:rsidRDefault="008D60CD" w:rsidP="008D60CD">
      <w:pPr>
        <w:pStyle w:val="Heading4"/>
        <w:rPr>
          <w:noProof/>
        </w:rPr>
      </w:pPr>
      <w:bookmarkStart w:id="56" w:name="_Hlk146715930"/>
      <w:r>
        <w:rPr>
          <w:noProof/>
        </w:rPr>
        <w:t>EQ</w:t>
      </w:r>
    </w:p>
    <w:bookmarkEnd w:id="56"/>
    <w:p w14:paraId="5106F3A9" w14:textId="77777777" w:rsidR="008D60CD" w:rsidRDefault="008D60CD" w:rsidP="008D60CD">
      <w:pPr>
        <w:rPr>
          <w:rFonts w:cs="Arial"/>
          <w:noProof/>
          <w:szCs w:val="20"/>
          <w:lang w:eastAsia="ar-SA"/>
        </w:rPr>
      </w:pPr>
    </w:p>
    <w:p w14:paraId="12BE8ACA" w14:textId="77777777" w:rsidR="008D60CD" w:rsidRPr="007E0046" w:rsidRDefault="008D60CD" w:rsidP="008D60CD">
      <w:pPr>
        <w:rPr>
          <w:rFonts w:cs="Arial"/>
          <w:noProof/>
          <w:szCs w:val="20"/>
          <w:lang w:eastAsia="ar-SA"/>
        </w:rPr>
      </w:pPr>
      <w:bookmarkStart w:id="57" w:name="_Hlk146715995"/>
      <w:r w:rsidRPr="007E0046">
        <w:rPr>
          <w:rFonts w:cs="Arial"/>
          <w:noProof/>
          <w:szCs w:val="20"/>
          <w:lang w:eastAsia="ar-SA"/>
        </w:rPr>
        <w:t xml:space="preserve">Vsi DSP kanali morajo </w:t>
      </w:r>
      <w:r w:rsidRPr="00BA18EA">
        <w:rPr>
          <w:rFonts w:cs="Arial"/>
          <w:noProof/>
          <w:szCs w:val="20"/>
          <w:lang w:eastAsia="ar-SA"/>
        </w:rPr>
        <w:t>imeti najmanj:</w:t>
      </w:r>
    </w:p>
    <w:p w14:paraId="32DF2C8B" w14:textId="77777777" w:rsidR="008D60CD" w:rsidRPr="007E0046" w:rsidRDefault="008D60CD" w:rsidP="008D60CD">
      <w:pPr>
        <w:rPr>
          <w:rFonts w:cs="Arial"/>
          <w:noProof/>
          <w:lang w:eastAsia="ar-SA"/>
        </w:rPr>
      </w:pPr>
    </w:p>
    <w:p w14:paraId="36BC9D13" w14:textId="77777777" w:rsidR="008D60CD" w:rsidRPr="007E0046" w:rsidRDefault="008D60CD" w:rsidP="008D60CD">
      <w:pPr>
        <w:numPr>
          <w:ilvl w:val="0"/>
          <w:numId w:val="22"/>
        </w:numPr>
        <w:suppressAutoHyphens/>
        <w:rPr>
          <w:rFonts w:cs="Arial"/>
          <w:noProof/>
          <w:szCs w:val="20"/>
          <w:lang w:eastAsia="ar-SA"/>
        </w:rPr>
      </w:pPr>
      <w:r w:rsidRPr="007E0046">
        <w:rPr>
          <w:rFonts w:cs="Arial"/>
          <w:noProof/>
          <w:szCs w:val="20"/>
          <w:lang w:eastAsia="ar-SA"/>
        </w:rPr>
        <w:t>4 pasovni parametrični EQ s kontrolo ojačenja, frekvence in faktorja kvalitete Q (fully parametric)</w:t>
      </w:r>
    </w:p>
    <w:p w14:paraId="7CE2ADCD" w14:textId="77777777" w:rsidR="008D60CD" w:rsidRPr="007E0046" w:rsidRDefault="008D60CD" w:rsidP="008D60CD">
      <w:pPr>
        <w:numPr>
          <w:ilvl w:val="0"/>
          <w:numId w:val="22"/>
        </w:numPr>
        <w:suppressAutoHyphens/>
        <w:rPr>
          <w:rFonts w:cs="Arial"/>
          <w:noProof/>
          <w:szCs w:val="20"/>
          <w:lang w:eastAsia="ar-SA"/>
        </w:rPr>
      </w:pPr>
      <w:r w:rsidRPr="007E0046">
        <w:rPr>
          <w:rFonts w:cs="Arial"/>
          <w:noProof/>
          <w:szCs w:val="20"/>
          <w:lang w:eastAsia="ar-SA"/>
        </w:rPr>
        <w:t>visokoprepustni filter</w:t>
      </w:r>
    </w:p>
    <w:p w14:paraId="1F3291C1" w14:textId="77777777" w:rsidR="008D60CD" w:rsidRPr="007E0046" w:rsidRDefault="008D60CD" w:rsidP="008D60CD">
      <w:pPr>
        <w:numPr>
          <w:ilvl w:val="0"/>
          <w:numId w:val="22"/>
        </w:numPr>
        <w:suppressAutoHyphens/>
        <w:rPr>
          <w:rFonts w:cs="Arial"/>
          <w:noProof/>
          <w:szCs w:val="20"/>
          <w:lang w:eastAsia="ar-SA"/>
        </w:rPr>
      </w:pPr>
      <w:r w:rsidRPr="007E0046">
        <w:rPr>
          <w:rFonts w:cs="Arial"/>
          <w:noProof/>
          <w:szCs w:val="20"/>
          <w:lang w:eastAsia="ar-SA"/>
        </w:rPr>
        <w:t>nizkoprepustni filter</w:t>
      </w:r>
    </w:p>
    <w:p w14:paraId="720E4B63" w14:textId="77777777" w:rsidR="008D60CD" w:rsidRPr="007E0046" w:rsidRDefault="008D60CD" w:rsidP="008D60CD">
      <w:pPr>
        <w:numPr>
          <w:ilvl w:val="0"/>
          <w:numId w:val="22"/>
        </w:numPr>
        <w:suppressAutoHyphens/>
        <w:rPr>
          <w:rFonts w:cs="Arial"/>
          <w:noProof/>
          <w:szCs w:val="20"/>
          <w:lang w:eastAsia="ar-SA"/>
        </w:rPr>
      </w:pPr>
      <w:r w:rsidRPr="007E0046">
        <w:rPr>
          <w:rFonts w:cs="Arial"/>
          <w:noProof/>
          <w:szCs w:val="20"/>
          <w:lang w:eastAsia="ar-SA"/>
        </w:rPr>
        <w:t>grafični prikaz frekvenčne karakteristike filtrov mora biti viden na prikazovalniku</w:t>
      </w:r>
    </w:p>
    <w:bookmarkEnd w:id="57"/>
    <w:p w14:paraId="296F1099" w14:textId="77777777" w:rsidR="008D60CD" w:rsidRDefault="008D60CD" w:rsidP="008D60CD">
      <w:pPr>
        <w:suppressAutoHyphens/>
        <w:rPr>
          <w:rFonts w:cs="Arial"/>
          <w:noProof/>
          <w:lang w:eastAsia="ar-SA"/>
        </w:rPr>
      </w:pPr>
    </w:p>
    <w:p w14:paraId="24DC8C55" w14:textId="77777777" w:rsidR="008D60CD" w:rsidRDefault="008D60CD" w:rsidP="008D60CD">
      <w:pPr>
        <w:suppressAutoHyphens/>
        <w:rPr>
          <w:rFonts w:cs="Arial"/>
          <w:noProof/>
          <w:lang w:eastAsia="ar-SA"/>
        </w:rPr>
      </w:pPr>
    </w:p>
    <w:p w14:paraId="3C006F0C" w14:textId="77777777" w:rsidR="008D60CD" w:rsidRPr="007E0046" w:rsidRDefault="008D60CD" w:rsidP="008D60CD">
      <w:pPr>
        <w:pStyle w:val="Heading4"/>
        <w:rPr>
          <w:noProof/>
        </w:rPr>
      </w:pPr>
      <w:r w:rsidRPr="007E0046">
        <w:rPr>
          <w:noProof/>
        </w:rPr>
        <w:t>Vhodna sekcija</w:t>
      </w:r>
    </w:p>
    <w:p w14:paraId="77B0F4D9" w14:textId="77777777" w:rsidR="008D60CD" w:rsidRDefault="008D60CD" w:rsidP="008D60CD">
      <w:pPr>
        <w:suppressAutoHyphens/>
        <w:rPr>
          <w:rFonts w:cs="Arial"/>
          <w:noProof/>
          <w:lang w:eastAsia="ar-SA"/>
        </w:rPr>
      </w:pPr>
    </w:p>
    <w:p w14:paraId="5AAE32B3" w14:textId="77777777" w:rsidR="008D60CD" w:rsidRPr="007E0046" w:rsidRDefault="008D60CD" w:rsidP="008D60CD">
      <w:pPr>
        <w:numPr>
          <w:ilvl w:val="0"/>
          <w:numId w:val="22"/>
        </w:numPr>
        <w:suppressAutoHyphens/>
        <w:rPr>
          <w:rFonts w:cs="Arial"/>
          <w:noProof/>
          <w:lang w:eastAsia="ar-SA"/>
        </w:rPr>
      </w:pPr>
      <w:r w:rsidRPr="007E0046">
        <w:rPr>
          <w:rFonts w:cs="Arial"/>
          <w:noProof/>
          <w:lang w:eastAsia="ar-SA"/>
        </w:rPr>
        <w:t>Mikrofonski vhodi morajo biti opremljeni s fantomskim napajanjem 48 V in možnostjo vklopa/izklopa</w:t>
      </w:r>
    </w:p>
    <w:p w14:paraId="67DBDF42" w14:textId="77777777" w:rsidR="008D60CD" w:rsidRPr="007E0046" w:rsidRDefault="008D60CD" w:rsidP="008D60CD">
      <w:pPr>
        <w:numPr>
          <w:ilvl w:val="0"/>
          <w:numId w:val="22"/>
        </w:numPr>
        <w:suppressAutoHyphens/>
        <w:rPr>
          <w:rFonts w:cs="Arial"/>
          <w:noProof/>
          <w:lang w:eastAsia="ar-SA"/>
        </w:rPr>
      </w:pPr>
      <w:r w:rsidRPr="007E0046">
        <w:rPr>
          <w:rFonts w:cs="Arial"/>
          <w:noProof/>
          <w:lang w:eastAsia="ar-SA"/>
        </w:rPr>
        <w:t>Možnost izbire dveh vhodnih signalov (A/B) in testnega signala (generator)</w:t>
      </w:r>
    </w:p>
    <w:p w14:paraId="7910C5D5" w14:textId="77777777" w:rsidR="008D60CD" w:rsidRPr="007E0046" w:rsidRDefault="008D60CD" w:rsidP="008D60CD">
      <w:pPr>
        <w:numPr>
          <w:ilvl w:val="0"/>
          <w:numId w:val="22"/>
        </w:numPr>
        <w:suppressAutoHyphens/>
        <w:rPr>
          <w:rFonts w:cs="Arial"/>
          <w:noProof/>
          <w:lang w:eastAsia="ar-SA"/>
        </w:rPr>
      </w:pPr>
      <w:r w:rsidRPr="007E0046">
        <w:rPr>
          <w:rFonts w:cs="Arial"/>
        </w:rPr>
        <w:t>Digitalna kontrola nivoja signala</w:t>
      </w:r>
    </w:p>
    <w:p w14:paraId="13827AF0" w14:textId="77777777" w:rsidR="008D60CD" w:rsidRPr="007E0046" w:rsidRDefault="008D60CD" w:rsidP="008D60CD">
      <w:pPr>
        <w:suppressAutoHyphens/>
        <w:rPr>
          <w:rFonts w:cs="Arial"/>
          <w:noProof/>
          <w:lang w:eastAsia="ar-SA"/>
        </w:rPr>
      </w:pPr>
    </w:p>
    <w:p w14:paraId="0FB2F4B9" w14:textId="77777777" w:rsidR="008D60CD" w:rsidRPr="007E0046" w:rsidRDefault="008D60CD" w:rsidP="008D60CD">
      <w:pPr>
        <w:suppressAutoHyphens/>
        <w:rPr>
          <w:rFonts w:cs="Arial"/>
          <w:noProof/>
          <w:lang w:eastAsia="ar-SA"/>
        </w:rPr>
      </w:pPr>
    </w:p>
    <w:p w14:paraId="5F632523" w14:textId="77777777" w:rsidR="008D60CD" w:rsidRPr="007E0046" w:rsidRDefault="008D60CD" w:rsidP="008D60CD">
      <w:pPr>
        <w:pStyle w:val="Heading4"/>
        <w:rPr>
          <w:noProof/>
        </w:rPr>
      </w:pPr>
      <w:r w:rsidRPr="007E0046">
        <w:rPr>
          <w:noProof/>
        </w:rPr>
        <w:t>Izhodna vodila</w:t>
      </w:r>
    </w:p>
    <w:p w14:paraId="799497F0" w14:textId="77777777" w:rsidR="008D60CD" w:rsidRDefault="008D60CD" w:rsidP="008D60CD">
      <w:pPr>
        <w:suppressAutoHyphens/>
        <w:rPr>
          <w:rFonts w:cs="Arial"/>
          <w:noProof/>
          <w:lang w:eastAsia="ar-SA"/>
        </w:rPr>
      </w:pPr>
    </w:p>
    <w:p w14:paraId="5495C56D" w14:textId="77777777" w:rsidR="008D60CD" w:rsidRPr="007E0046" w:rsidRDefault="008D60CD" w:rsidP="008D60CD">
      <w:pPr>
        <w:suppressAutoHyphens/>
        <w:rPr>
          <w:rFonts w:cs="Arial"/>
          <w:noProof/>
          <w:lang w:eastAsia="ar-SA"/>
        </w:rPr>
      </w:pPr>
      <w:r w:rsidRPr="007E0046">
        <w:rPr>
          <w:rFonts w:cs="Arial"/>
          <w:noProof/>
          <w:lang w:eastAsia="ar-SA"/>
        </w:rPr>
        <w:t>Mešalna miza mora omogočati hkratno uporabo spodaj navedenih vodil:</w:t>
      </w:r>
    </w:p>
    <w:p w14:paraId="10C3CE87" w14:textId="77777777" w:rsidR="008D60CD" w:rsidRPr="007E0046" w:rsidRDefault="008D60CD" w:rsidP="008D60CD">
      <w:pPr>
        <w:suppressAutoHyphens/>
        <w:ind w:left="360"/>
        <w:rPr>
          <w:rFonts w:cs="Arial"/>
          <w:noProof/>
          <w:lang w:eastAsia="ar-SA"/>
        </w:rPr>
      </w:pPr>
    </w:p>
    <w:p w14:paraId="42D6C20C" w14:textId="77777777" w:rsidR="008D60CD" w:rsidRPr="007E0046" w:rsidRDefault="008D60CD" w:rsidP="008D60CD">
      <w:pPr>
        <w:pStyle w:val="ListParagraph"/>
        <w:numPr>
          <w:ilvl w:val="0"/>
          <w:numId w:val="24"/>
        </w:numPr>
        <w:suppressAutoHyphens/>
        <w:rPr>
          <w:rFonts w:cs="Arial"/>
          <w:noProof/>
          <w:lang w:eastAsia="ar-SA"/>
        </w:rPr>
      </w:pPr>
      <w:r w:rsidRPr="007E0046">
        <w:rPr>
          <w:rFonts w:cs="Arial"/>
          <w:noProof/>
          <w:lang w:eastAsia="ar-SA"/>
        </w:rPr>
        <w:t>GLAVNA VODILA - najmanj 16 glavnih mono</w:t>
      </w:r>
      <w:r>
        <w:rPr>
          <w:rFonts w:cs="Arial"/>
          <w:noProof/>
          <w:lang w:eastAsia="ar-SA"/>
        </w:rPr>
        <w:t xml:space="preserve"> vodil (buses)</w:t>
      </w:r>
    </w:p>
    <w:p w14:paraId="43DF1842" w14:textId="77777777" w:rsidR="008D60CD" w:rsidRPr="007E0046" w:rsidRDefault="008D60CD" w:rsidP="008D60CD">
      <w:pPr>
        <w:numPr>
          <w:ilvl w:val="0"/>
          <w:numId w:val="23"/>
        </w:numPr>
        <w:suppressAutoHyphens/>
        <w:rPr>
          <w:rFonts w:cs="Arial"/>
          <w:noProof/>
          <w:lang w:eastAsia="ar-SA"/>
        </w:rPr>
      </w:pPr>
      <w:r w:rsidRPr="007E0046">
        <w:rPr>
          <w:rFonts w:cs="Arial"/>
          <w:noProof/>
          <w:lang w:eastAsia="ar-SA"/>
        </w:rPr>
        <w:t>POMOŽNA VODILA - najmanj 80</w:t>
      </w:r>
      <w:r>
        <w:rPr>
          <w:rFonts w:cs="Arial"/>
          <w:noProof/>
          <w:lang w:eastAsia="ar-SA"/>
        </w:rPr>
        <w:t xml:space="preserve"> pomožnih mono vodil (</w:t>
      </w:r>
      <w:r w:rsidRPr="007E0046">
        <w:rPr>
          <w:rFonts w:cs="Arial"/>
          <w:noProof/>
          <w:lang w:eastAsia="ar-SA"/>
        </w:rPr>
        <w:t>AUX</w:t>
      </w:r>
      <w:r>
        <w:rPr>
          <w:rFonts w:cs="Arial"/>
          <w:noProof/>
          <w:lang w:eastAsia="ar-SA"/>
        </w:rPr>
        <w:t>-i</w:t>
      </w:r>
      <w:r w:rsidRPr="007E0046">
        <w:rPr>
          <w:rFonts w:cs="Arial"/>
          <w:noProof/>
          <w:lang w:eastAsia="ar-SA"/>
        </w:rPr>
        <w:t>, grupe)</w:t>
      </w:r>
    </w:p>
    <w:p w14:paraId="60B263E8" w14:textId="77777777" w:rsidR="008D60CD" w:rsidRPr="00C40DF3" w:rsidRDefault="008D60CD" w:rsidP="008D60CD">
      <w:pPr>
        <w:numPr>
          <w:ilvl w:val="0"/>
          <w:numId w:val="23"/>
        </w:numPr>
        <w:tabs>
          <w:tab w:val="left" w:pos="3686"/>
        </w:tabs>
        <w:suppressAutoHyphens/>
        <w:rPr>
          <w:rFonts w:cs="Arial"/>
          <w:noProof/>
          <w:lang w:eastAsia="ar-SA"/>
        </w:rPr>
      </w:pPr>
      <w:r w:rsidRPr="00C40DF3">
        <w:rPr>
          <w:rFonts w:cs="Arial"/>
          <w:noProof/>
          <w:lang w:eastAsia="ar-SA"/>
        </w:rPr>
        <w:t>VEČKANALNO VODILO - najmanj 64 kanalov za potrebe večkanalnega snemanja</w:t>
      </w:r>
    </w:p>
    <w:p w14:paraId="36AFA382" w14:textId="77777777" w:rsidR="008D60CD" w:rsidRPr="007E0046" w:rsidRDefault="008D60CD" w:rsidP="008D60CD">
      <w:pPr>
        <w:suppressAutoHyphens/>
        <w:rPr>
          <w:rFonts w:cs="Arial"/>
          <w:noProof/>
          <w:lang w:eastAsia="ar-SA"/>
        </w:rPr>
      </w:pPr>
    </w:p>
    <w:p w14:paraId="0B207F1B" w14:textId="77777777" w:rsidR="008D60CD" w:rsidRDefault="008D60CD" w:rsidP="008D60CD">
      <w:pPr>
        <w:suppressAutoHyphens/>
        <w:rPr>
          <w:rFonts w:cs="Arial"/>
          <w:noProof/>
          <w:lang w:eastAsia="ar-SA"/>
        </w:rPr>
      </w:pPr>
    </w:p>
    <w:p w14:paraId="78B8F038" w14:textId="77777777" w:rsidR="008D60CD" w:rsidRPr="007E0046" w:rsidRDefault="008D60CD" w:rsidP="008D60CD">
      <w:pPr>
        <w:pStyle w:val="Heading4"/>
        <w:rPr>
          <w:noProof/>
        </w:rPr>
      </w:pPr>
      <w:r w:rsidRPr="007E0046">
        <w:rPr>
          <w:noProof/>
        </w:rPr>
        <w:t>Tehnične zahteve</w:t>
      </w:r>
    </w:p>
    <w:p w14:paraId="69E48422" w14:textId="77777777" w:rsidR="008D60CD" w:rsidRDefault="008D60CD" w:rsidP="008D60CD">
      <w:pPr>
        <w:suppressAutoHyphens/>
        <w:rPr>
          <w:rFonts w:cs="Arial"/>
          <w:noProof/>
          <w:lang w:eastAsia="ar-SA"/>
        </w:rPr>
      </w:pPr>
    </w:p>
    <w:p w14:paraId="7EAE0CDA" w14:textId="77777777" w:rsidR="008D60CD" w:rsidRPr="00643BB4" w:rsidRDefault="008D60CD" w:rsidP="008D60CD">
      <w:pPr>
        <w:pStyle w:val="ListParagraph"/>
        <w:numPr>
          <w:ilvl w:val="0"/>
          <w:numId w:val="26"/>
        </w:numPr>
        <w:rPr>
          <w:rFonts w:cs="Arial"/>
          <w:b/>
          <w:noProof/>
        </w:rPr>
      </w:pPr>
      <w:r w:rsidRPr="00643BB4">
        <w:rPr>
          <w:rFonts w:cs="Arial"/>
          <w:noProof/>
          <w:szCs w:val="20"/>
          <w:lang w:eastAsia="ar-SA"/>
        </w:rPr>
        <w:t xml:space="preserve">Vsaj 24-bitna ločljivost. </w:t>
      </w:r>
      <w:r w:rsidRPr="00643BB4">
        <w:rPr>
          <w:rFonts w:cs="Arial"/>
          <w:b/>
          <w:noProof/>
        </w:rPr>
        <w:t>Ponudnik mora pri oddaji ponudbe upoštevati merilo 3 na strani 2</w:t>
      </w:r>
      <w:r>
        <w:rPr>
          <w:rFonts w:cs="Arial"/>
          <w:b/>
          <w:noProof/>
        </w:rPr>
        <w:t>8</w:t>
      </w:r>
      <w:r w:rsidRPr="00643BB4">
        <w:rPr>
          <w:rFonts w:cs="Arial"/>
          <w:b/>
          <w:noProof/>
        </w:rPr>
        <w:t>.</w:t>
      </w:r>
    </w:p>
    <w:p w14:paraId="762FF4BD" w14:textId="77777777" w:rsidR="008D60CD" w:rsidRPr="007E0046" w:rsidRDefault="008D60CD" w:rsidP="008D60CD">
      <w:pPr>
        <w:pStyle w:val="ListParagraph"/>
        <w:numPr>
          <w:ilvl w:val="0"/>
          <w:numId w:val="25"/>
        </w:numPr>
        <w:suppressAutoHyphens/>
        <w:rPr>
          <w:rFonts w:cs="Arial"/>
          <w:noProof/>
          <w:szCs w:val="20"/>
          <w:lang w:eastAsia="ar-SA"/>
        </w:rPr>
      </w:pPr>
      <w:r>
        <w:rPr>
          <w:rFonts w:cs="Arial"/>
          <w:noProof/>
          <w:szCs w:val="20"/>
          <w:lang w:eastAsia="ar-SA"/>
        </w:rPr>
        <w:t xml:space="preserve">Vsaj </w:t>
      </w:r>
      <w:r w:rsidRPr="007E0046">
        <w:rPr>
          <w:rFonts w:cs="Arial"/>
          <w:noProof/>
          <w:szCs w:val="20"/>
          <w:lang w:eastAsia="ar-SA"/>
        </w:rPr>
        <w:t>40-bitni procesor s plavajočo vejico</w:t>
      </w:r>
    </w:p>
    <w:p w14:paraId="28CCE615" w14:textId="77777777" w:rsidR="008D60CD" w:rsidRPr="007E0046" w:rsidRDefault="008D60CD" w:rsidP="008D60CD">
      <w:pPr>
        <w:pStyle w:val="ListParagraph"/>
        <w:numPr>
          <w:ilvl w:val="0"/>
          <w:numId w:val="25"/>
        </w:numPr>
        <w:suppressAutoHyphens/>
        <w:rPr>
          <w:rFonts w:cs="Arial"/>
          <w:noProof/>
          <w:szCs w:val="20"/>
          <w:lang w:eastAsia="ar-SA"/>
        </w:rPr>
      </w:pPr>
      <w:r w:rsidRPr="007E0046">
        <w:rPr>
          <w:rFonts w:cs="Arial"/>
          <w:noProof/>
          <w:szCs w:val="20"/>
          <w:lang w:eastAsia="ar-SA"/>
        </w:rPr>
        <w:t>Frekvenca vzorčenja mora biti 48 kHz</w:t>
      </w:r>
    </w:p>
    <w:p w14:paraId="57A36B00" w14:textId="77777777" w:rsidR="008D60CD" w:rsidRPr="007E0046" w:rsidRDefault="008D60CD" w:rsidP="008D60CD">
      <w:pPr>
        <w:pStyle w:val="ListParagraph"/>
        <w:numPr>
          <w:ilvl w:val="0"/>
          <w:numId w:val="25"/>
        </w:numPr>
        <w:suppressAutoHyphens/>
        <w:rPr>
          <w:rFonts w:cs="Arial"/>
          <w:noProof/>
          <w:szCs w:val="20"/>
          <w:lang w:eastAsia="ar-SA"/>
        </w:rPr>
      </w:pPr>
      <w:r w:rsidRPr="007E0046">
        <w:rPr>
          <w:rFonts w:cs="Arial"/>
          <w:noProof/>
          <w:szCs w:val="20"/>
          <w:lang w:eastAsia="ar-SA"/>
        </w:rPr>
        <w:t>Sistem mora omogočati zamenjavo modulov ali kartic pri delujočem procesorju</w:t>
      </w:r>
      <w:r>
        <w:rPr>
          <w:rFonts w:cs="Arial"/>
          <w:noProof/>
          <w:szCs w:val="20"/>
          <w:lang w:eastAsia="ar-SA"/>
        </w:rPr>
        <w:t xml:space="preserve"> (hot swapping)</w:t>
      </w:r>
      <w:r w:rsidRPr="007E0046">
        <w:rPr>
          <w:rFonts w:cs="Arial"/>
          <w:noProof/>
          <w:szCs w:val="20"/>
          <w:lang w:eastAsia="ar-SA"/>
        </w:rPr>
        <w:t>.</w:t>
      </w:r>
    </w:p>
    <w:p w14:paraId="334CC1C2" w14:textId="77777777" w:rsidR="008D60CD" w:rsidRPr="007E0046" w:rsidRDefault="008D60CD" w:rsidP="008D60CD">
      <w:pPr>
        <w:pStyle w:val="ListParagraph"/>
        <w:numPr>
          <w:ilvl w:val="0"/>
          <w:numId w:val="25"/>
        </w:numPr>
        <w:suppressAutoHyphens/>
        <w:rPr>
          <w:rFonts w:cs="Arial"/>
          <w:noProof/>
          <w:szCs w:val="20"/>
          <w:lang w:eastAsia="ar-SA"/>
        </w:rPr>
      </w:pPr>
      <w:r w:rsidRPr="007E0046">
        <w:rPr>
          <w:rFonts w:cs="Arial"/>
          <w:noProof/>
          <w:szCs w:val="20"/>
          <w:lang w:eastAsia="ar-SA"/>
        </w:rPr>
        <w:t>Kontrolna enota mešalne mize mora biti fizično ločena od procesorske enote mešalne mize ter vhodno/izhodnih enot, ki so locirane na oddaljeni lokaciji</w:t>
      </w:r>
    </w:p>
    <w:p w14:paraId="22B1F264" w14:textId="77777777" w:rsidR="008D60CD" w:rsidRPr="007E0046" w:rsidRDefault="008D60CD" w:rsidP="008D60CD">
      <w:pPr>
        <w:pStyle w:val="ListParagraph"/>
        <w:numPr>
          <w:ilvl w:val="0"/>
          <w:numId w:val="25"/>
        </w:numPr>
        <w:suppressAutoHyphens/>
        <w:rPr>
          <w:rFonts w:cs="Arial"/>
          <w:b/>
          <w:strike/>
          <w:noProof/>
          <w:szCs w:val="20"/>
          <w:lang w:eastAsia="ar-SA"/>
        </w:rPr>
      </w:pPr>
      <w:r w:rsidRPr="007E0046">
        <w:rPr>
          <w:rFonts w:cs="Arial"/>
          <w:noProof/>
          <w:szCs w:val="20"/>
          <w:lang w:eastAsia="ar-SA"/>
        </w:rPr>
        <w:t>Sistem mora biti odprt za nadgradnjo ali razširitev kapacitet avdio mešalne mize z dodatnimi vhodno/izhodnimi enotami</w:t>
      </w:r>
    </w:p>
    <w:p w14:paraId="1FACA1AC" w14:textId="77777777" w:rsidR="008D60CD" w:rsidRPr="007E0046" w:rsidRDefault="008D60CD" w:rsidP="008D60CD">
      <w:pPr>
        <w:pStyle w:val="ListParagraph"/>
        <w:numPr>
          <w:ilvl w:val="0"/>
          <w:numId w:val="25"/>
        </w:numPr>
        <w:suppressAutoHyphens/>
        <w:rPr>
          <w:rFonts w:cs="Arial"/>
          <w:noProof/>
          <w:szCs w:val="20"/>
          <w:lang w:eastAsia="ar-SA"/>
        </w:rPr>
      </w:pPr>
      <w:r w:rsidRPr="007E0046">
        <w:rPr>
          <w:rFonts w:cs="Arial"/>
          <w:noProof/>
          <w:szCs w:val="20"/>
          <w:lang w:eastAsia="ar-SA"/>
        </w:rPr>
        <w:t>AES vhodi in izhodi morajo biti simetrični (110 Ohm)</w:t>
      </w:r>
    </w:p>
    <w:p w14:paraId="3CC317EE" w14:textId="77777777" w:rsidR="008D60CD" w:rsidRDefault="008D60CD" w:rsidP="008D60CD">
      <w:pPr>
        <w:suppressAutoHyphens/>
        <w:rPr>
          <w:rFonts w:cs="Arial"/>
          <w:noProof/>
          <w:lang w:eastAsia="ar-SA"/>
        </w:rPr>
      </w:pPr>
    </w:p>
    <w:p w14:paraId="2379D423" w14:textId="77777777" w:rsidR="008D60CD" w:rsidRDefault="008D60CD" w:rsidP="008D60CD">
      <w:pPr>
        <w:suppressAutoHyphens/>
        <w:rPr>
          <w:rFonts w:cs="Arial"/>
          <w:noProof/>
          <w:lang w:eastAsia="ar-SA"/>
        </w:rPr>
      </w:pPr>
    </w:p>
    <w:p w14:paraId="13CC11EB" w14:textId="77777777" w:rsidR="008D60CD" w:rsidRPr="007E0046" w:rsidRDefault="008D60CD" w:rsidP="008D60CD">
      <w:pPr>
        <w:pStyle w:val="Heading4"/>
        <w:rPr>
          <w:noProof/>
        </w:rPr>
      </w:pPr>
      <w:r w:rsidRPr="007E0046">
        <w:rPr>
          <w:noProof/>
        </w:rPr>
        <w:t>Pretvornik frekvence vzorčenja (SRC)</w:t>
      </w:r>
    </w:p>
    <w:p w14:paraId="16D817A0" w14:textId="77777777" w:rsidR="008D60CD" w:rsidRDefault="008D60CD" w:rsidP="008D60CD">
      <w:pPr>
        <w:suppressAutoHyphens/>
        <w:rPr>
          <w:rFonts w:cs="Arial"/>
          <w:noProof/>
          <w:lang w:eastAsia="ar-SA"/>
        </w:rPr>
      </w:pPr>
    </w:p>
    <w:p w14:paraId="7B0F11E3" w14:textId="78A0902D" w:rsidR="008D60CD" w:rsidRPr="007E0046" w:rsidRDefault="008D60CD" w:rsidP="008D60CD">
      <w:pPr>
        <w:rPr>
          <w:rFonts w:cs="Arial"/>
          <w:noProof/>
          <w:szCs w:val="20"/>
          <w:lang w:eastAsia="ar-SA"/>
        </w:rPr>
      </w:pPr>
      <w:r w:rsidRPr="007E0046">
        <w:rPr>
          <w:rFonts w:cs="Arial"/>
          <w:noProof/>
          <w:szCs w:val="20"/>
          <w:lang w:eastAsia="ar-SA"/>
        </w:rPr>
        <w:t>Vs</w:t>
      </w:r>
      <w:r w:rsidR="00AA4CA2">
        <w:rPr>
          <w:rFonts w:cs="Arial"/>
          <w:noProof/>
          <w:szCs w:val="20"/>
          <w:lang w:eastAsia="ar-SA"/>
        </w:rPr>
        <w:t>i</w:t>
      </w:r>
      <w:r w:rsidRPr="007E0046">
        <w:rPr>
          <w:rFonts w:cs="Arial"/>
          <w:noProof/>
          <w:szCs w:val="20"/>
          <w:lang w:eastAsia="ar-SA"/>
        </w:rPr>
        <w:t xml:space="preserve"> AES/EBU vhodi morajo imeti pretvornik frekvence vzorčenja (SRC).</w:t>
      </w:r>
    </w:p>
    <w:p w14:paraId="0C2E3D96" w14:textId="77777777" w:rsidR="008D60CD" w:rsidRDefault="008D60CD" w:rsidP="008D60CD">
      <w:pPr>
        <w:suppressAutoHyphens/>
        <w:rPr>
          <w:rFonts w:cs="Arial"/>
          <w:noProof/>
          <w:lang w:eastAsia="ar-SA"/>
        </w:rPr>
      </w:pPr>
    </w:p>
    <w:p w14:paraId="641B4F7E" w14:textId="77777777" w:rsidR="008D60CD" w:rsidRDefault="008D60CD" w:rsidP="008D60CD">
      <w:pPr>
        <w:suppressAutoHyphens/>
        <w:rPr>
          <w:rFonts w:cs="Arial"/>
          <w:noProof/>
          <w:lang w:eastAsia="ar-SA"/>
        </w:rPr>
      </w:pPr>
    </w:p>
    <w:p w14:paraId="06C56FF7" w14:textId="77777777" w:rsidR="008D60CD" w:rsidRPr="007E0046" w:rsidRDefault="008D60CD" w:rsidP="008D60CD">
      <w:pPr>
        <w:pStyle w:val="Heading4"/>
        <w:rPr>
          <w:noProof/>
        </w:rPr>
      </w:pPr>
      <w:r w:rsidRPr="007E0046">
        <w:rPr>
          <w:noProof/>
        </w:rPr>
        <w:t>Merilni instrument</w:t>
      </w:r>
      <w:r>
        <w:rPr>
          <w:noProof/>
        </w:rPr>
        <w:t>i</w:t>
      </w:r>
    </w:p>
    <w:p w14:paraId="5F650C61" w14:textId="77777777" w:rsidR="008D60CD" w:rsidRDefault="008D60CD" w:rsidP="008D60CD">
      <w:pPr>
        <w:suppressAutoHyphens/>
        <w:rPr>
          <w:rFonts w:cs="Arial"/>
          <w:noProof/>
          <w:lang w:eastAsia="ar-SA"/>
        </w:rPr>
      </w:pPr>
    </w:p>
    <w:p w14:paraId="4298C12D" w14:textId="77777777" w:rsidR="008D60CD" w:rsidRPr="007E0046" w:rsidRDefault="008D60CD" w:rsidP="008D60CD">
      <w:pPr>
        <w:suppressAutoHyphens/>
        <w:rPr>
          <w:rFonts w:cs="Arial"/>
          <w:noProof/>
          <w:lang w:eastAsia="ar-SA"/>
        </w:rPr>
      </w:pPr>
      <w:r w:rsidRPr="007E0046">
        <w:rPr>
          <w:rFonts w:cs="Arial"/>
          <w:noProof/>
          <w:lang w:eastAsia="ar-SA"/>
        </w:rPr>
        <w:t>Vsak sektor (bay) mora imeti na vrhu nameščen vsaj 15.5'' prikazovalnik s prikazom nivoja posameznih avdio signalov tistih kanalov, ki so trenutno izbrani na sektorju (bay-u). Omogočeno mora biti spreminjanje</w:t>
      </w:r>
      <w:r w:rsidRPr="007E0046">
        <w:rPr>
          <w:rFonts w:cs="Arial"/>
        </w:rPr>
        <w:t xml:space="preserve"> mesta merjenja (na vhodu, pred/za drsnim potenciometrom).</w:t>
      </w:r>
    </w:p>
    <w:p w14:paraId="7937B050" w14:textId="77777777" w:rsidR="008D60CD" w:rsidRPr="007E0046" w:rsidRDefault="008D60CD" w:rsidP="008D60CD">
      <w:pPr>
        <w:suppressAutoHyphens/>
        <w:rPr>
          <w:rFonts w:cs="Arial"/>
          <w:noProof/>
          <w:lang w:eastAsia="ar-SA"/>
        </w:rPr>
      </w:pPr>
    </w:p>
    <w:p w14:paraId="6873EC83" w14:textId="121F714E" w:rsidR="008D60CD" w:rsidRPr="007E0046" w:rsidRDefault="008D60CD" w:rsidP="008D60CD">
      <w:pPr>
        <w:suppressAutoHyphens/>
        <w:rPr>
          <w:rFonts w:cs="Arial"/>
          <w:noProof/>
          <w:lang w:eastAsia="ar-SA"/>
        </w:rPr>
      </w:pPr>
      <w:r w:rsidRPr="007E0046">
        <w:rPr>
          <w:rFonts w:cs="Arial"/>
          <w:noProof/>
          <w:lang w:eastAsia="ar-SA"/>
        </w:rPr>
        <w:t>Skala merilnega instrumenta mora biti izražena v dBFS z maksimalnim nivojem 0 dBFS. Za primer prekrmiljenja signala mora biti na merilnem instrumentu ustrezna opozorilna signalizacija.</w:t>
      </w:r>
    </w:p>
    <w:p w14:paraId="42455CBE" w14:textId="77777777" w:rsidR="008D60CD" w:rsidRDefault="008D60CD" w:rsidP="008D60CD">
      <w:pPr>
        <w:suppressAutoHyphens/>
        <w:rPr>
          <w:rFonts w:cs="Arial"/>
          <w:noProof/>
          <w:lang w:eastAsia="ar-SA"/>
        </w:rPr>
      </w:pPr>
    </w:p>
    <w:p w14:paraId="7A03C83A" w14:textId="77777777" w:rsidR="008D60CD" w:rsidRDefault="008D60CD" w:rsidP="008D60CD">
      <w:pPr>
        <w:suppressAutoHyphens/>
        <w:rPr>
          <w:rFonts w:cs="Arial"/>
          <w:noProof/>
          <w:lang w:eastAsia="ar-SA"/>
        </w:rPr>
      </w:pPr>
    </w:p>
    <w:p w14:paraId="3755F445" w14:textId="77777777" w:rsidR="002D3D0D" w:rsidRPr="00F70239" w:rsidRDefault="002D3D0D">
      <w:pPr>
        <w:spacing w:after="200" w:line="276" w:lineRule="auto"/>
        <w:jc w:val="left"/>
        <w:rPr>
          <w:b/>
          <w:noProof/>
          <w:szCs w:val="20"/>
          <w:lang w:val="it-IT"/>
        </w:rPr>
      </w:pPr>
      <w:r>
        <w:rPr>
          <w:noProof/>
        </w:rPr>
        <w:br w:type="page"/>
      </w:r>
    </w:p>
    <w:p w14:paraId="7E2545CA" w14:textId="683E4124" w:rsidR="008D60CD" w:rsidRPr="007E0046" w:rsidRDefault="008D60CD" w:rsidP="008D60CD">
      <w:pPr>
        <w:pStyle w:val="Heading4"/>
        <w:rPr>
          <w:noProof/>
        </w:rPr>
      </w:pPr>
      <w:r w:rsidRPr="007E0046">
        <w:rPr>
          <w:noProof/>
        </w:rPr>
        <w:lastRenderedPageBreak/>
        <w:t>Sinhronizacija</w:t>
      </w:r>
    </w:p>
    <w:p w14:paraId="76F345CC" w14:textId="77777777" w:rsidR="008D60CD" w:rsidRDefault="008D60CD" w:rsidP="008D60CD">
      <w:pPr>
        <w:suppressAutoHyphens/>
        <w:rPr>
          <w:rFonts w:cs="Arial"/>
          <w:noProof/>
          <w:lang w:eastAsia="ar-SA"/>
        </w:rPr>
      </w:pPr>
    </w:p>
    <w:p w14:paraId="6DC9A735" w14:textId="77777777" w:rsidR="008D60CD" w:rsidRPr="007E0046" w:rsidRDefault="008D60CD" w:rsidP="008D60CD">
      <w:pPr>
        <w:rPr>
          <w:rFonts w:cs="Arial"/>
          <w:noProof/>
          <w:lang w:eastAsia="ar-SA"/>
        </w:rPr>
      </w:pPr>
      <w:r w:rsidRPr="007E0046">
        <w:rPr>
          <w:rFonts w:cs="Arial"/>
          <w:noProof/>
          <w:lang w:eastAsia="ar-SA"/>
        </w:rPr>
        <w:t>Digitalna avdio mešalna miza se mora sinhronizirati s signalom PTP, Video Black Burst, Wordclock in AES3-id. Mešalna miza mora imeti notranji generator za sinhronizacijo s funkcijo samodejnega preklopa, ko zunanje sinhronizacija ne zazna.</w:t>
      </w:r>
    </w:p>
    <w:p w14:paraId="6C207F15" w14:textId="77777777" w:rsidR="008D60CD" w:rsidRPr="007E0046" w:rsidRDefault="008D60CD" w:rsidP="008D60CD">
      <w:pPr>
        <w:suppressAutoHyphens/>
        <w:rPr>
          <w:rFonts w:cs="Arial"/>
          <w:noProof/>
          <w:lang w:eastAsia="ar-SA"/>
        </w:rPr>
      </w:pPr>
    </w:p>
    <w:p w14:paraId="35B838F3" w14:textId="77777777" w:rsidR="008D60CD" w:rsidRDefault="008D60CD" w:rsidP="008D60CD">
      <w:pPr>
        <w:suppressAutoHyphens/>
        <w:rPr>
          <w:rFonts w:cs="Arial"/>
          <w:noProof/>
          <w:lang w:eastAsia="ar-SA"/>
        </w:rPr>
      </w:pPr>
    </w:p>
    <w:p w14:paraId="776D808A" w14:textId="77777777" w:rsidR="008D60CD" w:rsidRPr="007E0046" w:rsidRDefault="008D60CD" w:rsidP="008D60CD">
      <w:pPr>
        <w:pStyle w:val="Heading4"/>
        <w:rPr>
          <w:noProof/>
        </w:rPr>
      </w:pPr>
      <w:r w:rsidRPr="007E0046">
        <w:rPr>
          <w:noProof/>
        </w:rPr>
        <w:t>Zakasnitev signala (latenca)</w:t>
      </w:r>
    </w:p>
    <w:p w14:paraId="3EE92C2A" w14:textId="77777777" w:rsidR="008D60CD" w:rsidRDefault="008D60CD" w:rsidP="008D60CD">
      <w:pPr>
        <w:suppressAutoHyphens/>
        <w:rPr>
          <w:rFonts w:cs="Arial"/>
          <w:noProof/>
          <w:lang w:eastAsia="ar-SA"/>
        </w:rPr>
      </w:pPr>
    </w:p>
    <w:p w14:paraId="12500ED1" w14:textId="77777777" w:rsidR="008D60CD" w:rsidRPr="00297E5D" w:rsidRDefault="008D60CD" w:rsidP="008D60CD">
      <w:pPr>
        <w:pStyle w:val="ListParagraph"/>
        <w:numPr>
          <w:ilvl w:val="0"/>
          <w:numId w:val="27"/>
        </w:numPr>
        <w:rPr>
          <w:rFonts w:cs="Arial"/>
          <w:b/>
          <w:bCs/>
          <w:noProof/>
          <w:lang w:eastAsia="ar-SA"/>
        </w:rPr>
      </w:pPr>
      <w:r w:rsidRPr="00297E5D">
        <w:rPr>
          <w:rFonts w:cs="Arial"/>
          <w:b/>
          <w:bCs/>
          <w:noProof/>
          <w:lang w:eastAsia="ar-SA"/>
        </w:rPr>
        <w:t>Ponudnik mora navesti podatek o največji skupni zakasnitvi avdio signala od vira do destinacije pri vzorčevalni frekvenci 48 kHz</w:t>
      </w:r>
    </w:p>
    <w:p w14:paraId="24552D50" w14:textId="77777777" w:rsidR="008D60CD" w:rsidRPr="007E0046" w:rsidRDefault="008D60CD" w:rsidP="008D60CD">
      <w:pPr>
        <w:pStyle w:val="ListParagraph"/>
        <w:numPr>
          <w:ilvl w:val="0"/>
          <w:numId w:val="27"/>
        </w:numPr>
        <w:rPr>
          <w:rFonts w:cs="Arial"/>
          <w:noProof/>
          <w:lang w:eastAsia="ar-SA"/>
        </w:rPr>
      </w:pPr>
      <w:r w:rsidRPr="007E0046">
        <w:rPr>
          <w:rFonts w:cs="Arial"/>
          <w:noProof/>
          <w:lang w:eastAsia="ar-SA"/>
        </w:rPr>
        <w:t>Največja skupna zakasnitev avdio signala (latenca) ne sme presegati 10 ms.</w:t>
      </w:r>
    </w:p>
    <w:p w14:paraId="72B8112E" w14:textId="77777777" w:rsidR="008D60CD" w:rsidRDefault="008D60CD" w:rsidP="008D60CD">
      <w:pPr>
        <w:suppressAutoHyphens/>
        <w:rPr>
          <w:rFonts w:cs="Arial"/>
          <w:noProof/>
          <w:lang w:eastAsia="ar-SA"/>
        </w:rPr>
      </w:pPr>
    </w:p>
    <w:p w14:paraId="1A77F79E" w14:textId="77777777" w:rsidR="008D60CD" w:rsidRDefault="008D60CD" w:rsidP="008D60CD">
      <w:pPr>
        <w:suppressAutoHyphens/>
        <w:rPr>
          <w:rFonts w:cs="Arial"/>
          <w:noProof/>
          <w:lang w:eastAsia="ar-SA"/>
        </w:rPr>
      </w:pPr>
    </w:p>
    <w:p w14:paraId="07631D14" w14:textId="77777777" w:rsidR="008D60CD" w:rsidRPr="007E0046" w:rsidRDefault="008D60CD" w:rsidP="008D60CD">
      <w:pPr>
        <w:pStyle w:val="Heading4"/>
        <w:rPr>
          <w:noProof/>
        </w:rPr>
      </w:pPr>
      <w:r w:rsidRPr="007E0046">
        <w:rPr>
          <w:noProof/>
        </w:rPr>
        <w:t>Operativne zahteve</w:t>
      </w:r>
    </w:p>
    <w:p w14:paraId="005F2FFB" w14:textId="77777777" w:rsidR="008D60CD" w:rsidRDefault="008D60CD" w:rsidP="008D60CD">
      <w:pPr>
        <w:suppressAutoHyphens/>
        <w:rPr>
          <w:rFonts w:cs="Arial"/>
          <w:noProof/>
          <w:lang w:eastAsia="ar-SA"/>
        </w:rPr>
      </w:pPr>
    </w:p>
    <w:p w14:paraId="5EC06DFF" w14:textId="239CB069" w:rsidR="008D60CD" w:rsidRPr="007E0046" w:rsidRDefault="008D60CD" w:rsidP="008D60CD">
      <w:pPr>
        <w:suppressAutoHyphens/>
        <w:contextualSpacing/>
        <w:rPr>
          <w:rFonts w:cs="Arial"/>
          <w:noProof/>
          <w:szCs w:val="20"/>
          <w:lang w:eastAsia="ar-SA"/>
        </w:rPr>
      </w:pPr>
      <w:r w:rsidRPr="007E0046">
        <w:rPr>
          <w:rFonts w:cs="Arial"/>
          <w:noProof/>
          <w:szCs w:val="20"/>
          <w:lang w:eastAsia="ar-SA"/>
        </w:rPr>
        <w:t xml:space="preserve">Uporabnik mora imeti lahek in hiter dostop do vseh parametrov oziroma funkcij posameznega kanala. </w:t>
      </w:r>
      <w:r w:rsidRPr="007E0046">
        <w:rPr>
          <w:rFonts w:cs="Arial"/>
        </w:rPr>
        <w:t>Uporabnik mora imeti možnost prilagoditve vrstnega reda posameznih funkcij (direktni izhod, EQ, kompresor/</w:t>
      </w:r>
      <w:proofErr w:type="spellStart"/>
      <w:r w:rsidRPr="007E0046">
        <w:rPr>
          <w:rFonts w:cs="Arial"/>
        </w:rPr>
        <w:t>limiter</w:t>
      </w:r>
      <w:proofErr w:type="spellEnd"/>
      <w:r w:rsidRPr="007E0046">
        <w:rPr>
          <w:rFonts w:cs="Arial"/>
        </w:rPr>
        <w:t>, ekspander/vrata, zakasnitev).</w:t>
      </w:r>
    </w:p>
    <w:p w14:paraId="1748CA39" w14:textId="77777777" w:rsidR="008D60CD" w:rsidRPr="007E0046" w:rsidRDefault="008D60CD" w:rsidP="008D60CD">
      <w:pPr>
        <w:suppressAutoHyphens/>
        <w:ind w:left="360"/>
        <w:contextualSpacing/>
        <w:rPr>
          <w:rFonts w:cs="Arial"/>
          <w:noProof/>
          <w:szCs w:val="20"/>
          <w:lang w:eastAsia="ar-SA"/>
        </w:rPr>
      </w:pPr>
    </w:p>
    <w:p w14:paraId="5E82B4DD" w14:textId="77777777" w:rsidR="008D60CD" w:rsidRPr="007E0046" w:rsidRDefault="008D60CD" w:rsidP="008D60CD">
      <w:pPr>
        <w:pStyle w:val="ListParagraph"/>
        <w:numPr>
          <w:ilvl w:val="0"/>
          <w:numId w:val="30"/>
        </w:numPr>
        <w:suppressAutoHyphens/>
        <w:rPr>
          <w:rFonts w:cs="Arial"/>
          <w:noProof/>
          <w:szCs w:val="20"/>
          <w:lang w:eastAsia="ar-SA"/>
        </w:rPr>
      </w:pPr>
      <w:r w:rsidRPr="007E0046">
        <w:rPr>
          <w:rFonts w:cs="Arial"/>
          <w:noProof/>
          <w:szCs w:val="20"/>
          <w:lang w:eastAsia="ar-SA"/>
        </w:rPr>
        <w:t>Vsak kanal mora imeti možnost regulacije/uporabe za:</w:t>
      </w:r>
    </w:p>
    <w:p w14:paraId="5761590D" w14:textId="77777777" w:rsidR="008D60CD" w:rsidRPr="007E0046" w:rsidRDefault="008D60CD" w:rsidP="008D60CD">
      <w:pPr>
        <w:suppressAutoHyphens/>
        <w:contextualSpacing/>
        <w:rPr>
          <w:rFonts w:cs="Arial"/>
          <w:noProof/>
          <w:szCs w:val="20"/>
          <w:lang w:eastAsia="ar-SA"/>
        </w:rPr>
      </w:pPr>
    </w:p>
    <w:p w14:paraId="4CA22E99"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vhodni nivo</w:t>
      </w:r>
    </w:p>
    <w:p w14:paraId="04E28C7C"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pomožni izhod (AUX)</w:t>
      </w:r>
    </w:p>
    <w:p w14:paraId="02342FEA"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direktni izhod</w:t>
      </w:r>
    </w:p>
    <w:p w14:paraId="271EE6B2"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panoramo</w:t>
      </w:r>
    </w:p>
    <w:p w14:paraId="67850777"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parametrični filter (EQ)</w:t>
      </w:r>
    </w:p>
    <w:p w14:paraId="757C580A"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kompresor / limiter</w:t>
      </w:r>
    </w:p>
    <w:p w14:paraId="3E4A627B"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ekspander / vrata</w:t>
      </w:r>
    </w:p>
    <w:p w14:paraId="46B0E36C"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visokoprepustni filter (Lo cut)</w:t>
      </w:r>
    </w:p>
    <w:p w14:paraId="0B117ECE"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nizkoprepustni filter (Hi cut)</w:t>
      </w:r>
    </w:p>
    <w:p w14:paraId="393A4CC6" w14:textId="77777777" w:rsidR="008D60CD" w:rsidRPr="007E0046" w:rsidRDefault="008D60CD" w:rsidP="008D60CD">
      <w:pPr>
        <w:pStyle w:val="ListParagraph"/>
        <w:numPr>
          <w:ilvl w:val="0"/>
          <w:numId w:val="29"/>
        </w:numPr>
        <w:suppressAutoHyphens/>
        <w:rPr>
          <w:rFonts w:cs="Arial"/>
          <w:noProof/>
          <w:szCs w:val="20"/>
          <w:lang w:eastAsia="ar-SA"/>
        </w:rPr>
      </w:pPr>
      <w:r w:rsidRPr="007E0046">
        <w:rPr>
          <w:rFonts w:cs="Arial"/>
          <w:noProof/>
          <w:szCs w:val="20"/>
          <w:lang w:eastAsia="ar-SA"/>
        </w:rPr>
        <w:t>zakasnitev</w:t>
      </w:r>
    </w:p>
    <w:p w14:paraId="0CA01AA7" w14:textId="77777777" w:rsidR="008D60CD" w:rsidRPr="007E0046" w:rsidRDefault="008D60CD" w:rsidP="008D60CD">
      <w:pPr>
        <w:suppressAutoHyphens/>
        <w:rPr>
          <w:rFonts w:cs="Arial"/>
          <w:noProof/>
          <w:szCs w:val="20"/>
          <w:lang w:eastAsia="ar-SA"/>
        </w:rPr>
      </w:pPr>
    </w:p>
    <w:p w14:paraId="752B4085" w14:textId="77777777" w:rsidR="008D60CD" w:rsidRPr="007E0046" w:rsidRDefault="008D60CD" w:rsidP="008D60CD">
      <w:pPr>
        <w:pStyle w:val="ListParagraph"/>
        <w:numPr>
          <w:ilvl w:val="0"/>
          <w:numId w:val="28"/>
        </w:numPr>
        <w:suppressAutoHyphens/>
        <w:rPr>
          <w:rFonts w:cs="Arial"/>
          <w:noProof/>
          <w:szCs w:val="20"/>
          <w:lang w:eastAsia="ar-SA"/>
        </w:rPr>
      </w:pPr>
      <w:r w:rsidRPr="007E0046">
        <w:rPr>
          <w:rFonts w:cs="Arial"/>
          <w:noProof/>
          <w:szCs w:val="20"/>
          <w:lang w:eastAsia="ar-SA"/>
        </w:rPr>
        <w:t>Na razpolago mora biti daljinski start posameznih aparatur (GPIO)</w:t>
      </w:r>
    </w:p>
    <w:p w14:paraId="175735F0" w14:textId="77777777" w:rsidR="008D60CD" w:rsidRPr="007E0046" w:rsidRDefault="008D60CD" w:rsidP="008D60CD">
      <w:pPr>
        <w:pStyle w:val="ListParagraph"/>
        <w:numPr>
          <w:ilvl w:val="0"/>
          <w:numId w:val="28"/>
        </w:numPr>
        <w:suppressAutoHyphens/>
        <w:rPr>
          <w:rFonts w:cs="Arial"/>
          <w:noProof/>
          <w:szCs w:val="20"/>
          <w:lang w:eastAsia="ar-SA"/>
        </w:rPr>
      </w:pPr>
      <w:r w:rsidRPr="007E0046">
        <w:rPr>
          <w:rFonts w:cs="Arial"/>
          <w:noProof/>
          <w:szCs w:val="20"/>
          <w:lang w:eastAsia="ar-SA"/>
        </w:rPr>
        <w:t>Za vse AUX in glavne izhode mora biti na razpolago T/B pogovorna zveza</w:t>
      </w:r>
    </w:p>
    <w:p w14:paraId="07BD0957" w14:textId="77777777" w:rsidR="008D60CD" w:rsidRPr="007E0046" w:rsidRDefault="008D60CD" w:rsidP="008D60CD">
      <w:pPr>
        <w:pStyle w:val="ListParagraph"/>
        <w:numPr>
          <w:ilvl w:val="0"/>
          <w:numId w:val="28"/>
        </w:numPr>
        <w:suppressAutoHyphens/>
        <w:rPr>
          <w:rFonts w:cs="Arial"/>
          <w:noProof/>
          <w:szCs w:val="20"/>
          <w:lang w:eastAsia="ar-SA"/>
        </w:rPr>
      </w:pPr>
      <w:r w:rsidRPr="007E0046">
        <w:rPr>
          <w:rFonts w:cs="Arial"/>
          <w:noProof/>
          <w:szCs w:val="20"/>
          <w:lang w:eastAsia="ar-SA"/>
        </w:rPr>
        <w:t>Oznaka imena vsakega drsnega potenciometra</w:t>
      </w:r>
    </w:p>
    <w:p w14:paraId="7A1BF737" w14:textId="77777777" w:rsidR="008D60CD" w:rsidRPr="007E0046" w:rsidRDefault="008D60CD" w:rsidP="008D60CD">
      <w:pPr>
        <w:pStyle w:val="ListParagraph"/>
        <w:numPr>
          <w:ilvl w:val="0"/>
          <w:numId w:val="28"/>
        </w:numPr>
        <w:suppressAutoHyphens/>
        <w:rPr>
          <w:rFonts w:cs="Arial"/>
          <w:noProof/>
          <w:szCs w:val="20"/>
          <w:lang w:eastAsia="ar-SA"/>
        </w:rPr>
      </w:pPr>
      <w:r w:rsidRPr="007E0046">
        <w:rPr>
          <w:rFonts w:cs="Arial"/>
          <w:noProof/>
          <w:szCs w:val="20"/>
          <w:lang w:eastAsia="ar-SA"/>
        </w:rPr>
        <w:t>Barvna oznaka posameznega drsnega potenciometra (color coding)</w:t>
      </w:r>
    </w:p>
    <w:p w14:paraId="1DE7E40E" w14:textId="77777777" w:rsidR="008D60CD" w:rsidRDefault="008D60CD" w:rsidP="008D60CD">
      <w:pPr>
        <w:suppressAutoHyphens/>
        <w:rPr>
          <w:rFonts w:cs="Arial"/>
          <w:noProof/>
          <w:lang w:eastAsia="ar-SA"/>
        </w:rPr>
      </w:pPr>
    </w:p>
    <w:p w14:paraId="6424B64A" w14:textId="77777777" w:rsidR="008D60CD" w:rsidRDefault="008D60CD" w:rsidP="008D60CD">
      <w:pPr>
        <w:suppressAutoHyphens/>
        <w:rPr>
          <w:rFonts w:cs="Arial"/>
          <w:noProof/>
          <w:lang w:eastAsia="ar-SA"/>
        </w:rPr>
      </w:pPr>
    </w:p>
    <w:p w14:paraId="6F72207A" w14:textId="77777777" w:rsidR="008D60CD" w:rsidRPr="009A46C1" w:rsidRDefault="008D60CD" w:rsidP="008D60CD">
      <w:pPr>
        <w:pStyle w:val="Heading4"/>
        <w:rPr>
          <w:noProof/>
          <w:lang w:val="it-IT"/>
        </w:rPr>
      </w:pPr>
      <w:r w:rsidRPr="009A46C1">
        <w:rPr>
          <w:noProof/>
          <w:lang w:val="it-IT"/>
        </w:rPr>
        <w:t>Zahteve za število vhodov in izhodov</w:t>
      </w:r>
    </w:p>
    <w:p w14:paraId="0854E23B" w14:textId="77777777" w:rsidR="008D60CD" w:rsidRDefault="008D60CD" w:rsidP="008D60CD">
      <w:pPr>
        <w:suppressAutoHyphens/>
        <w:rPr>
          <w:rFonts w:cs="Arial"/>
          <w:noProof/>
          <w:lang w:eastAsia="ar-SA"/>
        </w:rPr>
      </w:pPr>
    </w:p>
    <w:p w14:paraId="3B77B94A" w14:textId="77777777" w:rsidR="008D60CD" w:rsidRPr="00766C18" w:rsidRDefault="008D60CD" w:rsidP="008D60CD">
      <w:pPr>
        <w:rPr>
          <w:rFonts w:cs="Arial"/>
          <w:b/>
          <w:noProof/>
          <w:lang w:eastAsia="ar-SA"/>
        </w:rPr>
      </w:pPr>
      <w:r w:rsidRPr="00766C18">
        <w:rPr>
          <w:rFonts w:cs="Arial"/>
          <w:b/>
          <w:noProof/>
          <w:lang w:eastAsia="ar-SA"/>
        </w:rPr>
        <w:t>Prostor aparatur Studia 1</w:t>
      </w:r>
    </w:p>
    <w:p w14:paraId="7B0C2D23" w14:textId="77777777" w:rsidR="008D60CD" w:rsidRPr="00766C18" w:rsidRDefault="008D60CD" w:rsidP="008D60CD">
      <w:pPr>
        <w:rPr>
          <w:rFonts w:cs="Arial"/>
          <w:b/>
          <w:noProof/>
          <w:lang w:eastAsia="ar-SA"/>
        </w:rPr>
      </w:pPr>
    </w:p>
    <w:p w14:paraId="1D2C8F14" w14:textId="77777777" w:rsidR="008D60CD" w:rsidRPr="00766C18" w:rsidRDefault="008D60CD" w:rsidP="008D60CD">
      <w:pPr>
        <w:rPr>
          <w:rFonts w:cs="Arial"/>
          <w:bCs/>
          <w:noProof/>
          <w:lang w:eastAsia="ar-SA"/>
        </w:rPr>
      </w:pPr>
      <w:r w:rsidRPr="00766C18">
        <w:rPr>
          <w:rFonts w:cs="Arial"/>
          <w:bCs/>
          <w:noProof/>
          <w:lang w:eastAsia="ar-SA"/>
        </w:rPr>
        <w:t>Vsi spodaj specificirani vhodi in izhodi morajo biti vgrajeni v ohišjih, ki bodo nameščeni v Prostoru aparatur studia 1. Ohišje #1 in ohišje #2 morata biti fizično ločena.</w:t>
      </w:r>
    </w:p>
    <w:p w14:paraId="5179B361" w14:textId="77777777" w:rsidR="008D60CD" w:rsidRPr="00766C18" w:rsidRDefault="008D60CD" w:rsidP="008D60CD">
      <w:pPr>
        <w:rPr>
          <w:rFonts w:cs="Arial"/>
          <w:bCs/>
          <w:noProof/>
          <w:u w:val="single"/>
          <w:lang w:eastAsia="ar-SA"/>
        </w:rPr>
      </w:pPr>
    </w:p>
    <w:p w14:paraId="44E36428" w14:textId="77777777" w:rsidR="008D60CD" w:rsidRPr="00766C18" w:rsidRDefault="008D60CD" w:rsidP="008D60CD">
      <w:pPr>
        <w:rPr>
          <w:rFonts w:cs="Arial"/>
          <w:b/>
          <w:noProof/>
          <w:lang w:eastAsia="ar-SA"/>
        </w:rPr>
      </w:pPr>
      <w:r w:rsidRPr="00766C18">
        <w:rPr>
          <w:rFonts w:cs="Arial"/>
          <w:bCs/>
          <w:noProof/>
          <w:lang w:eastAsia="ar-SA"/>
        </w:rPr>
        <w:t>Ohišje #1:</w:t>
      </w:r>
    </w:p>
    <w:p w14:paraId="62863D27" w14:textId="77777777" w:rsidR="008D60CD" w:rsidRPr="00766C18" w:rsidRDefault="008D60CD" w:rsidP="008D60CD">
      <w:pPr>
        <w:rPr>
          <w:rFonts w:cs="Arial"/>
          <w:b/>
          <w:noProof/>
        </w:rPr>
      </w:pPr>
    </w:p>
    <w:p w14:paraId="52E4ED37" w14:textId="77777777" w:rsidR="008D60CD" w:rsidRPr="00766C18" w:rsidRDefault="008D60CD" w:rsidP="008D60CD">
      <w:pPr>
        <w:pStyle w:val="ListParagraph"/>
        <w:numPr>
          <w:ilvl w:val="0"/>
          <w:numId w:val="32"/>
        </w:numPr>
        <w:tabs>
          <w:tab w:val="left" w:pos="3119"/>
        </w:tabs>
        <w:jc w:val="left"/>
        <w:rPr>
          <w:rFonts w:cs="Arial"/>
          <w:bCs/>
          <w:noProof/>
          <w:szCs w:val="20"/>
        </w:rPr>
      </w:pPr>
      <w:r w:rsidRPr="00766C18">
        <w:rPr>
          <w:rFonts w:cs="Arial"/>
          <w:bCs/>
          <w:noProof/>
          <w:szCs w:val="20"/>
        </w:rPr>
        <w:t>MIKROFONSKO/LINIJSKI VHODI:</w:t>
      </w:r>
      <w:r w:rsidRPr="00766C18">
        <w:rPr>
          <w:rFonts w:cs="Arial"/>
          <w:bCs/>
          <w:noProof/>
          <w:szCs w:val="20"/>
        </w:rPr>
        <w:tab/>
        <w:t xml:space="preserve">16 mikrofonsko/linijskih vhodov </w:t>
      </w:r>
    </w:p>
    <w:p w14:paraId="336D2DF9"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LINIJSKI IZHODI:</w:t>
      </w:r>
      <w:r w:rsidRPr="00766C18">
        <w:rPr>
          <w:rFonts w:cs="Arial"/>
          <w:bCs/>
          <w:noProof/>
          <w:szCs w:val="20"/>
        </w:rPr>
        <w:tab/>
      </w:r>
      <w:r w:rsidRPr="00766C18">
        <w:rPr>
          <w:rFonts w:cs="Arial"/>
          <w:bCs/>
          <w:noProof/>
          <w:szCs w:val="20"/>
        </w:rPr>
        <w:tab/>
        <w:t>16 linijskih analognih izhodov</w:t>
      </w:r>
    </w:p>
    <w:p w14:paraId="7E897EDF"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DIGITALNI VHODI:</w:t>
      </w:r>
      <w:r w:rsidRPr="00766C18">
        <w:rPr>
          <w:rFonts w:cs="Arial"/>
          <w:bCs/>
          <w:noProof/>
          <w:szCs w:val="20"/>
        </w:rPr>
        <w:tab/>
      </w:r>
      <w:r w:rsidRPr="00766C18">
        <w:rPr>
          <w:rFonts w:cs="Arial"/>
          <w:bCs/>
          <w:noProof/>
          <w:szCs w:val="20"/>
        </w:rPr>
        <w:tab/>
        <w:t>40</w:t>
      </w:r>
      <w:r w:rsidRPr="00766C18">
        <w:rPr>
          <w:rFonts w:cs="Arial"/>
          <w:noProof/>
          <w:szCs w:val="20"/>
        </w:rPr>
        <w:t xml:space="preserve"> AES/EBU vhodov (parov) s SRC</w:t>
      </w:r>
    </w:p>
    <w:p w14:paraId="7BD533E8"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DIGITALNI IZHODI:</w:t>
      </w:r>
      <w:r w:rsidRPr="00766C18">
        <w:rPr>
          <w:rFonts w:cs="Arial"/>
          <w:bCs/>
          <w:noProof/>
          <w:szCs w:val="20"/>
        </w:rPr>
        <w:tab/>
      </w:r>
      <w:r w:rsidRPr="00766C18">
        <w:rPr>
          <w:rFonts w:cs="Arial"/>
          <w:bCs/>
          <w:noProof/>
          <w:szCs w:val="20"/>
        </w:rPr>
        <w:tab/>
        <w:t xml:space="preserve">32 AES/EBU izhodov </w:t>
      </w:r>
      <w:r w:rsidRPr="00766C18">
        <w:rPr>
          <w:rFonts w:cs="Arial"/>
          <w:noProof/>
          <w:szCs w:val="20"/>
        </w:rPr>
        <w:t xml:space="preserve">(parov) </w:t>
      </w:r>
    </w:p>
    <w:p w14:paraId="3D355812" w14:textId="77777777" w:rsidR="008D60CD" w:rsidRPr="00766C18" w:rsidRDefault="008D60CD" w:rsidP="008D60CD">
      <w:pPr>
        <w:pStyle w:val="ListParagraph"/>
        <w:numPr>
          <w:ilvl w:val="0"/>
          <w:numId w:val="31"/>
        </w:numPr>
        <w:tabs>
          <w:tab w:val="left" w:pos="2977"/>
        </w:tabs>
        <w:jc w:val="left"/>
        <w:rPr>
          <w:rFonts w:cs="Arial"/>
          <w:bCs/>
          <w:noProof/>
          <w:szCs w:val="20"/>
        </w:rPr>
      </w:pPr>
      <w:r w:rsidRPr="00766C18">
        <w:rPr>
          <w:rFonts w:cs="Arial"/>
          <w:bCs/>
          <w:noProof/>
          <w:szCs w:val="20"/>
        </w:rPr>
        <w:t>MADI VMESNIK:</w:t>
      </w:r>
      <w:r w:rsidRPr="00766C18">
        <w:rPr>
          <w:rFonts w:cs="Arial"/>
          <w:bCs/>
          <w:noProof/>
          <w:szCs w:val="20"/>
        </w:rPr>
        <w:tab/>
      </w:r>
      <w:r w:rsidRPr="00766C18">
        <w:rPr>
          <w:rFonts w:cs="Arial"/>
          <w:bCs/>
          <w:noProof/>
          <w:szCs w:val="20"/>
        </w:rPr>
        <w:tab/>
      </w:r>
      <w:r w:rsidRPr="00766C18">
        <w:rPr>
          <w:rFonts w:cs="Arial"/>
          <w:bCs/>
          <w:noProof/>
          <w:szCs w:val="20"/>
        </w:rPr>
        <w:tab/>
        <w:t>3</w:t>
      </w:r>
    </w:p>
    <w:p w14:paraId="42809011" w14:textId="77777777" w:rsidR="008D60CD" w:rsidRPr="00766C18" w:rsidRDefault="008D60CD" w:rsidP="008D60CD">
      <w:pPr>
        <w:pStyle w:val="ListParagraph"/>
        <w:numPr>
          <w:ilvl w:val="0"/>
          <w:numId w:val="31"/>
        </w:numPr>
        <w:tabs>
          <w:tab w:val="left" w:pos="2977"/>
        </w:tabs>
        <w:jc w:val="left"/>
        <w:rPr>
          <w:rFonts w:cs="Arial"/>
          <w:bCs/>
          <w:noProof/>
          <w:szCs w:val="20"/>
        </w:rPr>
      </w:pPr>
      <w:r w:rsidRPr="00766C18">
        <w:rPr>
          <w:rFonts w:cs="Arial"/>
          <w:bCs/>
          <w:noProof/>
          <w:szCs w:val="20"/>
        </w:rPr>
        <w:t>AES67 VMESNIK:</w:t>
      </w:r>
      <w:r w:rsidRPr="00766C18">
        <w:rPr>
          <w:rFonts w:cs="Arial"/>
          <w:bCs/>
          <w:noProof/>
          <w:szCs w:val="20"/>
        </w:rPr>
        <w:tab/>
      </w:r>
      <w:r w:rsidRPr="00766C18">
        <w:rPr>
          <w:rFonts w:cs="Arial"/>
          <w:bCs/>
          <w:noProof/>
          <w:szCs w:val="20"/>
        </w:rPr>
        <w:tab/>
      </w:r>
      <w:r w:rsidRPr="00766C18">
        <w:rPr>
          <w:rFonts w:cs="Arial"/>
          <w:bCs/>
          <w:noProof/>
          <w:szCs w:val="20"/>
        </w:rPr>
        <w:tab/>
        <w:t>1</w:t>
      </w:r>
    </w:p>
    <w:p w14:paraId="5923BABC" w14:textId="77777777" w:rsidR="008D60CD" w:rsidRPr="00766C18" w:rsidRDefault="008D60CD" w:rsidP="008D60CD">
      <w:pPr>
        <w:tabs>
          <w:tab w:val="left" w:pos="2977"/>
        </w:tabs>
        <w:jc w:val="left"/>
        <w:rPr>
          <w:rFonts w:cs="Arial"/>
          <w:bCs/>
          <w:noProof/>
          <w:szCs w:val="20"/>
        </w:rPr>
      </w:pPr>
    </w:p>
    <w:p w14:paraId="4ABFA0FA" w14:textId="77777777" w:rsidR="008D60CD" w:rsidRDefault="008D60CD" w:rsidP="008D60CD">
      <w:pPr>
        <w:rPr>
          <w:rFonts w:cs="Arial"/>
          <w:bCs/>
          <w:noProof/>
          <w:lang w:eastAsia="ar-SA"/>
        </w:rPr>
      </w:pPr>
    </w:p>
    <w:p w14:paraId="348F7921" w14:textId="77777777" w:rsidR="008D60CD" w:rsidRPr="00766C18" w:rsidRDefault="008D60CD" w:rsidP="008D60CD">
      <w:pPr>
        <w:rPr>
          <w:rFonts w:cs="Arial"/>
          <w:b/>
          <w:noProof/>
          <w:lang w:eastAsia="ar-SA"/>
        </w:rPr>
      </w:pPr>
      <w:r w:rsidRPr="00766C18">
        <w:rPr>
          <w:rFonts w:cs="Arial"/>
          <w:bCs/>
          <w:noProof/>
          <w:lang w:eastAsia="ar-SA"/>
        </w:rPr>
        <w:t>Ohišje #2:</w:t>
      </w:r>
    </w:p>
    <w:p w14:paraId="7F26A673" w14:textId="77777777" w:rsidR="008D60CD" w:rsidRPr="00766C18" w:rsidRDefault="008D60CD" w:rsidP="008D60CD">
      <w:pPr>
        <w:rPr>
          <w:rFonts w:cs="Arial"/>
          <w:b/>
          <w:noProof/>
        </w:rPr>
      </w:pPr>
    </w:p>
    <w:p w14:paraId="08CC8437"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DIGITALNI VHODI:</w:t>
      </w:r>
      <w:r w:rsidRPr="00766C18">
        <w:rPr>
          <w:rFonts w:cs="Arial"/>
          <w:bCs/>
          <w:noProof/>
          <w:szCs w:val="20"/>
        </w:rPr>
        <w:tab/>
      </w:r>
      <w:r w:rsidRPr="00766C18">
        <w:rPr>
          <w:rFonts w:cs="Arial"/>
          <w:bCs/>
          <w:noProof/>
          <w:szCs w:val="20"/>
        </w:rPr>
        <w:tab/>
        <w:t>40</w:t>
      </w:r>
      <w:r w:rsidRPr="00766C18">
        <w:rPr>
          <w:rFonts w:cs="Arial"/>
          <w:noProof/>
          <w:szCs w:val="20"/>
        </w:rPr>
        <w:t xml:space="preserve"> AES/EBU vhodov (parov) s SRC</w:t>
      </w:r>
    </w:p>
    <w:p w14:paraId="28F8DDF7"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DIGITALNI IZHODI:</w:t>
      </w:r>
      <w:r w:rsidRPr="00766C18">
        <w:rPr>
          <w:rFonts w:cs="Arial"/>
          <w:bCs/>
          <w:noProof/>
          <w:szCs w:val="20"/>
        </w:rPr>
        <w:tab/>
      </w:r>
      <w:r w:rsidRPr="00766C18">
        <w:rPr>
          <w:rFonts w:cs="Arial"/>
          <w:bCs/>
          <w:noProof/>
          <w:szCs w:val="20"/>
        </w:rPr>
        <w:tab/>
        <w:t xml:space="preserve">32 AES/EBU izhodov </w:t>
      </w:r>
      <w:r w:rsidRPr="00766C18">
        <w:rPr>
          <w:rFonts w:cs="Arial"/>
          <w:noProof/>
          <w:szCs w:val="20"/>
        </w:rPr>
        <w:t xml:space="preserve">(parov) </w:t>
      </w:r>
    </w:p>
    <w:p w14:paraId="6E68181B" w14:textId="77777777" w:rsidR="008D60CD" w:rsidRPr="00766C18" w:rsidRDefault="008D60CD" w:rsidP="008D60CD">
      <w:pPr>
        <w:tabs>
          <w:tab w:val="left" w:pos="2977"/>
        </w:tabs>
        <w:jc w:val="left"/>
        <w:rPr>
          <w:rFonts w:cs="Arial"/>
          <w:bCs/>
          <w:noProof/>
          <w:szCs w:val="20"/>
        </w:rPr>
      </w:pPr>
    </w:p>
    <w:p w14:paraId="565425DA" w14:textId="77777777" w:rsidR="002D3D0D" w:rsidRDefault="002D3D0D">
      <w:pPr>
        <w:spacing w:after="200" w:line="276" w:lineRule="auto"/>
        <w:jc w:val="left"/>
        <w:rPr>
          <w:rFonts w:cs="Arial"/>
          <w:b/>
          <w:noProof/>
          <w:lang w:eastAsia="ar-SA"/>
        </w:rPr>
      </w:pPr>
      <w:r>
        <w:rPr>
          <w:rFonts w:cs="Arial"/>
          <w:b/>
          <w:noProof/>
          <w:lang w:eastAsia="ar-SA"/>
        </w:rPr>
        <w:br w:type="page"/>
      </w:r>
    </w:p>
    <w:p w14:paraId="2A71B9AC" w14:textId="7788CE02" w:rsidR="008D60CD" w:rsidRPr="00766C18" w:rsidRDefault="008D60CD" w:rsidP="008D60CD">
      <w:pPr>
        <w:rPr>
          <w:rFonts w:cs="Arial"/>
          <w:b/>
          <w:noProof/>
          <w:lang w:eastAsia="ar-SA"/>
        </w:rPr>
      </w:pPr>
      <w:r w:rsidRPr="00766C18">
        <w:rPr>
          <w:rFonts w:cs="Arial"/>
          <w:b/>
          <w:noProof/>
          <w:lang w:eastAsia="ar-SA"/>
        </w:rPr>
        <w:lastRenderedPageBreak/>
        <w:t>Studio 1</w:t>
      </w:r>
    </w:p>
    <w:p w14:paraId="67ECCAAE" w14:textId="77777777" w:rsidR="008D60CD" w:rsidRPr="00766C18" w:rsidRDefault="008D60CD" w:rsidP="008D60CD">
      <w:pPr>
        <w:tabs>
          <w:tab w:val="left" w:pos="2977"/>
        </w:tabs>
        <w:jc w:val="left"/>
        <w:rPr>
          <w:rFonts w:cs="Arial"/>
          <w:bCs/>
          <w:noProof/>
          <w:szCs w:val="20"/>
        </w:rPr>
      </w:pPr>
    </w:p>
    <w:p w14:paraId="02287531" w14:textId="77777777" w:rsidR="008D60CD" w:rsidRPr="00766C18" w:rsidRDefault="008D60CD" w:rsidP="008D60CD">
      <w:pPr>
        <w:rPr>
          <w:rFonts w:cs="Arial"/>
          <w:bCs/>
          <w:noProof/>
          <w:lang w:eastAsia="ar-SA"/>
        </w:rPr>
      </w:pPr>
      <w:r w:rsidRPr="00766C18">
        <w:rPr>
          <w:rFonts w:cs="Arial"/>
          <w:bCs/>
          <w:noProof/>
          <w:lang w:eastAsia="ar-SA"/>
        </w:rPr>
        <w:t>Vsi spodaj specificirani vhodi in izhodi morajo biti vgrajeni v ohišju, ki bo nameščeno v Studiu 1.</w:t>
      </w:r>
    </w:p>
    <w:p w14:paraId="65249591" w14:textId="77777777" w:rsidR="008D60CD" w:rsidRPr="00766C18" w:rsidRDefault="008D60CD" w:rsidP="008D60CD">
      <w:pPr>
        <w:tabs>
          <w:tab w:val="left" w:pos="2977"/>
        </w:tabs>
        <w:jc w:val="left"/>
        <w:rPr>
          <w:rFonts w:cs="Arial"/>
          <w:bCs/>
          <w:noProof/>
          <w:szCs w:val="20"/>
        </w:rPr>
      </w:pPr>
    </w:p>
    <w:p w14:paraId="478AC16E" w14:textId="77777777" w:rsidR="008D60CD" w:rsidRPr="00766C18" w:rsidRDefault="008D60CD" w:rsidP="008D60CD">
      <w:pPr>
        <w:rPr>
          <w:rFonts w:cs="Arial"/>
          <w:b/>
          <w:noProof/>
          <w:lang w:eastAsia="ar-SA"/>
        </w:rPr>
      </w:pPr>
      <w:r w:rsidRPr="00766C18">
        <w:rPr>
          <w:rFonts w:cs="Arial"/>
          <w:bCs/>
          <w:noProof/>
          <w:lang w:eastAsia="ar-SA"/>
        </w:rPr>
        <w:t>Ohišje #3:</w:t>
      </w:r>
    </w:p>
    <w:p w14:paraId="312B7D11" w14:textId="77777777" w:rsidR="008D60CD" w:rsidRPr="00766C18" w:rsidRDefault="008D60CD" w:rsidP="008D60CD">
      <w:pPr>
        <w:tabs>
          <w:tab w:val="left" w:pos="2977"/>
        </w:tabs>
        <w:jc w:val="left"/>
        <w:rPr>
          <w:rFonts w:cs="Arial"/>
          <w:bCs/>
          <w:noProof/>
          <w:szCs w:val="20"/>
        </w:rPr>
      </w:pPr>
    </w:p>
    <w:p w14:paraId="6C69C26D" w14:textId="77777777" w:rsidR="008D60CD" w:rsidRPr="00766C18" w:rsidRDefault="008D60CD" w:rsidP="008D60CD">
      <w:pPr>
        <w:pStyle w:val="ListParagraph"/>
        <w:numPr>
          <w:ilvl w:val="0"/>
          <w:numId w:val="32"/>
        </w:numPr>
        <w:tabs>
          <w:tab w:val="left" w:pos="3119"/>
        </w:tabs>
        <w:jc w:val="left"/>
        <w:rPr>
          <w:rFonts w:cs="Arial"/>
          <w:bCs/>
          <w:noProof/>
          <w:szCs w:val="20"/>
        </w:rPr>
      </w:pPr>
      <w:r w:rsidRPr="00766C18">
        <w:rPr>
          <w:rFonts w:cs="Arial"/>
          <w:bCs/>
          <w:noProof/>
          <w:szCs w:val="20"/>
        </w:rPr>
        <w:t>MIKROFONSKO/LINIJSKI VHODI:</w:t>
      </w:r>
      <w:r w:rsidRPr="00766C18">
        <w:rPr>
          <w:rFonts w:cs="Arial"/>
          <w:bCs/>
          <w:noProof/>
          <w:szCs w:val="20"/>
        </w:rPr>
        <w:tab/>
        <w:t xml:space="preserve">96 mikrofonsko/linijskih vhodov </w:t>
      </w:r>
    </w:p>
    <w:p w14:paraId="3054B3DA"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LINIJSKI IZHODI:</w:t>
      </w:r>
      <w:r w:rsidRPr="00766C18">
        <w:rPr>
          <w:rFonts w:cs="Arial"/>
          <w:bCs/>
          <w:noProof/>
          <w:szCs w:val="20"/>
        </w:rPr>
        <w:tab/>
      </w:r>
      <w:r w:rsidRPr="00766C18">
        <w:rPr>
          <w:rFonts w:cs="Arial"/>
          <w:bCs/>
          <w:noProof/>
          <w:szCs w:val="20"/>
        </w:rPr>
        <w:tab/>
        <w:t>24 linijskih analognih izhodov</w:t>
      </w:r>
    </w:p>
    <w:p w14:paraId="3C848D89"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DIGITALNI VHODI:</w:t>
      </w:r>
      <w:r w:rsidRPr="00766C18">
        <w:rPr>
          <w:rFonts w:cs="Arial"/>
          <w:bCs/>
          <w:noProof/>
          <w:szCs w:val="20"/>
        </w:rPr>
        <w:tab/>
      </w:r>
      <w:r w:rsidRPr="00766C18">
        <w:rPr>
          <w:rFonts w:cs="Arial"/>
          <w:bCs/>
          <w:noProof/>
          <w:szCs w:val="20"/>
        </w:rPr>
        <w:tab/>
        <w:t>16</w:t>
      </w:r>
      <w:r w:rsidRPr="00766C18">
        <w:rPr>
          <w:rFonts w:cs="Arial"/>
          <w:noProof/>
          <w:szCs w:val="20"/>
        </w:rPr>
        <w:t xml:space="preserve"> AES/EBU vhodov (parov) s SRC</w:t>
      </w:r>
    </w:p>
    <w:p w14:paraId="4436845B" w14:textId="77777777" w:rsidR="008D60CD" w:rsidRPr="00766C18" w:rsidRDefault="008D60CD" w:rsidP="008D60CD">
      <w:pPr>
        <w:pStyle w:val="ListParagraph"/>
        <w:numPr>
          <w:ilvl w:val="0"/>
          <w:numId w:val="31"/>
        </w:numPr>
        <w:tabs>
          <w:tab w:val="left" w:pos="3686"/>
        </w:tabs>
        <w:jc w:val="left"/>
        <w:rPr>
          <w:rFonts w:cs="Arial"/>
          <w:bCs/>
          <w:noProof/>
          <w:szCs w:val="20"/>
        </w:rPr>
      </w:pPr>
      <w:r w:rsidRPr="00766C18">
        <w:rPr>
          <w:rFonts w:cs="Arial"/>
          <w:bCs/>
          <w:noProof/>
          <w:szCs w:val="20"/>
        </w:rPr>
        <w:t>DIGITALNI IZHODI:</w:t>
      </w:r>
      <w:r w:rsidRPr="00766C18">
        <w:rPr>
          <w:rFonts w:cs="Arial"/>
          <w:bCs/>
          <w:noProof/>
          <w:szCs w:val="20"/>
        </w:rPr>
        <w:tab/>
      </w:r>
      <w:r w:rsidRPr="00766C18">
        <w:rPr>
          <w:rFonts w:cs="Arial"/>
          <w:bCs/>
          <w:noProof/>
          <w:szCs w:val="20"/>
        </w:rPr>
        <w:tab/>
        <w:t xml:space="preserve">16 AES/EBU izhodov </w:t>
      </w:r>
      <w:r w:rsidRPr="00766C18">
        <w:rPr>
          <w:rFonts w:cs="Arial"/>
          <w:noProof/>
          <w:szCs w:val="20"/>
        </w:rPr>
        <w:t xml:space="preserve">(parov) </w:t>
      </w:r>
    </w:p>
    <w:p w14:paraId="7A806AC0" w14:textId="77777777" w:rsidR="008D60CD" w:rsidRPr="00766C18" w:rsidRDefault="008D60CD" w:rsidP="008D60CD">
      <w:pPr>
        <w:tabs>
          <w:tab w:val="left" w:pos="2977"/>
        </w:tabs>
        <w:jc w:val="left"/>
        <w:rPr>
          <w:rFonts w:cs="Arial"/>
          <w:bCs/>
          <w:noProof/>
          <w:szCs w:val="20"/>
        </w:rPr>
      </w:pPr>
    </w:p>
    <w:p w14:paraId="2B8C43D5" w14:textId="77777777" w:rsidR="008D60CD" w:rsidRPr="00766C18" w:rsidRDefault="008D60CD" w:rsidP="008D60CD">
      <w:pPr>
        <w:suppressAutoHyphens/>
        <w:rPr>
          <w:rFonts w:cs="Arial"/>
          <w:noProof/>
          <w:lang w:eastAsia="ar-SA"/>
        </w:rPr>
      </w:pPr>
      <w:r w:rsidRPr="00766C18">
        <w:rPr>
          <w:rFonts w:cs="Arial"/>
          <w:bCs/>
          <w:noProof/>
          <w:szCs w:val="20"/>
        </w:rPr>
        <w:t xml:space="preserve">Vsi avdio priključki na vhodno/izhodni enoti, ki </w:t>
      </w:r>
      <w:r w:rsidRPr="00766C18">
        <w:rPr>
          <w:rFonts w:cs="Arial"/>
          <w:bCs/>
          <w:noProof/>
          <w:lang w:eastAsia="ar-SA"/>
        </w:rPr>
        <w:t xml:space="preserve">bo nameščena </w:t>
      </w:r>
      <w:r w:rsidRPr="00766C18">
        <w:rPr>
          <w:rFonts w:cs="Arial"/>
          <w:bCs/>
          <w:noProof/>
          <w:szCs w:val="20"/>
        </w:rPr>
        <w:t xml:space="preserve">v Studiu 1 (Ohišje #3), </w:t>
      </w:r>
      <w:r w:rsidRPr="00766C18">
        <w:rPr>
          <w:rFonts w:cs="Arial"/>
          <w:bCs/>
          <w:noProof/>
          <w:szCs w:val="20"/>
          <w:u w:val="single"/>
        </w:rPr>
        <w:t>morajo biti tipa XLR</w:t>
      </w:r>
      <w:r w:rsidRPr="00766C18">
        <w:rPr>
          <w:rFonts w:cs="Arial"/>
          <w:bCs/>
          <w:noProof/>
          <w:szCs w:val="20"/>
        </w:rPr>
        <w:t>, možna je tudi izvedba z dodatnimi paneli z XLR priključki in ustrezno dolgimi povezovalnimi kabli. V</w:t>
      </w:r>
      <w:r w:rsidRPr="00766C18">
        <w:rPr>
          <w:rFonts w:cs="Arial"/>
          <w:noProof/>
          <w:lang w:eastAsia="ar-SA"/>
        </w:rPr>
        <w:t>hodno/izhodna enota in paneli z XLR priključki bodo vgrajeni</w:t>
      </w:r>
      <w:r w:rsidRPr="00766C18">
        <w:rPr>
          <w:rFonts w:cs="Arial"/>
          <w:bCs/>
          <w:noProof/>
          <w:szCs w:val="20"/>
        </w:rPr>
        <w:t xml:space="preserve"> v</w:t>
      </w:r>
      <w:r w:rsidRPr="00766C18">
        <w:rPr>
          <w:rFonts w:cs="Arial"/>
          <w:noProof/>
          <w:lang w:eastAsia="ar-SA"/>
        </w:rPr>
        <w:t xml:space="preserve"> tehnološko omaro širine 19'', zato morajo biti opremljeni za tovrstno vgradnjo.</w:t>
      </w:r>
    </w:p>
    <w:p w14:paraId="3F13146D" w14:textId="77777777" w:rsidR="008D60CD" w:rsidRPr="00766C18" w:rsidRDefault="008D60CD" w:rsidP="008D60CD">
      <w:pPr>
        <w:tabs>
          <w:tab w:val="left" w:pos="2977"/>
        </w:tabs>
        <w:jc w:val="left"/>
        <w:rPr>
          <w:rFonts w:cs="Arial"/>
          <w:bCs/>
          <w:noProof/>
          <w:szCs w:val="20"/>
        </w:rPr>
      </w:pPr>
    </w:p>
    <w:p w14:paraId="5A036F77" w14:textId="77777777" w:rsidR="008D60CD" w:rsidRPr="00766C18" w:rsidRDefault="008D60CD" w:rsidP="008D60CD">
      <w:pPr>
        <w:rPr>
          <w:rFonts w:cs="Arial"/>
          <w:b/>
          <w:noProof/>
          <w:lang w:eastAsia="ar-SA"/>
        </w:rPr>
      </w:pPr>
      <w:r w:rsidRPr="00766C18">
        <w:rPr>
          <w:rFonts w:cs="Arial"/>
          <w:b/>
          <w:noProof/>
          <w:lang w:eastAsia="ar-SA"/>
        </w:rPr>
        <w:t>Režija studia 1</w:t>
      </w:r>
    </w:p>
    <w:p w14:paraId="50D80837" w14:textId="77777777" w:rsidR="008D60CD" w:rsidRPr="00766C18" w:rsidRDefault="008D60CD" w:rsidP="008D60CD">
      <w:pPr>
        <w:tabs>
          <w:tab w:val="left" w:pos="2977"/>
        </w:tabs>
        <w:jc w:val="left"/>
        <w:rPr>
          <w:rFonts w:cs="Arial"/>
          <w:bCs/>
          <w:noProof/>
          <w:szCs w:val="20"/>
        </w:rPr>
      </w:pPr>
    </w:p>
    <w:p w14:paraId="0ABFF39C" w14:textId="53C74A98" w:rsidR="008D60CD" w:rsidRPr="00766C18" w:rsidRDefault="008D60CD" w:rsidP="008D60CD">
      <w:pPr>
        <w:tabs>
          <w:tab w:val="left" w:pos="2977"/>
        </w:tabs>
        <w:rPr>
          <w:rFonts w:cs="Arial"/>
          <w:bCs/>
          <w:noProof/>
          <w:lang w:eastAsia="ar-SA"/>
        </w:rPr>
      </w:pPr>
      <w:r w:rsidRPr="00766C18">
        <w:rPr>
          <w:rFonts w:cs="Arial"/>
          <w:noProof/>
          <w:lang w:eastAsia="ar-SA"/>
        </w:rPr>
        <w:t xml:space="preserve">V kontrolni enoti, </w:t>
      </w:r>
      <w:r w:rsidRPr="00766C18">
        <w:rPr>
          <w:rFonts w:cs="Arial"/>
          <w:bCs/>
          <w:noProof/>
          <w:lang w:eastAsia="ar-SA"/>
        </w:rPr>
        <w:t xml:space="preserve">ki bo nameščena v Režiji studia 1, </w:t>
      </w:r>
      <w:r w:rsidRPr="00766C18">
        <w:rPr>
          <w:rFonts w:cs="Arial"/>
          <w:noProof/>
          <w:lang w:eastAsia="ar-SA"/>
        </w:rPr>
        <w:t>morajo biti vgrajeni priključki za komunikacijo (T</w:t>
      </w:r>
      <w:r w:rsidR="00D46F17">
        <w:rPr>
          <w:rFonts w:cs="Arial"/>
          <w:noProof/>
          <w:lang w:eastAsia="ar-SA"/>
        </w:rPr>
        <w:t>/</w:t>
      </w:r>
      <w:r w:rsidRPr="00766C18">
        <w:rPr>
          <w:rFonts w:cs="Arial"/>
          <w:noProof/>
          <w:lang w:eastAsia="ar-SA"/>
        </w:rPr>
        <w:t>B mic) in za GPIO (vsaj 8 IN, 8 OUT). Vsi s</w:t>
      </w:r>
      <w:r w:rsidRPr="00766C18">
        <w:rPr>
          <w:rFonts w:cs="Arial"/>
          <w:bCs/>
          <w:noProof/>
          <w:lang w:eastAsia="ar-SA"/>
        </w:rPr>
        <w:t xml:space="preserve">podaj specificirani izhodi, namenjeni za zvočnike in </w:t>
      </w:r>
      <w:r>
        <w:rPr>
          <w:rFonts w:cs="Arial"/>
          <w:bCs/>
          <w:noProof/>
          <w:lang w:eastAsia="ar-SA"/>
        </w:rPr>
        <w:t xml:space="preserve">za </w:t>
      </w:r>
      <w:r w:rsidRPr="00766C18">
        <w:rPr>
          <w:rFonts w:cs="Arial"/>
          <w:bCs/>
          <w:noProof/>
          <w:lang w:eastAsia="ar-SA"/>
        </w:rPr>
        <w:t>merilnik glasnosti, so lahko vgrajeni lokalno, v kontrolni enoti avdio mešalne mize, ali v Ohišju #1, ki bo nameščeno v Prostoru aparatur studia 1.</w:t>
      </w:r>
    </w:p>
    <w:p w14:paraId="00F1620C" w14:textId="77777777" w:rsidR="008D60CD" w:rsidRPr="00766C18" w:rsidRDefault="008D60CD" w:rsidP="008D60CD">
      <w:pPr>
        <w:tabs>
          <w:tab w:val="left" w:pos="2977"/>
        </w:tabs>
        <w:jc w:val="left"/>
        <w:rPr>
          <w:rFonts w:cs="Arial"/>
          <w:bCs/>
          <w:noProof/>
          <w:szCs w:val="20"/>
        </w:rPr>
      </w:pPr>
    </w:p>
    <w:p w14:paraId="474B0694" w14:textId="77777777" w:rsidR="008D60CD" w:rsidRPr="00766C18" w:rsidRDefault="008D60CD" w:rsidP="008D60CD">
      <w:pPr>
        <w:pStyle w:val="ListParagraph"/>
        <w:numPr>
          <w:ilvl w:val="0"/>
          <w:numId w:val="32"/>
        </w:numPr>
        <w:tabs>
          <w:tab w:val="left" w:pos="3686"/>
        </w:tabs>
        <w:jc w:val="left"/>
        <w:rPr>
          <w:rFonts w:cs="Arial"/>
          <w:bCs/>
          <w:noProof/>
          <w:szCs w:val="20"/>
        </w:rPr>
      </w:pPr>
      <w:r w:rsidRPr="00766C18">
        <w:rPr>
          <w:rFonts w:cs="Arial"/>
          <w:bCs/>
          <w:noProof/>
          <w:szCs w:val="20"/>
        </w:rPr>
        <w:t>LINIJSKI IZHODI:</w:t>
      </w:r>
      <w:r w:rsidRPr="00766C18">
        <w:rPr>
          <w:rFonts w:cs="Arial"/>
          <w:bCs/>
          <w:noProof/>
          <w:szCs w:val="20"/>
        </w:rPr>
        <w:tab/>
      </w:r>
      <w:r w:rsidRPr="00766C18">
        <w:rPr>
          <w:rFonts w:cs="Arial"/>
          <w:bCs/>
          <w:noProof/>
          <w:szCs w:val="20"/>
        </w:rPr>
        <w:tab/>
        <w:t>8 linijskih analognih izhodov</w:t>
      </w:r>
    </w:p>
    <w:p w14:paraId="244839A7" w14:textId="77777777" w:rsidR="008D60CD" w:rsidRPr="00766C18" w:rsidRDefault="008D60CD" w:rsidP="008D60CD">
      <w:pPr>
        <w:pStyle w:val="ListParagraph"/>
        <w:numPr>
          <w:ilvl w:val="0"/>
          <w:numId w:val="32"/>
        </w:numPr>
        <w:tabs>
          <w:tab w:val="left" w:pos="3686"/>
        </w:tabs>
        <w:jc w:val="left"/>
        <w:rPr>
          <w:rFonts w:cs="Arial"/>
          <w:bCs/>
          <w:noProof/>
          <w:szCs w:val="20"/>
        </w:rPr>
      </w:pPr>
      <w:r w:rsidRPr="00766C18">
        <w:rPr>
          <w:rFonts w:cs="Arial"/>
          <w:bCs/>
          <w:noProof/>
          <w:szCs w:val="20"/>
        </w:rPr>
        <w:t>DIGITALNI IZHODI:</w:t>
      </w:r>
      <w:r w:rsidRPr="00766C18">
        <w:rPr>
          <w:rFonts w:cs="Arial"/>
          <w:bCs/>
          <w:noProof/>
          <w:szCs w:val="20"/>
        </w:rPr>
        <w:tab/>
      </w:r>
      <w:r w:rsidRPr="00766C18">
        <w:rPr>
          <w:rFonts w:cs="Arial"/>
          <w:bCs/>
          <w:noProof/>
          <w:szCs w:val="20"/>
        </w:rPr>
        <w:tab/>
        <w:t>8 AES/EBU izhod</w:t>
      </w:r>
      <w:r>
        <w:rPr>
          <w:rFonts w:cs="Arial"/>
          <w:bCs/>
          <w:noProof/>
          <w:szCs w:val="20"/>
        </w:rPr>
        <w:t>ov</w:t>
      </w:r>
      <w:r w:rsidRPr="00766C18">
        <w:rPr>
          <w:rFonts w:cs="Arial"/>
          <w:bCs/>
          <w:noProof/>
          <w:szCs w:val="20"/>
        </w:rPr>
        <w:t xml:space="preserve"> (parov)</w:t>
      </w:r>
    </w:p>
    <w:p w14:paraId="01D89177" w14:textId="77777777" w:rsidR="008D60CD" w:rsidRPr="00766C18" w:rsidRDefault="008D60CD" w:rsidP="008D60CD">
      <w:pPr>
        <w:tabs>
          <w:tab w:val="left" w:pos="2977"/>
        </w:tabs>
        <w:jc w:val="left"/>
        <w:rPr>
          <w:rFonts w:cs="Arial"/>
          <w:bCs/>
          <w:noProof/>
          <w:szCs w:val="20"/>
        </w:rPr>
      </w:pPr>
    </w:p>
    <w:p w14:paraId="6C5134E1" w14:textId="77777777" w:rsidR="008D60CD" w:rsidRPr="00766C18" w:rsidRDefault="008D60CD" w:rsidP="008D60CD">
      <w:pPr>
        <w:suppressAutoHyphens/>
        <w:rPr>
          <w:rFonts w:cs="Arial"/>
          <w:noProof/>
          <w:lang w:eastAsia="ar-SA"/>
        </w:rPr>
      </w:pPr>
    </w:p>
    <w:p w14:paraId="026693DB" w14:textId="77777777" w:rsidR="008D60CD" w:rsidRPr="00766C18" w:rsidRDefault="008D60CD" w:rsidP="008D60CD">
      <w:pPr>
        <w:pStyle w:val="Heading4"/>
        <w:rPr>
          <w:noProof/>
        </w:rPr>
      </w:pPr>
      <w:r w:rsidRPr="00766C18">
        <w:rPr>
          <w:noProof/>
        </w:rPr>
        <w:t>Splošne dodatne zahteve</w:t>
      </w:r>
    </w:p>
    <w:p w14:paraId="3442E332" w14:textId="77777777" w:rsidR="008D60CD" w:rsidRPr="00766C18" w:rsidRDefault="008D60CD" w:rsidP="008D60CD">
      <w:pPr>
        <w:suppressAutoHyphens/>
        <w:rPr>
          <w:rFonts w:cs="Arial"/>
          <w:noProof/>
          <w:lang w:eastAsia="ar-SA"/>
        </w:rPr>
      </w:pPr>
    </w:p>
    <w:p w14:paraId="0512B635" w14:textId="77777777" w:rsidR="008D60CD" w:rsidRPr="00766C18" w:rsidRDefault="008D60CD" w:rsidP="008D60CD">
      <w:pPr>
        <w:numPr>
          <w:ilvl w:val="0"/>
          <w:numId w:val="33"/>
        </w:numPr>
        <w:tabs>
          <w:tab w:val="left" w:pos="2977"/>
        </w:tabs>
        <w:suppressAutoHyphens/>
        <w:rPr>
          <w:rFonts w:cs="Arial"/>
          <w:bCs/>
          <w:noProof/>
          <w:szCs w:val="20"/>
        </w:rPr>
      </w:pPr>
      <w:r w:rsidRPr="00766C18">
        <w:rPr>
          <w:rFonts w:cs="Arial"/>
          <w:bCs/>
          <w:noProof/>
          <w:szCs w:val="20"/>
        </w:rPr>
        <w:t>Avdio vhodi in izhodi morajo imeti elektronsko simetrijo</w:t>
      </w:r>
    </w:p>
    <w:p w14:paraId="39E4CCD8" w14:textId="77777777" w:rsidR="008D60CD" w:rsidRPr="00766C18" w:rsidRDefault="008D60CD" w:rsidP="008D60CD">
      <w:pPr>
        <w:pStyle w:val="ListParagraph"/>
        <w:numPr>
          <w:ilvl w:val="0"/>
          <w:numId w:val="33"/>
        </w:numPr>
        <w:tabs>
          <w:tab w:val="left" w:pos="2775"/>
        </w:tabs>
        <w:suppressAutoHyphens/>
        <w:rPr>
          <w:rFonts w:cs="Arial"/>
          <w:strike/>
          <w:noProof/>
          <w:lang w:eastAsia="ar-SA"/>
        </w:rPr>
      </w:pPr>
      <w:r w:rsidRPr="00766C18">
        <w:rPr>
          <w:rFonts w:cs="Arial"/>
          <w:bCs/>
          <w:noProof/>
          <w:szCs w:val="20"/>
        </w:rPr>
        <w:t>Vhodno/izhodna enota, ki bo locirana v Studiu 1 (Ohišje #3), mora biti opremljena z XLR priključki</w:t>
      </w:r>
    </w:p>
    <w:p w14:paraId="19936026" w14:textId="77777777" w:rsidR="008D60CD" w:rsidRPr="00030837" w:rsidRDefault="008D60CD" w:rsidP="008D60CD">
      <w:pPr>
        <w:numPr>
          <w:ilvl w:val="0"/>
          <w:numId w:val="33"/>
        </w:numPr>
        <w:tabs>
          <w:tab w:val="left" w:pos="2977"/>
        </w:tabs>
        <w:suppressAutoHyphens/>
        <w:rPr>
          <w:rFonts w:cs="Arial"/>
          <w:bCs/>
          <w:noProof/>
          <w:szCs w:val="20"/>
        </w:rPr>
      </w:pPr>
      <w:r w:rsidRPr="00766C18">
        <w:rPr>
          <w:rFonts w:cs="Arial"/>
          <w:bCs/>
          <w:noProof/>
          <w:szCs w:val="20"/>
        </w:rPr>
        <w:t xml:space="preserve">Omogočena mora biti </w:t>
      </w:r>
      <w:r w:rsidRPr="00030837">
        <w:rPr>
          <w:rFonts w:cs="Arial"/>
          <w:bCs/>
          <w:noProof/>
          <w:szCs w:val="20"/>
        </w:rPr>
        <w:t>zamenjava kartic med obratovanjem sistema (hot swapping)</w:t>
      </w:r>
    </w:p>
    <w:p w14:paraId="45DC57F0" w14:textId="77777777" w:rsidR="008D60CD" w:rsidRDefault="008D60CD" w:rsidP="008D60CD">
      <w:pPr>
        <w:suppressAutoHyphens/>
        <w:rPr>
          <w:rFonts w:cs="Arial"/>
          <w:noProof/>
          <w:lang w:eastAsia="ar-SA"/>
        </w:rPr>
      </w:pPr>
    </w:p>
    <w:p w14:paraId="31266CA1" w14:textId="77777777" w:rsidR="008D60CD" w:rsidRDefault="008D60CD" w:rsidP="008D60CD">
      <w:pPr>
        <w:suppressAutoHyphens/>
        <w:rPr>
          <w:rFonts w:cs="Arial"/>
          <w:noProof/>
          <w:lang w:eastAsia="ar-SA"/>
        </w:rPr>
      </w:pPr>
    </w:p>
    <w:p w14:paraId="2A22192F" w14:textId="77777777" w:rsidR="008D60CD" w:rsidRPr="00766C18" w:rsidRDefault="008D60CD" w:rsidP="008D60CD">
      <w:pPr>
        <w:pStyle w:val="Heading4"/>
        <w:rPr>
          <w:noProof/>
        </w:rPr>
      </w:pPr>
      <w:r w:rsidRPr="00766C18">
        <w:rPr>
          <w:noProof/>
        </w:rPr>
        <w:t>Povezave</w:t>
      </w:r>
    </w:p>
    <w:p w14:paraId="792CD87E" w14:textId="77777777" w:rsidR="008D60CD" w:rsidRPr="00766C18" w:rsidRDefault="008D60CD" w:rsidP="008D60CD">
      <w:pPr>
        <w:suppressAutoHyphens/>
        <w:rPr>
          <w:rFonts w:cs="Arial"/>
          <w:noProof/>
          <w:lang w:eastAsia="ar-SA"/>
        </w:rPr>
      </w:pPr>
    </w:p>
    <w:p w14:paraId="487A515C" w14:textId="77777777" w:rsidR="008D60CD" w:rsidRPr="00766C18" w:rsidRDefault="008D60CD" w:rsidP="008D60CD">
      <w:pPr>
        <w:tabs>
          <w:tab w:val="left" w:pos="2977"/>
        </w:tabs>
        <w:rPr>
          <w:rFonts w:cs="Arial"/>
          <w:bCs/>
          <w:noProof/>
          <w:szCs w:val="20"/>
        </w:rPr>
      </w:pPr>
      <w:r w:rsidRPr="00766C18">
        <w:rPr>
          <w:rFonts w:cs="Arial"/>
          <w:bCs/>
          <w:noProof/>
          <w:szCs w:val="20"/>
        </w:rPr>
        <w:t xml:space="preserve">Ponudba mora vsebovati vse potrebne kable za medsebojno povezavo aparatur. Dolžina povezav je določena v točki </w:t>
      </w:r>
      <w:r>
        <w:rPr>
          <w:rFonts w:cs="Arial"/>
          <w:bCs/>
          <w:noProof/>
          <w:szCs w:val="20"/>
        </w:rPr>
        <w:t>3</w:t>
      </w:r>
      <w:r w:rsidRPr="00766C18">
        <w:rPr>
          <w:rFonts w:cs="Arial"/>
          <w:bCs/>
          <w:noProof/>
          <w:szCs w:val="20"/>
        </w:rPr>
        <w:t>.2.2. Povezovalni kabli med posameznimi enotami, ki bodo vgrajene v centralni prostor aparatur, so dolgi 10 m. Kabli morajo biti na obeh straneh opremljeni z ustreznimi priključki. Optične povezave med aparaturami morajo biti realizirane z več rodovnimi (multi mode) optičnimi kabli.</w:t>
      </w:r>
    </w:p>
    <w:p w14:paraId="17900C5E" w14:textId="77777777" w:rsidR="008D60CD" w:rsidRPr="00766C18" w:rsidRDefault="008D60CD" w:rsidP="008D60CD">
      <w:pPr>
        <w:tabs>
          <w:tab w:val="left" w:pos="2977"/>
        </w:tabs>
        <w:rPr>
          <w:rFonts w:cs="Arial"/>
          <w:bCs/>
          <w:noProof/>
          <w:szCs w:val="20"/>
        </w:rPr>
      </w:pPr>
    </w:p>
    <w:p w14:paraId="0C3732BD" w14:textId="77777777" w:rsidR="008D60CD" w:rsidRPr="00766C18" w:rsidRDefault="008D60CD" w:rsidP="008D60CD">
      <w:pPr>
        <w:tabs>
          <w:tab w:val="left" w:pos="2977"/>
        </w:tabs>
        <w:rPr>
          <w:rFonts w:cs="Arial"/>
          <w:bCs/>
          <w:noProof/>
          <w:szCs w:val="20"/>
        </w:rPr>
      </w:pPr>
      <w:r w:rsidRPr="00766C18">
        <w:rPr>
          <w:rFonts w:cs="Arial"/>
          <w:bCs/>
          <w:noProof/>
          <w:szCs w:val="20"/>
        </w:rPr>
        <w:t>Za izpolnitev standardov EMC (Electro-Magnetic Compatibility) so potrebni ustrezni kabli in priključki, ki izpolnjujejo mejne vrednosti sevalnih emisij, določenih v standardu EN55022, ter zagotavljajo učinkovitost delovanja tudi v električnem okolju z motnjami.</w:t>
      </w:r>
    </w:p>
    <w:p w14:paraId="3CA2462A" w14:textId="77777777" w:rsidR="008D60CD" w:rsidRPr="00766C18" w:rsidRDefault="008D60CD" w:rsidP="008D60CD">
      <w:pPr>
        <w:tabs>
          <w:tab w:val="left" w:pos="2977"/>
        </w:tabs>
        <w:rPr>
          <w:rFonts w:cs="Arial"/>
          <w:bCs/>
          <w:noProof/>
          <w:szCs w:val="20"/>
        </w:rPr>
      </w:pPr>
    </w:p>
    <w:p w14:paraId="386A9A5E" w14:textId="77777777" w:rsidR="008D60CD" w:rsidRPr="00766C18" w:rsidRDefault="008D60CD" w:rsidP="008D60CD">
      <w:pPr>
        <w:rPr>
          <w:rFonts w:cs="Arial"/>
          <w:b/>
          <w:bCs/>
          <w:noProof/>
          <w:szCs w:val="20"/>
        </w:rPr>
      </w:pPr>
      <w:r w:rsidRPr="00766C18">
        <w:rPr>
          <w:rFonts w:cs="Arial"/>
          <w:b/>
          <w:bCs/>
          <w:noProof/>
          <w:szCs w:val="20"/>
        </w:rPr>
        <w:t xml:space="preserve">Ponudnik mora priložiti celotno grafično shemo povezav med vsemi elementi mešalne mize z oznako tipa in dolžine kablov. </w:t>
      </w:r>
    </w:p>
    <w:p w14:paraId="6CB0CB35" w14:textId="77777777" w:rsidR="008D60CD" w:rsidRPr="00766C18" w:rsidRDefault="008D60CD" w:rsidP="008D60CD">
      <w:pPr>
        <w:suppressAutoHyphens/>
        <w:rPr>
          <w:rFonts w:cs="Arial"/>
          <w:noProof/>
          <w:lang w:eastAsia="ar-SA"/>
        </w:rPr>
      </w:pPr>
    </w:p>
    <w:p w14:paraId="55709FE5" w14:textId="77777777" w:rsidR="008D60CD" w:rsidRDefault="008D60CD" w:rsidP="008D60CD">
      <w:pPr>
        <w:suppressAutoHyphens/>
        <w:rPr>
          <w:rFonts w:cs="Arial"/>
          <w:noProof/>
          <w:lang w:eastAsia="ar-SA"/>
        </w:rPr>
      </w:pPr>
    </w:p>
    <w:p w14:paraId="5CB306E8" w14:textId="77777777" w:rsidR="008D60CD" w:rsidRPr="00766C18" w:rsidRDefault="008D60CD" w:rsidP="008D60CD">
      <w:pPr>
        <w:pStyle w:val="Heading4"/>
        <w:rPr>
          <w:noProof/>
        </w:rPr>
      </w:pPr>
      <w:r w:rsidRPr="00766C18">
        <w:rPr>
          <w:noProof/>
        </w:rPr>
        <w:t>Poslušanje (monitoring)</w:t>
      </w:r>
    </w:p>
    <w:p w14:paraId="5B1CCFA4" w14:textId="77777777" w:rsidR="008D60CD" w:rsidRDefault="008D60CD" w:rsidP="008D60CD">
      <w:pPr>
        <w:suppressAutoHyphens/>
        <w:rPr>
          <w:rFonts w:cs="Arial"/>
          <w:noProof/>
          <w:lang w:eastAsia="ar-SA"/>
        </w:rPr>
      </w:pPr>
    </w:p>
    <w:p w14:paraId="7B56ACDA" w14:textId="77777777" w:rsidR="008D60CD" w:rsidRPr="00766C18" w:rsidRDefault="008D60CD" w:rsidP="008D60CD">
      <w:pPr>
        <w:pStyle w:val="ListParagraph"/>
        <w:numPr>
          <w:ilvl w:val="0"/>
          <w:numId w:val="34"/>
        </w:numPr>
        <w:suppressAutoHyphens/>
        <w:rPr>
          <w:rFonts w:cs="Arial"/>
          <w:noProof/>
          <w:lang w:eastAsia="ar-SA"/>
        </w:rPr>
      </w:pPr>
      <w:r w:rsidRPr="00766C18">
        <w:rPr>
          <w:rFonts w:cs="Arial"/>
          <w:noProof/>
          <w:lang w:eastAsia="ar-SA"/>
        </w:rPr>
        <w:t>Monitorski izhodi z regulacijo glasnosti za poslušanje v režiji (MAIN): stereo</w:t>
      </w:r>
    </w:p>
    <w:p w14:paraId="47322513" w14:textId="77777777" w:rsidR="008D60CD" w:rsidRPr="00766C18" w:rsidRDefault="008D60CD" w:rsidP="008D60CD">
      <w:pPr>
        <w:pStyle w:val="ListParagraph"/>
        <w:numPr>
          <w:ilvl w:val="0"/>
          <w:numId w:val="34"/>
        </w:numPr>
        <w:suppressAutoHyphens/>
        <w:rPr>
          <w:rFonts w:cs="Arial"/>
          <w:noProof/>
          <w:lang w:eastAsia="ar-SA"/>
        </w:rPr>
      </w:pPr>
      <w:r w:rsidRPr="00766C18">
        <w:rPr>
          <w:rFonts w:cs="Arial"/>
          <w:noProof/>
          <w:lang w:eastAsia="ar-SA"/>
        </w:rPr>
        <w:t>Monitorski izhodi z regulacijo glasnosti za poslušanje v režiji (NEARFIELD): stereo</w:t>
      </w:r>
    </w:p>
    <w:p w14:paraId="69C529BC" w14:textId="77777777" w:rsidR="008D60CD" w:rsidRPr="00766C18" w:rsidRDefault="008D60CD" w:rsidP="008D60CD">
      <w:pPr>
        <w:pStyle w:val="ListParagraph"/>
        <w:numPr>
          <w:ilvl w:val="0"/>
          <w:numId w:val="34"/>
        </w:numPr>
        <w:suppressAutoHyphens/>
        <w:rPr>
          <w:rFonts w:cs="Arial"/>
          <w:noProof/>
          <w:lang w:eastAsia="ar-SA"/>
        </w:rPr>
      </w:pPr>
      <w:r w:rsidRPr="00766C18">
        <w:rPr>
          <w:rFonts w:cs="Arial"/>
          <w:noProof/>
          <w:lang w:eastAsia="ar-SA"/>
        </w:rPr>
        <w:t>Monitorski izhodi z regulacijo glasnosti za predposlušanje v režiji (PFL): stereo</w:t>
      </w:r>
    </w:p>
    <w:p w14:paraId="4BDEF759" w14:textId="77777777" w:rsidR="008D60CD" w:rsidRPr="00766C18" w:rsidRDefault="008D60CD" w:rsidP="008D60CD">
      <w:pPr>
        <w:pStyle w:val="ListParagraph"/>
        <w:numPr>
          <w:ilvl w:val="0"/>
          <w:numId w:val="34"/>
        </w:numPr>
        <w:suppressAutoHyphens/>
        <w:rPr>
          <w:rFonts w:cs="Arial"/>
          <w:noProof/>
          <w:lang w:eastAsia="ar-SA"/>
        </w:rPr>
      </w:pPr>
      <w:r w:rsidRPr="00766C18">
        <w:rPr>
          <w:rFonts w:cs="Arial"/>
          <w:noProof/>
          <w:lang w:eastAsia="ar-SA"/>
        </w:rPr>
        <w:t>Monitorski izhodi z regulacijo glasnosti za poslušanje v studiu (STUDIO): stereo</w:t>
      </w:r>
    </w:p>
    <w:p w14:paraId="43C3FA4F" w14:textId="77777777" w:rsidR="008D60CD" w:rsidRDefault="008D60CD" w:rsidP="008D60CD">
      <w:pPr>
        <w:suppressAutoHyphens/>
        <w:rPr>
          <w:rFonts w:cs="Arial"/>
          <w:noProof/>
          <w:lang w:eastAsia="ar-SA"/>
        </w:rPr>
      </w:pPr>
    </w:p>
    <w:p w14:paraId="50666E88" w14:textId="77777777" w:rsidR="008D60CD" w:rsidRDefault="008D60CD" w:rsidP="008D60CD">
      <w:pPr>
        <w:suppressAutoHyphens/>
        <w:rPr>
          <w:rFonts w:cs="Arial"/>
          <w:noProof/>
          <w:lang w:eastAsia="ar-SA"/>
        </w:rPr>
      </w:pPr>
    </w:p>
    <w:p w14:paraId="04AB3C57" w14:textId="77777777" w:rsidR="008D60CD" w:rsidRPr="00766C18" w:rsidRDefault="008D60CD" w:rsidP="008D60CD">
      <w:pPr>
        <w:pStyle w:val="Heading4"/>
        <w:rPr>
          <w:noProof/>
        </w:rPr>
      </w:pPr>
      <w:r w:rsidRPr="00766C18">
        <w:rPr>
          <w:noProof/>
        </w:rPr>
        <w:t>Kontrola slušalk</w:t>
      </w:r>
    </w:p>
    <w:p w14:paraId="38367C6B" w14:textId="77777777" w:rsidR="008D60CD" w:rsidRDefault="008D60CD" w:rsidP="008D60CD">
      <w:pPr>
        <w:suppressAutoHyphens/>
        <w:rPr>
          <w:rFonts w:cs="Arial"/>
          <w:noProof/>
          <w:lang w:eastAsia="ar-SA"/>
        </w:rPr>
      </w:pPr>
    </w:p>
    <w:p w14:paraId="1D4FF229" w14:textId="77777777" w:rsidR="008D60CD" w:rsidRPr="00766C18" w:rsidRDefault="008D60CD" w:rsidP="008D60CD">
      <w:pPr>
        <w:pStyle w:val="CommentText"/>
        <w:rPr>
          <w:rFonts w:cs="Arial"/>
        </w:rPr>
      </w:pPr>
      <w:r w:rsidRPr="00766C18">
        <w:rPr>
          <w:rFonts w:cs="Arial"/>
          <w:noProof/>
        </w:rPr>
        <w:t xml:space="preserve">Na mešalni mizi morata biti dva neodvisna izhodna priključka za slušalke z možnostjo izbire vira poslušanja in krmiljenja izhodnega nivoja signala, </w:t>
      </w:r>
      <w:r w:rsidRPr="00766C18">
        <w:rPr>
          <w:rFonts w:cs="Arial"/>
        </w:rPr>
        <w:t xml:space="preserve">neodvisno od </w:t>
      </w:r>
      <w:proofErr w:type="spellStart"/>
      <w:r w:rsidRPr="00766C18">
        <w:rPr>
          <w:rFonts w:cs="Arial"/>
        </w:rPr>
        <w:t>monitorskega</w:t>
      </w:r>
      <w:proofErr w:type="spellEnd"/>
      <w:r w:rsidRPr="00766C18">
        <w:rPr>
          <w:rFonts w:cs="Arial"/>
        </w:rPr>
        <w:t xml:space="preserve"> izhoda MAIN.</w:t>
      </w:r>
    </w:p>
    <w:p w14:paraId="1F09C7D8" w14:textId="77777777" w:rsidR="008D60CD" w:rsidRDefault="008D60CD" w:rsidP="008D60CD">
      <w:pPr>
        <w:suppressAutoHyphens/>
        <w:rPr>
          <w:rFonts w:cs="Arial"/>
          <w:noProof/>
          <w:lang w:eastAsia="ar-SA"/>
        </w:rPr>
      </w:pPr>
    </w:p>
    <w:p w14:paraId="55445EBE" w14:textId="77777777" w:rsidR="008D60CD" w:rsidRDefault="008D60CD" w:rsidP="008D60CD">
      <w:pPr>
        <w:suppressAutoHyphens/>
        <w:rPr>
          <w:rFonts w:cs="Arial"/>
          <w:noProof/>
          <w:lang w:eastAsia="ar-SA"/>
        </w:rPr>
      </w:pPr>
    </w:p>
    <w:p w14:paraId="3AF37E7C" w14:textId="559DBB98" w:rsidR="008D60CD" w:rsidRPr="00766C18" w:rsidRDefault="008D60CD" w:rsidP="008D60CD">
      <w:pPr>
        <w:pStyle w:val="Heading4"/>
        <w:rPr>
          <w:noProof/>
        </w:rPr>
      </w:pPr>
      <w:r w:rsidRPr="00766C18">
        <w:rPr>
          <w:noProof/>
        </w:rPr>
        <w:t>Pogovorna zveza (</w:t>
      </w:r>
      <w:r w:rsidR="00D46F17">
        <w:rPr>
          <w:noProof/>
        </w:rPr>
        <w:t>t</w:t>
      </w:r>
      <w:r w:rsidRPr="00766C18">
        <w:rPr>
          <w:noProof/>
        </w:rPr>
        <w:t>alk</w:t>
      </w:r>
      <w:r w:rsidR="00D46F17">
        <w:rPr>
          <w:noProof/>
        </w:rPr>
        <w:t>/</w:t>
      </w:r>
      <w:r w:rsidRPr="00766C18">
        <w:rPr>
          <w:noProof/>
        </w:rPr>
        <w:t>back)</w:t>
      </w:r>
    </w:p>
    <w:p w14:paraId="2A481E42" w14:textId="77777777" w:rsidR="008D60CD" w:rsidRDefault="008D60CD" w:rsidP="008D60CD">
      <w:pPr>
        <w:suppressAutoHyphens/>
        <w:rPr>
          <w:rFonts w:cs="Arial"/>
          <w:noProof/>
          <w:lang w:eastAsia="ar-SA"/>
        </w:rPr>
      </w:pPr>
    </w:p>
    <w:p w14:paraId="2BBDA132" w14:textId="77777777" w:rsidR="008D60CD" w:rsidRPr="00766C18" w:rsidRDefault="008D60CD" w:rsidP="008D60CD">
      <w:pPr>
        <w:rPr>
          <w:rFonts w:cs="Arial"/>
          <w:noProof/>
          <w:lang w:eastAsia="ar-SA"/>
        </w:rPr>
      </w:pPr>
      <w:r w:rsidRPr="00766C18">
        <w:rPr>
          <w:rFonts w:cs="Arial"/>
          <w:noProof/>
          <w:lang w:eastAsia="ar-SA"/>
        </w:rPr>
        <w:t>Avdio mešalna miza mora biti opremljena s pogovornim mikrofonom, ki omogoča pogovor v interna vodila mešalne mize.</w:t>
      </w:r>
    </w:p>
    <w:p w14:paraId="24DDBF20" w14:textId="77777777" w:rsidR="008D60CD" w:rsidRDefault="008D60CD" w:rsidP="008D60CD">
      <w:pPr>
        <w:suppressAutoHyphens/>
        <w:rPr>
          <w:rFonts w:cs="Arial"/>
          <w:noProof/>
          <w:lang w:eastAsia="ar-SA"/>
        </w:rPr>
      </w:pPr>
    </w:p>
    <w:p w14:paraId="69F9FECC" w14:textId="77777777" w:rsidR="008D60CD" w:rsidRDefault="008D60CD" w:rsidP="008D60CD">
      <w:pPr>
        <w:suppressAutoHyphens/>
        <w:rPr>
          <w:rFonts w:cs="Arial"/>
          <w:noProof/>
          <w:lang w:eastAsia="ar-SA"/>
        </w:rPr>
      </w:pPr>
    </w:p>
    <w:p w14:paraId="36B0BF96" w14:textId="77777777" w:rsidR="008D60CD" w:rsidRPr="00766C18" w:rsidRDefault="008D60CD" w:rsidP="008D60CD">
      <w:pPr>
        <w:pStyle w:val="Heading4"/>
        <w:rPr>
          <w:noProof/>
        </w:rPr>
      </w:pPr>
      <w:r w:rsidRPr="00766C18">
        <w:rPr>
          <w:noProof/>
        </w:rPr>
        <w:t>Avtomatika</w:t>
      </w:r>
    </w:p>
    <w:p w14:paraId="35B2B16A" w14:textId="77777777" w:rsidR="008D60CD" w:rsidRPr="00766C18" w:rsidRDefault="008D60CD" w:rsidP="008D60CD">
      <w:pPr>
        <w:suppressAutoHyphens/>
        <w:rPr>
          <w:rFonts w:cs="Arial"/>
          <w:noProof/>
          <w:lang w:eastAsia="ar-SA"/>
        </w:rPr>
      </w:pPr>
    </w:p>
    <w:p w14:paraId="234CF3C5" w14:textId="001CBCAA" w:rsidR="008D60CD" w:rsidRPr="00766C18" w:rsidRDefault="008D60CD" w:rsidP="008D60CD">
      <w:pPr>
        <w:rPr>
          <w:rFonts w:cs="Arial"/>
        </w:rPr>
      </w:pPr>
      <w:r w:rsidRPr="00766C18">
        <w:rPr>
          <w:rFonts w:cs="Arial"/>
          <w:noProof/>
          <w:lang w:eastAsia="ar-SA"/>
        </w:rPr>
        <w:t xml:space="preserve">Funkcije statične avtomatike se nanašajo predvsem na posnetek statičnega stanja mešalne mize (snapshot), ki se lahko shrani v posamezne projekte. </w:t>
      </w:r>
      <w:r w:rsidRPr="00766C18">
        <w:rPr>
          <w:rFonts w:cs="Arial"/>
        </w:rPr>
        <w:t xml:space="preserve">Statična avtomatika mora omogočati filtriranje </w:t>
      </w:r>
      <w:proofErr w:type="spellStart"/>
      <w:r w:rsidRPr="00766C18">
        <w:rPr>
          <w:rFonts w:cs="Arial"/>
        </w:rPr>
        <w:t>priklicevanja</w:t>
      </w:r>
      <w:proofErr w:type="spellEnd"/>
      <w:r w:rsidRPr="00766C18">
        <w:rPr>
          <w:rFonts w:cs="Arial"/>
        </w:rPr>
        <w:t xml:space="preserve"> vsake posamezne funkcije (EQ,…) za vsak kanal posebej</w:t>
      </w:r>
      <w:r w:rsidRPr="00A33CCA">
        <w:rPr>
          <w:rFonts w:cs="Arial"/>
        </w:rPr>
        <w:t>, poleg tega pa</w:t>
      </w:r>
      <w:r w:rsidRPr="00766C18">
        <w:rPr>
          <w:rFonts w:cs="Arial"/>
        </w:rPr>
        <w:t xml:space="preserve"> še globalno funkcijo (</w:t>
      </w:r>
      <w:proofErr w:type="spellStart"/>
      <w:r w:rsidRPr="00766C18">
        <w:rPr>
          <w:rFonts w:cs="Arial"/>
        </w:rPr>
        <w:t>isolation</w:t>
      </w:r>
      <w:proofErr w:type="spellEnd"/>
      <w:r w:rsidRPr="00766C18">
        <w:rPr>
          <w:rFonts w:cs="Arial"/>
        </w:rPr>
        <w:t xml:space="preserve">), ki deluje čez vse </w:t>
      </w:r>
      <w:r w:rsidRPr="00766C18">
        <w:rPr>
          <w:rFonts w:cs="Arial"/>
          <w:noProof/>
          <w:lang w:eastAsia="ar-SA"/>
        </w:rPr>
        <w:t>posnetke statičnega stanja mešalne mize</w:t>
      </w:r>
      <w:r w:rsidRPr="00766C18">
        <w:rPr>
          <w:rFonts w:cs="Arial"/>
        </w:rPr>
        <w:t xml:space="preserve"> (</w:t>
      </w:r>
      <w:proofErr w:type="spellStart"/>
      <w:r w:rsidRPr="00766C18">
        <w:rPr>
          <w:rFonts w:cs="Arial"/>
        </w:rPr>
        <w:t>snapshote</w:t>
      </w:r>
      <w:proofErr w:type="spellEnd"/>
      <w:r w:rsidRPr="00766C18">
        <w:rPr>
          <w:rFonts w:cs="Arial"/>
        </w:rPr>
        <w:t>).</w:t>
      </w:r>
    </w:p>
    <w:p w14:paraId="5A309240" w14:textId="77777777" w:rsidR="008D60CD" w:rsidRPr="00766C18" w:rsidRDefault="008D60CD" w:rsidP="008D60CD">
      <w:pPr>
        <w:suppressAutoHyphens/>
        <w:rPr>
          <w:rFonts w:cs="Arial"/>
          <w:noProof/>
          <w:lang w:eastAsia="ar-SA"/>
        </w:rPr>
      </w:pPr>
    </w:p>
    <w:p w14:paraId="1467783F" w14:textId="77777777" w:rsidR="008D60CD" w:rsidRPr="00766C18" w:rsidRDefault="008D60CD" w:rsidP="008D60CD">
      <w:pPr>
        <w:suppressAutoHyphens/>
        <w:rPr>
          <w:rFonts w:cs="Arial"/>
        </w:rPr>
      </w:pPr>
      <w:r w:rsidRPr="00766C18">
        <w:rPr>
          <w:rFonts w:cs="Arial"/>
          <w:noProof/>
          <w:lang w:eastAsia="ar-SA"/>
        </w:rPr>
        <w:t>Na kontrolni enoti mora biti omogočen</w:t>
      </w:r>
      <w:r w:rsidRPr="00766C18">
        <w:rPr>
          <w:rFonts w:cs="Arial"/>
        </w:rPr>
        <w:t xml:space="preserve"> priklic naslednje/prejšnje scene.</w:t>
      </w:r>
    </w:p>
    <w:p w14:paraId="607CB7F1" w14:textId="77777777" w:rsidR="008D60CD" w:rsidRDefault="008D60CD" w:rsidP="008D60CD">
      <w:pPr>
        <w:suppressAutoHyphens/>
        <w:rPr>
          <w:rFonts w:cs="Arial"/>
          <w:noProof/>
          <w:lang w:eastAsia="ar-SA"/>
        </w:rPr>
      </w:pPr>
    </w:p>
    <w:p w14:paraId="2BA97517" w14:textId="77777777" w:rsidR="008D60CD" w:rsidRDefault="008D60CD" w:rsidP="008D60CD">
      <w:pPr>
        <w:suppressAutoHyphens/>
        <w:rPr>
          <w:rFonts w:cs="Arial"/>
          <w:noProof/>
          <w:lang w:eastAsia="ar-SA"/>
        </w:rPr>
      </w:pPr>
    </w:p>
    <w:p w14:paraId="1EFDB359" w14:textId="77777777" w:rsidR="008D60CD" w:rsidRPr="00766C18" w:rsidRDefault="008D60CD" w:rsidP="008D60CD">
      <w:pPr>
        <w:pStyle w:val="Heading4"/>
        <w:rPr>
          <w:noProof/>
        </w:rPr>
      </w:pPr>
      <w:r w:rsidRPr="00766C18">
        <w:rPr>
          <w:noProof/>
        </w:rPr>
        <w:t>Redundanca</w:t>
      </w:r>
    </w:p>
    <w:p w14:paraId="05D61575" w14:textId="77777777" w:rsidR="008D60CD" w:rsidRDefault="008D60CD" w:rsidP="008D60CD">
      <w:pPr>
        <w:suppressAutoHyphens/>
        <w:rPr>
          <w:rFonts w:cs="Arial"/>
          <w:noProof/>
          <w:lang w:eastAsia="ar-SA"/>
        </w:rPr>
      </w:pPr>
    </w:p>
    <w:p w14:paraId="0101DEDB" w14:textId="77777777" w:rsidR="008D60CD" w:rsidRPr="00766C18" w:rsidRDefault="008D60CD" w:rsidP="008D60CD">
      <w:pPr>
        <w:suppressAutoHyphens/>
        <w:rPr>
          <w:rFonts w:cs="Arial"/>
          <w:noProof/>
          <w:szCs w:val="20"/>
          <w:lang w:eastAsia="ar-SA"/>
        </w:rPr>
      </w:pPr>
      <w:r w:rsidRPr="00766C18">
        <w:rPr>
          <w:rFonts w:cs="Arial"/>
          <w:noProof/>
          <w:szCs w:val="20"/>
          <w:lang w:eastAsia="ar-SA"/>
        </w:rPr>
        <w:t>Zagotovljena mora biti:</w:t>
      </w:r>
    </w:p>
    <w:p w14:paraId="3FCF379F" w14:textId="77777777" w:rsidR="008D60CD" w:rsidRPr="00766C18" w:rsidRDefault="008D60CD" w:rsidP="008D60CD">
      <w:pPr>
        <w:suppressAutoHyphens/>
        <w:rPr>
          <w:rFonts w:cs="Arial"/>
          <w:noProof/>
          <w:szCs w:val="20"/>
          <w:lang w:eastAsia="ar-SA"/>
        </w:rPr>
      </w:pPr>
    </w:p>
    <w:p w14:paraId="0B95B438" w14:textId="77777777" w:rsidR="008D60CD" w:rsidRPr="00BA18EA" w:rsidRDefault="008D60CD" w:rsidP="008D60CD">
      <w:pPr>
        <w:pStyle w:val="ListParagraph"/>
        <w:numPr>
          <w:ilvl w:val="0"/>
          <w:numId w:val="36"/>
        </w:numPr>
        <w:suppressAutoHyphens/>
        <w:rPr>
          <w:rFonts w:cs="Arial"/>
          <w:noProof/>
          <w:szCs w:val="20"/>
          <w:lang w:eastAsia="ar-SA"/>
        </w:rPr>
      </w:pPr>
      <w:r w:rsidRPr="00BA18EA">
        <w:rPr>
          <w:rFonts w:cs="Arial"/>
          <w:noProof/>
          <w:szCs w:val="20"/>
          <w:lang w:eastAsia="ar-SA"/>
        </w:rPr>
        <w:t>1+1 redundanca procesne in matrične naprave (core) ali</w:t>
      </w:r>
    </w:p>
    <w:p w14:paraId="092F850A" w14:textId="77777777" w:rsidR="008D60CD" w:rsidRPr="00BA18EA" w:rsidRDefault="008D60CD" w:rsidP="008D60CD">
      <w:pPr>
        <w:pStyle w:val="ListParagraph"/>
        <w:numPr>
          <w:ilvl w:val="0"/>
          <w:numId w:val="36"/>
        </w:numPr>
        <w:suppressAutoHyphens/>
        <w:rPr>
          <w:rFonts w:cs="Arial"/>
          <w:noProof/>
          <w:szCs w:val="20"/>
          <w:lang w:eastAsia="ar-SA"/>
        </w:rPr>
      </w:pPr>
      <w:r w:rsidRPr="00BA18EA">
        <w:rPr>
          <w:rFonts w:cs="Arial"/>
          <w:noProof/>
          <w:szCs w:val="20"/>
          <w:lang w:eastAsia="ar-SA"/>
        </w:rPr>
        <w:t>N+1 redundanca procesorske, kontrolne in matrične kartice</w:t>
      </w:r>
    </w:p>
    <w:p w14:paraId="7F0F890D" w14:textId="77777777" w:rsidR="008D60CD" w:rsidRPr="00766C18" w:rsidRDefault="008D60CD" w:rsidP="008D60CD">
      <w:pPr>
        <w:suppressAutoHyphens/>
        <w:rPr>
          <w:rFonts w:cs="Arial"/>
          <w:noProof/>
          <w:szCs w:val="20"/>
          <w:lang w:eastAsia="ar-SA"/>
        </w:rPr>
      </w:pPr>
    </w:p>
    <w:p w14:paraId="1209AF50" w14:textId="77777777" w:rsidR="008D60CD" w:rsidRPr="00766C18" w:rsidRDefault="008D60CD" w:rsidP="008D60CD">
      <w:pPr>
        <w:rPr>
          <w:rFonts w:cs="Arial"/>
          <w:noProof/>
          <w:szCs w:val="20"/>
          <w:lang w:eastAsia="ar-SA"/>
        </w:rPr>
      </w:pPr>
      <w:r w:rsidRPr="00766C18">
        <w:rPr>
          <w:rFonts w:cs="Arial"/>
          <w:noProof/>
          <w:szCs w:val="20"/>
          <w:lang w:eastAsia="ar-SA"/>
        </w:rPr>
        <w:t xml:space="preserve">Aparature, ki morajo imeti redundantno napajanje: </w:t>
      </w:r>
    </w:p>
    <w:p w14:paraId="18973FA5" w14:textId="77777777" w:rsidR="008D60CD" w:rsidRPr="00766C18" w:rsidRDefault="008D60CD" w:rsidP="008D60CD">
      <w:pPr>
        <w:suppressAutoHyphens/>
        <w:rPr>
          <w:rFonts w:cs="Arial"/>
          <w:noProof/>
          <w:szCs w:val="20"/>
          <w:lang w:eastAsia="ar-SA"/>
        </w:rPr>
      </w:pPr>
    </w:p>
    <w:p w14:paraId="7D715D87" w14:textId="77777777" w:rsidR="008D60CD" w:rsidRPr="00766C18" w:rsidRDefault="008D60CD" w:rsidP="008D60CD">
      <w:pPr>
        <w:pStyle w:val="ListParagraph"/>
        <w:numPr>
          <w:ilvl w:val="0"/>
          <w:numId w:val="35"/>
        </w:numPr>
        <w:suppressAutoHyphens/>
        <w:rPr>
          <w:rFonts w:cs="Arial"/>
          <w:noProof/>
          <w:szCs w:val="20"/>
          <w:lang w:eastAsia="ar-SA"/>
        </w:rPr>
      </w:pPr>
      <w:r w:rsidRPr="00766C18">
        <w:rPr>
          <w:rFonts w:cs="Arial"/>
          <w:noProof/>
          <w:szCs w:val="20"/>
          <w:lang w:eastAsia="ar-SA"/>
        </w:rPr>
        <w:t>procesna enota (CPU)</w:t>
      </w:r>
    </w:p>
    <w:p w14:paraId="011DF3EA" w14:textId="77777777" w:rsidR="008D60CD" w:rsidRPr="00766C18" w:rsidRDefault="008D60CD" w:rsidP="008D60CD">
      <w:pPr>
        <w:pStyle w:val="ListParagraph"/>
        <w:numPr>
          <w:ilvl w:val="0"/>
          <w:numId w:val="35"/>
        </w:numPr>
        <w:suppressAutoHyphens/>
        <w:rPr>
          <w:rFonts w:cs="Arial"/>
          <w:noProof/>
          <w:szCs w:val="20"/>
          <w:lang w:eastAsia="ar-SA"/>
        </w:rPr>
      </w:pPr>
      <w:r w:rsidRPr="00766C18">
        <w:rPr>
          <w:rFonts w:cs="Arial"/>
          <w:noProof/>
          <w:szCs w:val="20"/>
          <w:lang w:eastAsia="ar-SA"/>
        </w:rPr>
        <w:t>vhodno/izhodne enote</w:t>
      </w:r>
    </w:p>
    <w:p w14:paraId="752312D3" w14:textId="77777777" w:rsidR="008D60CD" w:rsidRPr="00766C18" w:rsidRDefault="008D60CD" w:rsidP="008D60CD">
      <w:pPr>
        <w:pStyle w:val="ListParagraph"/>
        <w:numPr>
          <w:ilvl w:val="0"/>
          <w:numId w:val="35"/>
        </w:numPr>
        <w:suppressAutoHyphens/>
        <w:rPr>
          <w:rFonts w:cs="Arial"/>
          <w:noProof/>
          <w:szCs w:val="20"/>
          <w:lang w:eastAsia="ar-SA"/>
        </w:rPr>
      </w:pPr>
      <w:r w:rsidRPr="00766C18">
        <w:rPr>
          <w:rFonts w:cs="Arial"/>
          <w:noProof/>
          <w:szCs w:val="20"/>
          <w:lang w:eastAsia="ar-SA"/>
        </w:rPr>
        <w:t>kontrolna enota</w:t>
      </w:r>
    </w:p>
    <w:p w14:paraId="5D96190B" w14:textId="77777777" w:rsidR="008D60CD" w:rsidRPr="00766C18" w:rsidRDefault="008D60CD" w:rsidP="008D60CD">
      <w:pPr>
        <w:pStyle w:val="ListParagraph"/>
        <w:suppressAutoHyphens/>
        <w:ind w:hanging="578"/>
        <w:rPr>
          <w:rFonts w:cs="Arial"/>
          <w:noProof/>
          <w:szCs w:val="20"/>
          <w:lang w:eastAsia="ar-SA"/>
        </w:rPr>
      </w:pPr>
    </w:p>
    <w:p w14:paraId="624BB20E" w14:textId="77777777" w:rsidR="008D60CD" w:rsidRPr="00766C18" w:rsidRDefault="008D60CD" w:rsidP="008D60CD">
      <w:pPr>
        <w:pStyle w:val="ListParagraph"/>
        <w:suppressAutoHyphens/>
        <w:ind w:hanging="720"/>
        <w:rPr>
          <w:rFonts w:cs="Arial"/>
          <w:noProof/>
          <w:szCs w:val="20"/>
          <w:lang w:eastAsia="ar-SA"/>
        </w:rPr>
      </w:pPr>
      <w:r w:rsidRPr="00766C18">
        <w:rPr>
          <w:rFonts w:cs="Arial"/>
          <w:noProof/>
          <w:szCs w:val="20"/>
          <w:lang w:eastAsia="ar-SA"/>
        </w:rPr>
        <w:t>Aparature, ki morajo imeti redundantne mrežne povezave:</w:t>
      </w:r>
    </w:p>
    <w:p w14:paraId="0CFAB4FB" w14:textId="77777777" w:rsidR="008D60CD" w:rsidRPr="00766C18" w:rsidRDefault="008D60CD" w:rsidP="008D60CD">
      <w:pPr>
        <w:pStyle w:val="ListParagraph"/>
        <w:suppressAutoHyphens/>
        <w:ind w:hanging="720"/>
        <w:rPr>
          <w:rFonts w:cs="Arial"/>
          <w:noProof/>
          <w:szCs w:val="20"/>
          <w:lang w:eastAsia="ar-SA"/>
        </w:rPr>
      </w:pPr>
    </w:p>
    <w:p w14:paraId="08FDB842" w14:textId="77777777" w:rsidR="008D60CD" w:rsidRPr="00766C18" w:rsidRDefault="008D60CD" w:rsidP="008D60CD">
      <w:pPr>
        <w:pStyle w:val="ListParagraph"/>
        <w:numPr>
          <w:ilvl w:val="0"/>
          <w:numId w:val="35"/>
        </w:numPr>
        <w:suppressAutoHyphens/>
        <w:rPr>
          <w:rFonts w:cs="Arial"/>
          <w:noProof/>
          <w:szCs w:val="20"/>
          <w:lang w:eastAsia="ar-SA"/>
        </w:rPr>
      </w:pPr>
      <w:r w:rsidRPr="00766C18">
        <w:rPr>
          <w:rFonts w:cs="Arial"/>
          <w:noProof/>
          <w:szCs w:val="20"/>
          <w:lang w:eastAsia="ar-SA"/>
        </w:rPr>
        <w:t>procesna enota (CPU)</w:t>
      </w:r>
    </w:p>
    <w:p w14:paraId="089282DD" w14:textId="77777777" w:rsidR="008D60CD" w:rsidRPr="00766C18" w:rsidRDefault="008D60CD" w:rsidP="008D60CD">
      <w:pPr>
        <w:pStyle w:val="ListParagraph"/>
        <w:numPr>
          <w:ilvl w:val="0"/>
          <w:numId w:val="35"/>
        </w:numPr>
        <w:suppressAutoHyphens/>
        <w:rPr>
          <w:rFonts w:cs="Arial"/>
          <w:noProof/>
          <w:szCs w:val="20"/>
          <w:lang w:eastAsia="ar-SA"/>
        </w:rPr>
      </w:pPr>
      <w:r w:rsidRPr="00766C18">
        <w:rPr>
          <w:rFonts w:cs="Arial"/>
          <w:noProof/>
          <w:szCs w:val="20"/>
          <w:lang w:eastAsia="ar-SA"/>
        </w:rPr>
        <w:t>vhodno/izhodne enote</w:t>
      </w:r>
    </w:p>
    <w:p w14:paraId="77B30550" w14:textId="77777777" w:rsidR="008D60CD" w:rsidRPr="00766C18" w:rsidRDefault="008D60CD" w:rsidP="008D60CD">
      <w:pPr>
        <w:pStyle w:val="ListParagraph"/>
        <w:numPr>
          <w:ilvl w:val="0"/>
          <w:numId w:val="35"/>
        </w:numPr>
        <w:suppressAutoHyphens/>
        <w:rPr>
          <w:rFonts w:cs="Arial"/>
          <w:noProof/>
          <w:szCs w:val="20"/>
          <w:lang w:eastAsia="ar-SA"/>
        </w:rPr>
      </w:pPr>
      <w:r w:rsidRPr="00766C18">
        <w:rPr>
          <w:rFonts w:cs="Arial"/>
          <w:noProof/>
          <w:szCs w:val="20"/>
          <w:lang w:eastAsia="ar-SA"/>
        </w:rPr>
        <w:t>kontrolna enota</w:t>
      </w:r>
    </w:p>
    <w:p w14:paraId="29DFD4A3" w14:textId="77777777" w:rsidR="008D60CD" w:rsidRPr="00766C18" w:rsidRDefault="008D60CD" w:rsidP="008D60CD">
      <w:pPr>
        <w:pStyle w:val="ListParagraph"/>
        <w:suppressAutoHyphens/>
        <w:rPr>
          <w:rFonts w:cs="Arial"/>
          <w:noProof/>
          <w:szCs w:val="20"/>
          <w:lang w:eastAsia="ar-SA"/>
        </w:rPr>
      </w:pPr>
    </w:p>
    <w:p w14:paraId="0AED2D63" w14:textId="77777777" w:rsidR="008D60CD" w:rsidRPr="00766C18" w:rsidRDefault="008D60CD" w:rsidP="008D60CD">
      <w:pPr>
        <w:suppressAutoHyphens/>
        <w:rPr>
          <w:rFonts w:cs="Arial"/>
          <w:noProof/>
          <w:szCs w:val="20"/>
          <w:lang w:eastAsia="ar-SA"/>
        </w:rPr>
      </w:pPr>
      <w:r w:rsidRPr="00766C18">
        <w:rPr>
          <w:rFonts w:cs="Arial"/>
          <w:noProof/>
          <w:szCs w:val="20"/>
          <w:lang w:eastAsia="ar-SA"/>
        </w:rPr>
        <w:t>Preklop med dvema redundantnima povezavama mora biti brez napak.</w:t>
      </w:r>
    </w:p>
    <w:p w14:paraId="7D341100" w14:textId="77777777" w:rsidR="008D60CD" w:rsidRPr="00766C18" w:rsidRDefault="008D60CD" w:rsidP="008D60CD">
      <w:pPr>
        <w:suppressAutoHyphens/>
        <w:rPr>
          <w:rFonts w:cs="Arial"/>
          <w:noProof/>
          <w:szCs w:val="20"/>
          <w:lang w:eastAsia="ar-SA"/>
        </w:rPr>
      </w:pPr>
      <w:r w:rsidRPr="00766C18">
        <w:rPr>
          <w:rFonts w:cs="Arial"/>
          <w:noProof/>
          <w:szCs w:val="20"/>
          <w:lang w:eastAsia="ar-SA"/>
        </w:rPr>
        <w:t xml:space="preserve">V primeru izpada električne energije mora sistem avtomatično ohraniti zadnje nastavitve sistema. </w:t>
      </w:r>
    </w:p>
    <w:p w14:paraId="517D3A04" w14:textId="77777777" w:rsidR="008D60CD" w:rsidRPr="00766C18" w:rsidRDefault="008D60CD" w:rsidP="008D60CD">
      <w:pPr>
        <w:suppressAutoHyphens/>
        <w:rPr>
          <w:rFonts w:cs="Arial"/>
          <w:noProof/>
          <w:szCs w:val="20"/>
          <w:lang w:eastAsia="ar-SA"/>
        </w:rPr>
      </w:pPr>
    </w:p>
    <w:p w14:paraId="4C277F99" w14:textId="77777777" w:rsidR="008D60CD" w:rsidRPr="00766C18" w:rsidRDefault="008D60CD" w:rsidP="008D60CD">
      <w:pPr>
        <w:suppressAutoHyphens/>
        <w:rPr>
          <w:rFonts w:cs="Arial"/>
          <w:b/>
          <w:bCs/>
          <w:noProof/>
          <w:szCs w:val="20"/>
          <w:lang w:eastAsia="ar-SA"/>
        </w:rPr>
      </w:pPr>
      <w:r w:rsidRPr="00766C18">
        <w:rPr>
          <w:rFonts w:cs="Arial"/>
          <w:b/>
          <w:bCs/>
          <w:noProof/>
          <w:szCs w:val="20"/>
          <w:lang w:eastAsia="ar-SA"/>
        </w:rPr>
        <w:t>Ponudnik mora natančno specificirati celoten čas ponovnega zagona sistema.</w:t>
      </w:r>
    </w:p>
    <w:p w14:paraId="7B522411" w14:textId="77777777" w:rsidR="008D60CD" w:rsidRPr="00766C18" w:rsidRDefault="008D60CD" w:rsidP="008D60CD">
      <w:pPr>
        <w:suppressAutoHyphens/>
        <w:rPr>
          <w:rFonts w:cs="Arial"/>
          <w:noProof/>
          <w:lang w:eastAsia="ar-SA"/>
        </w:rPr>
      </w:pPr>
    </w:p>
    <w:p w14:paraId="193E9EA8" w14:textId="7FEAE50C" w:rsidR="008D60CD" w:rsidRPr="007C0074" w:rsidRDefault="008D60CD" w:rsidP="008D60CD">
      <w:pPr>
        <w:spacing w:after="200" w:line="276" w:lineRule="auto"/>
        <w:jc w:val="left"/>
        <w:rPr>
          <w:b/>
          <w:noProof/>
          <w:szCs w:val="20"/>
          <w:lang w:val="it-IT"/>
        </w:rPr>
      </w:pPr>
    </w:p>
    <w:p w14:paraId="12595DE3" w14:textId="77777777" w:rsidR="008D60CD" w:rsidRPr="00766C18" w:rsidRDefault="008D60CD" w:rsidP="008D60CD">
      <w:pPr>
        <w:pStyle w:val="Heading4"/>
        <w:rPr>
          <w:noProof/>
        </w:rPr>
      </w:pPr>
      <w:r w:rsidRPr="00766C18">
        <w:rPr>
          <w:noProof/>
        </w:rPr>
        <w:t>Shranjevanje projektov</w:t>
      </w:r>
    </w:p>
    <w:p w14:paraId="0973928D" w14:textId="77777777" w:rsidR="008D60CD" w:rsidRDefault="008D60CD" w:rsidP="008D60CD">
      <w:pPr>
        <w:suppressAutoHyphens/>
        <w:rPr>
          <w:rFonts w:cs="Arial"/>
          <w:noProof/>
          <w:lang w:eastAsia="ar-SA"/>
        </w:rPr>
      </w:pPr>
    </w:p>
    <w:p w14:paraId="31C9F0D5" w14:textId="77777777" w:rsidR="008D60CD" w:rsidRPr="00766C18" w:rsidRDefault="008D60CD" w:rsidP="008D60CD">
      <w:pPr>
        <w:suppressAutoHyphens/>
        <w:rPr>
          <w:rFonts w:cs="Arial"/>
          <w:noProof/>
          <w:szCs w:val="20"/>
          <w:lang w:eastAsia="ar-SA"/>
        </w:rPr>
      </w:pPr>
      <w:r w:rsidRPr="00766C18">
        <w:rPr>
          <w:rFonts w:cs="Arial"/>
          <w:noProof/>
          <w:szCs w:val="20"/>
          <w:lang w:eastAsia="ar-SA"/>
        </w:rPr>
        <w:t>Omogočeno mora biti shranjevanje in klicanje konfiguracije ter nastavitve mešalne mize v njeno notranjo pomnilniško enoto.</w:t>
      </w:r>
    </w:p>
    <w:p w14:paraId="2B28EB67" w14:textId="77777777" w:rsidR="008D60CD" w:rsidRPr="00766C18" w:rsidRDefault="008D60CD" w:rsidP="008D60CD">
      <w:pPr>
        <w:suppressAutoHyphens/>
        <w:rPr>
          <w:rFonts w:cs="Arial"/>
          <w:noProof/>
          <w:szCs w:val="20"/>
          <w:lang w:eastAsia="ar-SA"/>
        </w:rPr>
      </w:pPr>
    </w:p>
    <w:p w14:paraId="5BDBA7F5" w14:textId="77777777" w:rsidR="008D60CD" w:rsidRPr="00766C18" w:rsidRDefault="008D60CD" w:rsidP="008D60CD">
      <w:pPr>
        <w:suppressAutoHyphens/>
        <w:rPr>
          <w:rFonts w:cs="Arial"/>
          <w:noProof/>
          <w:szCs w:val="20"/>
          <w:lang w:eastAsia="ar-SA"/>
        </w:rPr>
      </w:pPr>
      <w:r w:rsidRPr="00766C18">
        <w:rPr>
          <w:rFonts w:cs="Arial"/>
          <w:noProof/>
          <w:szCs w:val="20"/>
          <w:lang w:eastAsia="ar-SA"/>
        </w:rPr>
        <w:t xml:space="preserve">Shranjevanje vseh nastavitev in parametrov avdio mešalne mize mora biti omogočeno tudi na USB pomnilniško enoto ali  preko mreže v ostale pomnilniške enote. </w:t>
      </w:r>
    </w:p>
    <w:p w14:paraId="14C73E2B" w14:textId="77777777" w:rsidR="008D60CD" w:rsidRPr="00766C18" w:rsidRDefault="008D60CD" w:rsidP="008D60CD">
      <w:pPr>
        <w:suppressAutoHyphens/>
        <w:rPr>
          <w:rFonts w:cs="Arial"/>
          <w:noProof/>
          <w:lang w:eastAsia="ar-SA"/>
        </w:rPr>
      </w:pPr>
    </w:p>
    <w:p w14:paraId="3AA8BB22" w14:textId="77777777" w:rsidR="008D60CD" w:rsidRDefault="008D60CD" w:rsidP="008D60CD">
      <w:pPr>
        <w:suppressAutoHyphens/>
        <w:rPr>
          <w:rFonts w:cs="Arial"/>
          <w:noProof/>
          <w:lang w:eastAsia="ar-SA"/>
        </w:rPr>
      </w:pPr>
    </w:p>
    <w:p w14:paraId="761FD413" w14:textId="77777777" w:rsidR="008D60CD" w:rsidRPr="00BA18EA" w:rsidRDefault="008D60CD" w:rsidP="008D60CD">
      <w:pPr>
        <w:pStyle w:val="Heading4"/>
        <w:rPr>
          <w:noProof/>
        </w:rPr>
      </w:pPr>
      <w:r w:rsidRPr="00BA18EA">
        <w:rPr>
          <w:noProof/>
        </w:rPr>
        <w:t>Zaščita kontrolne enot</w:t>
      </w:r>
      <w:r>
        <w:rPr>
          <w:noProof/>
        </w:rPr>
        <w:t>e</w:t>
      </w:r>
    </w:p>
    <w:p w14:paraId="3E17DD1B" w14:textId="77777777" w:rsidR="008D60CD" w:rsidRDefault="008D60CD" w:rsidP="008D60CD">
      <w:pPr>
        <w:suppressAutoHyphens/>
        <w:rPr>
          <w:rFonts w:cs="Arial"/>
          <w:noProof/>
          <w:lang w:eastAsia="ar-SA"/>
        </w:rPr>
      </w:pPr>
    </w:p>
    <w:p w14:paraId="348A268E" w14:textId="77777777" w:rsidR="008D60CD" w:rsidRPr="00C8705C" w:rsidRDefault="008D60CD" w:rsidP="008D60CD">
      <w:pPr>
        <w:pStyle w:val="ListParagraph"/>
        <w:numPr>
          <w:ilvl w:val="0"/>
          <w:numId w:val="37"/>
        </w:numPr>
        <w:suppressAutoHyphens/>
        <w:rPr>
          <w:rFonts w:cs="Arial"/>
          <w:noProof/>
          <w:szCs w:val="20"/>
          <w:lang w:eastAsia="ar-SA"/>
        </w:rPr>
      </w:pPr>
      <w:r w:rsidRPr="00C8705C">
        <w:rPr>
          <w:rFonts w:cs="Arial"/>
          <w:noProof/>
          <w:szCs w:val="20"/>
          <w:lang w:eastAsia="ar-SA"/>
        </w:rPr>
        <w:t>Pomična polica preko modulov</w:t>
      </w:r>
    </w:p>
    <w:p w14:paraId="32F5F5F2" w14:textId="77777777" w:rsidR="008D60CD" w:rsidRPr="00BA18EA" w:rsidRDefault="008D60CD" w:rsidP="008D60CD">
      <w:pPr>
        <w:pStyle w:val="ListParagraph"/>
        <w:numPr>
          <w:ilvl w:val="0"/>
          <w:numId w:val="37"/>
        </w:numPr>
        <w:suppressAutoHyphens/>
        <w:rPr>
          <w:rFonts w:cs="Arial"/>
          <w:noProof/>
          <w:lang w:eastAsia="ar-SA"/>
        </w:rPr>
      </w:pPr>
      <w:r w:rsidRPr="00BA18EA">
        <w:rPr>
          <w:rFonts w:cs="Arial"/>
          <w:noProof/>
          <w:szCs w:val="20"/>
          <w:lang w:eastAsia="ar-SA"/>
        </w:rPr>
        <w:t xml:space="preserve">Zaščitno pregrinjalo </w:t>
      </w:r>
    </w:p>
    <w:p w14:paraId="20E90F05" w14:textId="77777777" w:rsidR="008D60CD" w:rsidRDefault="008D60CD" w:rsidP="008D60CD">
      <w:pPr>
        <w:suppressAutoHyphens/>
        <w:rPr>
          <w:rFonts w:cs="Arial"/>
          <w:noProof/>
          <w:lang w:eastAsia="ar-SA"/>
        </w:rPr>
      </w:pPr>
    </w:p>
    <w:p w14:paraId="3DFF9138" w14:textId="77777777" w:rsidR="002D3D0D" w:rsidRDefault="002D3D0D" w:rsidP="008D60CD">
      <w:pPr>
        <w:suppressAutoHyphens/>
        <w:rPr>
          <w:rFonts w:cs="Arial"/>
          <w:noProof/>
          <w:lang w:eastAsia="ar-SA"/>
        </w:rPr>
      </w:pPr>
    </w:p>
    <w:p w14:paraId="27F1FEF2" w14:textId="77777777" w:rsidR="008D60CD" w:rsidRPr="00C8705C" w:rsidRDefault="008D60CD" w:rsidP="008D60CD">
      <w:pPr>
        <w:pStyle w:val="Heading4"/>
        <w:rPr>
          <w:noProof/>
        </w:rPr>
      </w:pPr>
      <w:r w:rsidRPr="00C8705C">
        <w:rPr>
          <w:noProof/>
        </w:rPr>
        <w:t>Stojalo in okvir mešalne mize</w:t>
      </w:r>
    </w:p>
    <w:p w14:paraId="09CE5260" w14:textId="77777777" w:rsidR="008D60CD" w:rsidRDefault="008D60CD" w:rsidP="008D60CD">
      <w:pPr>
        <w:suppressAutoHyphens/>
        <w:rPr>
          <w:rFonts w:cs="Arial"/>
          <w:noProof/>
          <w:lang w:eastAsia="ar-SA"/>
        </w:rPr>
      </w:pPr>
    </w:p>
    <w:p w14:paraId="4B3AD2CA" w14:textId="77777777" w:rsidR="008D60CD" w:rsidRPr="00C8705C" w:rsidRDefault="008D60CD" w:rsidP="008D60CD">
      <w:pPr>
        <w:tabs>
          <w:tab w:val="left" w:pos="2775"/>
        </w:tabs>
        <w:suppressAutoHyphens/>
        <w:rPr>
          <w:rFonts w:cs="Arial"/>
          <w:noProof/>
          <w:lang w:eastAsia="ar-SA"/>
        </w:rPr>
      </w:pPr>
      <w:r w:rsidRPr="00C8705C">
        <w:rPr>
          <w:rFonts w:cs="Arial"/>
          <w:noProof/>
          <w:lang w:eastAsia="ar-SA"/>
        </w:rPr>
        <w:t xml:space="preserve">Ponudnik mora dobaviti mešalno mizo z ustreznim kovinskim okvirom in bočnimi nogami (stojalo). </w:t>
      </w:r>
    </w:p>
    <w:p w14:paraId="2AB565C7" w14:textId="1072E617" w:rsidR="002D3D0D" w:rsidRDefault="002D3D0D">
      <w:pPr>
        <w:spacing w:after="200" w:line="276" w:lineRule="auto"/>
        <w:jc w:val="left"/>
        <w:rPr>
          <w:rFonts w:cs="Arial"/>
          <w:noProof/>
          <w:lang w:eastAsia="ar-SA"/>
        </w:rPr>
      </w:pPr>
      <w:r>
        <w:rPr>
          <w:rFonts w:cs="Arial"/>
          <w:noProof/>
          <w:lang w:eastAsia="ar-SA"/>
        </w:rPr>
        <w:br w:type="page"/>
      </w:r>
    </w:p>
    <w:p w14:paraId="0C0E4755" w14:textId="77777777" w:rsidR="008D60CD" w:rsidRDefault="008D60CD" w:rsidP="008D60CD">
      <w:pPr>
        <w:suppressAutoHyphens/>
        <w:rPr>
          <w:rFonts w:cs="Arial"/>
          <w:noProof/>
          <w:lang w:eastAsia="ar-SA"/>
        </w:rPr>
      </w:pPr>
    </w:p>
    <w:p w14:paraId="1AD338A9" w14:textId="77777777" w:rsidR="008D60CD" w:rsidRPr="00BA18EA" w:rsidRDefault="008D60CD" w:rsidP="008D60CD">
      <w:pPr>
        <w:pStyle w:val="Heading4"/>
        <w:rPr>
          <w:bCs/>
          <w:noProof/>
        </w:rPr>
      </w:pPr>
      <w:r w:rsidRPr="00BA18EA">
        <w:rPr>
          <w:bCs/>
          <w:noProof/>
        </w:rPr>
        <w:t xml:space="preserve">Zahtevana dokumentacija </w:t>
      </w:r>
    </w:p>
    <w:p w14:paraId="34316863" w14:textId="77777777" w:rsidR="008D60CD" w:rsidRPr="00C8705C" w:rsidRDefault="008D60CD" w:rsidP="008D60CD">
      <w:pPr>
        <w:suppressAutoHyphens/>
        <w:rPr>
          <w:rFonts w:cs="Arial"/>
          <w:noProof/>
          <w:szCs w:val="20"/>
          <w:lang w:eastAsia="ar-SA"/>
        </w:rPr>
      </w:pPr>
    </w:p>
    <w:p w14:paraId="667E7242" w14:textId="77777777" w:rsidR="008D60CD" w:rsidRPr="00C8705C" w:rsidRDefault="008D60CD" w:rsidP="008D60CD">
      <w:pPr>
        <w:suppressAutoHyphens/>
        <w:rPr>
          <w:rFonts w:cs="Arial"/>
          <w:noProof/>
          <w:szCs w:val="20"/>
          <w:lang w:eastAsia="ar-SA"/>
        </w:rPr>
      </w:pPr>
      <w:r w:rsidRPr="00C8705C">
        <w:rPr>
          <w:rFonts w:cs="Arial"/>
          <w:noProof/>
          <w:szCs w:val="20"/>
          <w:lang w:eastAsia="ar-SA"/>
        </w:rPr>
        <w:t xml:space="preserve">Ob dobavi opreme bo moral izbrani ponudnik priložiti 1 (en) tiskan komplet navodil in elektronsko verzijo operativnih in servisnih navodil. </w:t>
      </w:r>
    </w:p>
    <w:p w14:paraId="1BF23515" w14:textId="77777777" w:rsidR="008D60CD" w:rsidRPr="00C8705C" w:rsidRDefault="008D60CD" w:rsidP="008D60CD">
      <w:pPr>
        <w:suppressAutoHyphens/>
        <w:rPr>
          <w:rFonts w:cs="Arial"/>
          <w:noProof/>
          <w:lang w:eastAsia="ar-SA"/>
        </w:rPr>
      </w:pPr>
    </w:p>
    <w:p w14:paraId="35EB17B5" w14:textId="77777777" w:rsidR="008D60CD" w:rsidRDefault="008D60CD" w:rsidP="008D60CD">
      <w:pPr>
        <w:suppressAutoHyphens/>
        <w:rPr>
          <w:rFonts w:cs="Arial"/>
          <w:noProof/>
          <w:lang w:eastAsia="ar-SA"/>
        </w:rPr>
      </w:pPr>
    </w:p>
    <w:p w14:paraId="16F9539F" w14:textId="77777777" w:rsidR="008D60CD" w:rsidRDefault="008D60CD" w:rsidP="008D60CD">
      <w:pPr>
        <w:suppressAutoHyphens/>
        <w:rPr>
          <w:rFonts w:cs="Arial"/>
          <w:noProof/>
          <w:lang w:eastAsia="ar-SA"/>
        </w:rPr>
      </w:pPr>
    </w:p>
    <w:p w14:paraId="7609BE92" w14:textId="77777777" w:rsidR="008D60CD" w:rsidRPr="00C8705C" w:rsidRDefault="008D60CD" w:rsidP="008D60CD">
      <w:pPr>
        <w:pStyle w:val="Heading2"/>
        <w:numPr>
          <w:ilvl w:val="1"/>
          <w:numId w:val="1"/>
        </w:numPr>
        <w:spacing w:before="0" w:after="0"/>
        <w:rPr>
          <w:b/>
          <w:noProof/>
          <w:sz w:val="22"/>
          <w:szCs w:val="22"/>
          <w:lang w:eastAsia="ar-SA"/>
        </w:rPr>
      </w:pPr>
      <w:bookmarkStart w:id="58" w:name="_Toc146028916"/>
      <w:bookmarkStart w:id="59" w:name="_Toc148079255"/>
      <w:r w:rsidRPr="00C8705C">
        <w:rPr>
          <w:b/>
          <w:noProof/>
          <w:sz w:val="22"/>
          <w:szCs w:val="22"/>
          <w:lang w:eastAsia="ar-SA"/>
        </w:rPr>
        <w:t>TEHNIČNA SPECIFIKACIJA ZA AVDIO MEŠALNO MIZO ZA STUDIO 4</w:t>
      </w:r>
      <w:bookmarkEnd w:id="58"/>
      <w:bookmarkEnd w:id="59"/>
    </w:p>
    <w:p w14:paraId="6EE0CFA3" w14:textId="77777777" w:rsidR="008D60CD" w:rsidRPr="00C8705C" w:rsidRDefault="008D60CD" w:rsidP="008D60CD">
      <w:pPr>
        <w:pStyle w:val="Heading3"/>
      </w:pPr>
      <w:bookmarkStart w:id="60" w:name="_Toc146028917"/>
      <w:bookmarkStart w:id="61" w:name="_Toc148079256"/>
      <w:r w:rsidRPr="00C8705C">
        <w:t>Zahteve za sestavo kontrolne enote avdio mešalne mize za Studio 4</w:t>
      </w:r>
      <w:bookmarkEnd w:id="60"/>
      <w:bookmarkEnd w:id="61"/>
    </w:p>
    <w:p w14:paraId="418A8FEF" w14:textId="77777777" w:rsidR="008D60CD" w:rsidRPr="00C8705C" w:rsidRDefault="008D60CD" w:rsidP="008D60CD">
      <w:pPr>
        <w:rPr>
          <w:rFonts w:cs="Arial"/>
          <w:b/>
          <w:noProof/>
          <w:lang w:eastAsia="ar-SA"/>
        </w:rPr>
      </w:pPr>
    </w:p>
    <w:p w14:paraId="7BC09711" w14:textId="77777777" w:rsidR="008D60CD" w:rsidRPr="00C8705C" w:rsidRDefault="008D60CD" w:rsidP="008D60CD">
      <w:pPr>
        <w:pStyle w:val="ListParagraph"/>
        <w:numPr>
          <w:ilvl w:val="0"/>
          <w:numId w:val="20"/>
        </w:numPr>
        <w:ind w:left="1080"/>
        <w:jc w:val="left"/>
        <w:rPr>
          <w:rFonts w:cs="Arial"/>
          <w:noProof/>
          <w:szCs w:val="20"/>
          <w:lang w:eastAsia="ar-SA"/>
        </w:rPr>
      </w:pPr>
      <w:r w:rsidRPr="00C8705C">
        <w:rPr>
          <w:rFonts w:cs="Arial"/>
          <w:noProof/>
          <w:szCs w:val="20"/>
          <w:lang w:eastAsia="ar-SA"/>
        </w:rPr>
        <w:t>Kontrolna enota mora biti modularna in vgrajena v kovinski okvir z bočnimi nogami (stojalo).</w:t>
      </w:r>
    </w:p>
    <w:p w14:paraId="26705FD0" w14:textId="77777777" w:rsidR="008D60CD" w:rsidRPr="00643BB4" w:rsidRDefault="008D60CD" w:rsidP="008D60CD">
      <w:pPr>
        <w:pStyle w:val="ListParagraph"/>
        <w:numPr>
          <w:ilvl w:val="0"/>
          <w:numId w:val="20"/>
        </w:numPr>
        <w:ind w:left="1080"/>
        <w:rPr>
          <w:rFonts w:cs="Arial"/>
          <w:b/>
          <w:noProof/>
          <w:lang w:val="it-IT"/>
        </w:rPr>
      </w:pPr>
      <w:r w:rsidRPr="00C8705C">
        <w:rPr>
          <w:rFonts w:cs="Arial"/>
          <w:noProof/>
          <w:szCs w:val="20"/>
          <w:lang w:eastAsia="ar-SA"/>
        </w:rPr>
        <w:t xml:space="preserve">Na vsakem sektorju kontrolne enote (bay) mora biti vgrajen vsaj en Full HD brezrefleksni barvni prikazovalnik na dotik minimalne velikosti 15.5'' za prikaz merilnih instrumentov, grafični prikaz frekvenčne karakteristike filtrov in podobno. </w:t>
      </w:r>
      <w:r w:rsidRPr="00C8705C">
        <w:rPr>
          <w:rFonts w:cs="Arial"/>
          <w:b/>
          <w:noProof/>
          <w:lang w:val="it-IT"/>
        </w:rPr>
        <w:t xml:space="preserve">Ponudnik mora pri oddaji ponudbe upoštevati </w:t>
      </w:r>
      <w:r w:rsidRPr="00643BB4">
        <w:rPr>
          <w:rFonts w:cs="Arial"/>
          <w:b/>
          <w:noProof/>
          <w:lang w:val="it-IT"/>
        </w:rPr>
        <w:t>merilo 4 na strani 2</w:t>
      </w:r>
      <w:r>
        <w:rPr>
          <w:rFonts w:cs="Arial"/>
          <w:b/>
          <w:noProof/>
          <w:lang w:val="it-IT"/>
        </w:rPr>
        <w:t>8</w:t>
      </w:r>
      <w:r w:rsidRPr="00643BB4">
        <w:rPr>
          <w:rFonts w:cs="Arial"/>
          <w:b/>
          <w:noProof/>
          <w:lang w:val="it-IT"/>
        </w:rPr>
        <w:t>.</w:t>
      </w:r>
    </w:p>
    <w:p w14:paraId="4018731F" w14:textId="77777777" w:rsidR="008D60CD" w:rsidRPr="00C8705C" w:rsidRDefault="008D60CD" w:rsidP="008D60CD">
      <w:pPr>
        <w:pStyle w:val="ListParagraph"/>
        <w:numPr>
          <w:ilvl w:val="0"/>
          <w:numId w:val="20"/>
        </w:numPr>
        <w:suppressAutoHyphens/>
        <w:spacing w:after="200"/>
        <w:ind w:left="1080"/>
        <w:rPr>
          <w:rFonts w:cs="Arial"/>
          <w:noProof/>
          <w:kern w:val="1"/>
          <w:szCs w:val="20"/>
          <w:lang w:eastAsia="ar-SA"/>
        </w:rPr>
      </w:pPr>
      <w:r w:rsidRPr="00C8705C">
        <w:rPr>
          <w:rFonts w:cs="Arial"/>
          <w:noProof/>
          <w:szCs w:val="20"/>
          <w:lang w:eastAsia="ar-SA"/>
        </w:rPr>
        <w:t xml:space="preserve">Kontrolna enota mešalne mize mora imeti najmanj 48 kanalov z </w:t>
      </w:r>
      <w:r w:rsidRPr="00C8705C">
        <w:rPr>
          <w:rFonts w:cs="Arial"/>
          <w:noProof/>
          <w:szCs w:val="20"/>
        </w:rPr>
        <w:t>motoriziranimi drsnimi potenciometri</w:t>
      </w:r>
      <w:r w:rsidRPr="00C8705C">
        <w:rPr>
          <w:rFonts w:cs="Arial"/>
          <w:noProof/>
          <w:szCs w:val="20"/>
          <w:lang w:eastAsia="ar-SA"/>
        </w:rPr>
        <w:t xml:space="preserve">. </w:t>
      </w:r>
      <w:r w:rsidRPr="00C8705C">
        <w:rPr>
          <w:rFonts w:cs="Arial"/>
          <w:noProof/>
          <w:szCs w:val="20"/>
        </w:rPr>
        <w:t xml:space="preserve">Vsak kanal mora biti opremljen z najmanj 4 vrtilnimi regulatorji (enkoderji). </w:t>
      </w:r>
      <w:r w:rsidRPr="00C8705C">
        <w:rPr>
          <w:rFonts w:cs="Arial"/>
          <w:noProof/>
          <w:lang w:eastAsia="ar-SA"/>
        </w:rPr>
        <w:t xml:space="preserve">Skupno število vrtilnih regulatorjev je najmanj 192. </w:t>
      </w:r>
      <w:r w:rsidRPr="00C8705C">
        <w:rPr>
          <w:rFonts w:cs="Arial"/>
          <w:noProof/>
          <w:szCs w:val="20"/>
          <w:lang w:eastAsia="ar-SA"/>
        </w:rPr>
        <w:t xml:space="preserve"> </w:t>
      </w:r>
    </w:p>
    <w:p w14:paraId="378737CC" w14:textId="77777777" w:rsidR="008D60CD" w:rsidRPr="00C8705C" w:rsidRDefault="008D60CD" w:rsidP="008D60CD">
      <w:pPr>
        <w:pStyle w:val="ListParagraph"/>
        <w:numPr>
          <w:ilvl w:val="0"/>
          <w:numId w:val="20"/>
        </w:numPr>
        <w:ind w:left="1080"/>
        <w:rPr>
          <w:rFonts w:cs="Arial"/>
          <w:noProof/>
          <w:szCs w:val="20"/>
        </w:rPr>
      </w:pPr>
      <w:r w:rsidRPr="00C8705C">
        <w:rPr>
          <w:rFonts w:cs="Arial"/>
          <w:noProof/>
          <w:szCs w:val="20"/>
        </w:rPr>
        <w:t>Ležišča sektorjev (bays) ne smejo biti opremljena z dodatnimi "zgornjimi"  drsnimi potenciometri z namenom, da bi povečali skupno število drsnih potenciometrov.</w:t>
      </w:r>
    </w:p>
    <w:p w14:paraId="59746406" w14:textId="77777777" w:rsidR="008D60CD" w:rsidRPr="00C8705C" w:rsidRDefault="008D60CD" w:rsidP="008D60CD">
      <w:pPr>
        <w:pStyle w:val="ListParagraph"/>
        <w:numPr>
          <w:ilvl w:val="0"/>
          <w:numId w:val="20"/>
        </w:numPr>
        <w:ind w:left="1080"/>
        <w:rPr>
          <w:rFonts w:cs="Arial"/>
          <w:noProof/>
          <w:szCs w:val="20"/>
        </w:rPr>
      </w:pPr>
      <w:r w:rsidRPr="00C8705C">
        <w:rPr>
          <w:rFonts w:cs="Arial"/>
          <w:noProof/>
          <w:szCs w:val="20"/>
        </w:rPr>
        <w:t>Motorizirani drsni potenciometri morajo biti občutljivi na dotik, dolžina drsnika mora biti najmanj 100 mm.</w:t>
      </w:r>
    </w:p>
    <w:p w14:paraId="612E2EFE" w14:textId="77777777" w:rsidR="008D60CD" w:rsidRPr="00C8705C" w:rsidRDefault="008D60CD" w:rsidP="008D60CD">
      <w:pPr>
        <w:pStyle w:val="ListParagraph"/>
        <w:numPr>
          <w:ilvl w:val="0"/>
          <w:numId w:val="20"/>
        </w:numPr>
        <w:ind w:left="1080"/>
        <w:rPr>
          <w:rFonts w:cs="Arial"/>
          <w:noProof/>
          <w:szCs w:val="20"/>
        </w:rPr>
      </w:pPr>
      <w:r w:rsidRPr="00C8705C">
        <w:rPr>
          <w:rFonts w:cs="Arial"/>
          <w:noProof/>
          <w:szCs w:val="20"/>
        </w:rPr>
        <w:t xml:space="preserve">Prazen prostor na površini </w:t>
      </w:r>
      <w:r>
        <w:rPr>
          <w:rFonts w:cs="Arial"/>
          <w:noProof/>
          <w:szCs w:val="20"/>
        </w:rPr>
        <w:t>kontrolne enote</w:t>
      </w:r>
      <w:r w:rsidRPr="00C8705C">
        <w:rPr>
          <w:rFonts w:cs="Arial"/>
          <w:noProof/>
          <w:szCs w:val="20"/>
        </w:rPr>
        <w:t xml:space="preserve"> mora biti zapolnjen z ustreznimi zaščitnimi ploščami.</w:t>
      </w:r>
    </w:p>
    <w:p w14:paraId="43CDA6EE" w14:textId="77777777" w:rsidR="008D60CD" w:rsidRPr="00C8705C" w:rsidRDefault="008D60CD" w:rsidP="008D60CD">
      <w:pPr>
        <w:pStyle w:val="ListParagraph"/>
        <w:numPr>
          <w:ilvl w:val="0"/>
          <w:numId w:val="20"/>
        </w:numPr>
        <w:suppressAutoHyphens/>
        <w:spacing w:after="200"/>
        <w:ind w:left="1080"/>
        <w:rPr>
          <w:rFonts w:cs="Arial"/>
          <w:noProof/>
          <w:szCs w:val="20"/>
        </w:rPr>
      </w:pPr>
      <w:r w:rsidRPr="00C8705C">
        <w:rPr>
          <w:rFonts w:cs="Arial"/>
          <w:noProof/>
          <w:lang w:eastAsia="ar-SA"/>
        </w:rPr>
        <w:t>Kontrolna enota mora imeti redundantno napajanje in redundantno povezavo s procesno enoto.</w:t>
      </w:r>
    </w:p>
    <w:p w14:paraId="4389DE70" w14:textId="77777777" w:rsidR="008D60CD" w:rsidRPr="00C8705C" w:rsidRDefault="008D60CD" w:rsidP="008D60CD">
      <w:pPr>
        <w:pStyle w:val="ListParagraph"/>
        <w:numPr>
          <w:ilvl w:val="0"/>
          <w:numId w:val="20"/>
        </w:numPr>
        <w:suppressAutoHyphens/>
        <w:spacing w:after="200"/>
        <w:ind w:left="1080"/>
        <w:rPr>
          <w:rFonts w:cs="Arial"/>
          <w:noProof/>
          <w:szCs w:val="20"/>
        </w:rPr>
      </w:pPr>
      <w:r w:rsidRPr="00C8705C">
        <w:rPr>
          <w:rFonts w:cs="Arial"/>
          <w:noProof/>
          <w:lang w:eastAsia="ar-SA"/>
        </w:rPr>
        <w:t>Hlajenje kontrolne enote mora biti izvedeno s pasivnim hlajenjem ali ultra tihim ventilatorjem.</w:t>
      </w:r>
    </w:p>
    <w:p w14:paraId="1B2750B2" w14:textId="77777777" w:rsidR="008D60CD" w:rsidRPr="00C8705C" w:rsidRDefault="008D60CD" w:rsidP="008D60CD">
      <w:pPr>
        <w:pStyle w:val="ListParagraph"/>
        <w:numPr>
          <w:ilvl w:val="0"/>
          <w:numId w:val="20"/>
        </w:numPr>
        <w:suppressAutoHyphens/>
        <w:spacing w:after="200"/>
        <w:ind w:left="1080"/>
        <w:rPr>
          <w:rFonts w:cs="Arial"/>
          <w:noProof/>
          <w:szCs w:val="20"/>
        </w:rPr>
      </w:pPr>
      <w:r w:rsidRPr="00C8705C">
        <w:rPr>
          <w:rFonts w:cs="Arial"/>
          <w:noProof/>
          <w:lang w:eastAsia="ar-SA"/>
        </w:rPr>
        <w:t>Kontrolna enota mora imeti po celotni širini vgrajeno naslonjalo za roke.</w:t>
      </w:r>
    </w:p>
    <w:p w14:paraId="4E4F869E" w14:textId="1F859CFC" w:rsidR="008D60CD" w:rsidRPr="00C8705C" w:rsidRDefault="008D60CD" w:rsidP="008D60CD">
      <w:pPr>
        <w:pStyle w:val="ListParagraph"/>
        <w:numPr>
          <w:ilvl w:val="0"/>
          <w:numId w:val="20"/>
        </w:numPr>
        <w:suppressAutoHyphens/>
        <w:spacing w:after="200"/>
        <w:ind w:left="1080"/>
        <w:rPr>
          <w:rFonts w:cs="Arial"/>
          <w:noProof/>
          <w:szCs w:val="20"/>
        </w:rPr>
      </w:pPr>
      <w:r w:rsidRPr="00C8705C">
        <w:rPr>
          <w:rFonts w:cs="Arial"/>
          <w:noProof/>
          <w:lang w:eastAsia="ar-SA"/>
        </w:rPr>
        <w:t>V kontrolni enoti morajo biti vgrajen</w:t>
      </w:r>
      <w:r>
        <w:rPr>
          <w:rFonts w:cs="Arial"/>
          <w:noProof/>
          <w:lang w:eastAsia="ar-SA"/>
        </w:rPr>
        <w:t>e povezave</w:t>
      </w:r>
      <w:r w:rsidRPr="00C8705C">
        <w:rPr>
          <w:rFonts w:cs="Arial"/>
          <w:noProof/>
          <w:lang w:eastAsia="ar-SA"/>
        </w:rPr>
        <w:t xml:space="preserve"> za komunikacijo (T</w:t>
      </w:r>
      <w:r w:rsidR="00D46F17">
        <w:rPr>
          <w:rFonts w:cs="Arial"/>
          <w:noProof/>
          <w:lang w:eastAsia="ar-SA"/>
        </w:rPr>
        <w:t>/</w:t>
      </w:r>
      <w:r w:rsidRPr="00C8705C">
        <w:rPr>
          <w:rFonts w:cs="Arial"/>
          <w:noProof/>
          <w:lang w:eastAsia="ar-SA"/>
        </w:rPr>
        <w:t xml:space="preserve">B mic) in za GPIO (vsaj 8 IN, 8 OUT). </w:t>
      </w:r>
    </w:p>
    <w:p w14:paraId="5BEC3FF3" w14:textId="152BAF5B" w:rsidR="008D60CD" w:rsidRPr="00C8705C" w:rsidRDefault="008D60CD" w:rsidP="008D60CD">
      <w:pPr>
        <w:pStyle w:val="ListParagraph"/>
        <w:numPr>
          <w:ilvl w:val="0"/>
          <w:numId w:val="20"/>
        </w:numPr>
        <w:suppressAutoHyphens/>
        <w:spacing w:after="200"/>
        <w:ind w:left="1080"/>
        <w:rPr>
          <w:rFonts w:cs="Arial"/>
          <w:noProof/>
          <w:szCs w:val="20"/>
        </w:rPr>
      </w:pPr>
      <w:r w:rsidRPr="00C8705C">
        <w:rPr>
          <w:rFonts w:cs="Arial"/>
          <w:noProof/>
          <w:lang w:eastAsia="ar-SA"/>
        </w:rPr>
        <w:t xml:space="preserve">V kontrolni enoti je lahko vgrajena lokalna vhodno/izhodna enota s </w:t>
      </w:r>
      <w:r>
        <w:rPr>
          <w:rFonts w:cs="Arial"/>
          <w:noProof/>
          <w:lang w:eastAsia="ar-SA"/>
        </w:rPr>
        <w:t>povezavami</w:t>
      </w:r>
      <w:r w:rsidRPr="00C8705C">
        <w:rPr>
          <w:rFonts w:cs="Arial"/>
          <w:noProof/>
          <w:lang w:eastAsia="ar-SA"/>
        </w:rPr>
        <w:t xml:space="preserve"> za poslušanje preko zvočnikov in</w:t>
      </w:r>
      <w:r>
        <w:rPr>
          <w:rFonts w:cs="Arial"/>
          <w:noProof/>
          <w:lang w:eastAsia="ar-SA"/>
        </w:rPr>
        <w:t xml:space="preserve"> za</w:t>
      </w:r>
      <w:r w:rsidRPr="00C8705C">
        <w:rPr>
          <w:rFonts w:cs="Arial"/>
          <w:noProof/>
          <w:lang w:eastAsia="ar-SA"/>
        </w:rPr>
        <w:t xml:space="preserve"> merilnik glasnosti. V primeru, da te enote v kontrolni enoti ni, morajo biti </w:t>
      </w:r>
      <w:r>
        <w:rPr>
          <w:rFonts w:cs="Arial"/>
          <w:noProof/>
          <w:lang w:eastAsia="ar-SA"/>
        </w:rPr>
        <w:t>povezave</w:t>
      </w:r>
      <w:r w:rsidRPr="00C8705C">
        <w:rPr>
          <w:rFonts w:cs="Arial"/>
          <w:noProof/>
          <w:lang w:eastAsia="ar-SA"/>
        </w:rPr>
        <w:t xml:space="preserve"> za poslušanje preko zvočnikov in</w:t>
      </w:r>
      <w:r>
        <w:rPr>
          <w:rFonts w:cs="Arial"/>
          <w:noProof/>
          <w:lang w:eastAsia="ar-SA"/>
        </w:rPr>
        <w:t xml:space="preserve"> za</w:t>
      </w:r>
      <w:r w:rsidRPr="00C8705C">
        <w:rPr>
          <w:rFonts w:cs="Arial"/>
          <w:noProof/>
          <w:lang w:eastAsia="ar-SA"/>
        </w:rPr>
        <w:t xml:space="preserve"> merilnik glasnosti dodan</w:t>
      </w:r>
      <w:r>
        <w:rPr>
          <w:rFonts w:cs="Arial"/>
          <w:noProof/>
          <w:lang w:eastAsia="ar-SA"/>
        </w:rPr>
        <w:t>e</w:t>
      </w:r>
      <w:r w:rsidRPr="00C8705C">
        <w:rPr>
          <w:rFonts w:cs="Arial"/>
          <w:noProof/>
          <w:lang w:eastAsia="ar-SA"/>
        </w:rPr>
        <w:t xml:space="preserve"> v vhodno/izhodno enoto </w:t>
      </w:r>
      <w:r>
        <w:rPr>
          <w:rFonts w:cs="Arial"/>
          <w:noProof/>
          <w:lang w:eastAsia="ar-SA"/>
        </w:rPr>
        <w:t xml:space="preserve">ohišje #4 </w:t>
      </w:r>
      <w:r w:rsidRPr="00C8705C">
        <w:rPr>
          <w:rFonts w:cs="Arial"/>
          <w:noProof/>
          <w:lang w:eastAsia="ar-SA"/>
        </w:rPr>
        <w:t>v prostoru aparatur studia 4</w:t>
      </w:r>
      <w:r>
        <w:rPr>
          <w:rFonts w:cs="Arial"/>
          <w:noProof/>
          <w:lang w:eastAsia="ar-SA"/>
        </w:rPr>
        <w:t xml:space="preserve"> (točka 3.5.2.12)</w:t>
      </w:r>
      <w:r w:rsidRPr="00C8705C">
        <w:rPr>
          <w:rFonts w:cs="Arial"/>
          <w:noProof/>
          <w:lang w:eastAsia="ar-SA"/>
        </w:rPr>
        <w:t xml:space="preserve">. </w:t>
      </w:r>
    </w:p>
    <w:p w14:paraId="115E4457" w14:textId="77777777" w:rsidR="008D60CD" w:rsidRPr="00224D94" w:rsidRDefault="008D60CD" w:rsidP="008D60CD">
      <w:pPr>
        <w:pStyle w:val="ListParagraph"/>
        <w:numPr>
          <w:ilvl w:val="0"/>
          <w:numId w:val="20"/>
        </w:numPr>
        <w:suppressAutoHyphens/>
        <w:spacing w:after="200"/>
        <w:ind w:left="1080"/>
        <w:rPr>
          <w:rFonts w:cs="Arial"/>
          <w:noProof/>
          <w:szCs w:val="20"/>
        </w:rPr>
      </w:pPr>
      <w:r w:rsidRPr="00C8705C">
        <w:rPr>
          <w:rFonts w:cs="Arial"/>
          <w:noProof/>
          <w:lang w:eastAsia="ar-SA"/>
        </w:rPr>
        <w:t>Kontrolna enota mora imeti pomično polico za odlaganje dokumentov.</w:t>
      </w:r>
    </w:p>
    <w:p w14:paraId="68708922" w14:textId="77777777" w:rsidR="008D60CD" w:rsidRPr="00224D94" w:rsidRDefault="008D60CD" w:rsidP="008D60CD">
      <w:pPr>
        <w:pStyle w:val="ListParagraph"/>
        <w:numPr>
          <w:ilvl w:val="0"/>
          <w:numId w:val="20"/>
        </w:numPr>
        <w:suppressAutoHyphens/>
        <w:spacing w:after="200"/>
        <w:ind w:left="1080"/>
        <w:rPr>
          <w:rFonts w:cs="Arial"/>
          <w:noProof/>
          <w:szCs w:val="20"/>
        </w:rPr>
      </w:pPr>
      <w:r w:rsidRPr="00224D94">
        <w:rPr>
          <w:rFonts w:cs="Arial"/>
          <w:noProof/>
          <w:szCs w:val="20"/>
          <w:lang w:eastAsia="ar-SA"/>
        </w:rPr>
        <w:t xml:space="preserve">Barvna oznaka posameznega drsnega potenciometra (color coding) </w:t>
      </w:r>
      <w:r w:rsidRPr="00224D94">
        <w:rPr>
          <w:rFonts w:cs="Arial"/>
          <w:noProof/>
          <w:szCs w:val="20"/>
        </w:rPr>
        <w:t>glede na trenutno funkcijo, ki jo opravlja.</w:t>
      </w:r>
    </w:p>
    <w:p w14:paraId="4049BACA" w14:textId="77777777" w:rsidR="008D60CD" w:rsidRPr="00224D94" w:rsidRDefault="008D60CD" w:rsidP="008D60CD">
      <w:pPr>
        <w:suppressAutoHyphens/>
        <w:spacing w:after="200"/>
        <w:ind w:left="720"/>
        <w:rPr>
          <w:rFonts w:cs="Arial"/>
          <w:noProof/>
          <w:szCs w:val="20"/>
        </w:rPr>
      </w:pPr>
    </w:p>
    <w:p w14:paraId="678F9E43" w14:textId="77777777" w:rsidR="008D60CD" w:rsidRDefault="008D60CD" w:rsidP="008D60CD">
      <w:pPr>
        <w:suppressAutoHyphens/>
        <w:spacing w:after="200"/>
        <w:rPr>
          <w:rFonts w:cs="Arial"/>
          <w:b/>
          <w:bCs/>
          <w:noProof/>
          <w:szCs w:val="20"/>
        </w:rPr>
      </w:pPr>
      <w:r w:rsidRPr="00224D94">
        <w:rPr>
          <w:rFonts w:cs="Arial"/>
          <w:b/>
          <w:bCs/>
          <w:noProof/>
          <w:szCs w:val="20"/>
        </w:rPr>
        <w:t>Ponudnik mora priložiti celotno postavitev (layout) ponujene kontrolne enote v obliki risbe.</w:t>
      </w:r>
    </w:p>
    <w:p w14:paraId="1BA03DBC" w14:textId="77777777" w:rsidR="002D3D0D" w:rsidRDefault="002D3D0D" w:rsidP="002D3D0D">
      <w:pPr>
        <w:suppressAutoHyphens/>
        <w:rPr>
          <w:rFonts w:cs="Arial"/>
          <w:noProof/>
          <w:szCs w:val="20"/>
        </w:rPr>
      </w:pPr>
    </w:p>
    <w:p w14:paraId="18A28614" w14:textId="77777777" w:rsidR="002D3D0D" w:rsidRPr="00224D94" w:rsidRDefault="002D3D0D" w:rsidP="002D3D0D">
      <w:pPr>
        <w:suppressAutoHyphens/>
        <w:rPr>
          <w:rFonts w:cs="Arial"/>
          <w:noProof/>
          <w:szCs w:val="20"/>
        </w:rPr>
      </w:pPr>
    </w:p>
    <w:p w14:paraId="0BB76A1A" w14:textId="77777777" w:rsidR="008D60CD" w:rsidRPr="006D7E11" w:rsidRDefault="008D60CD" w:rsidP="008D60CD">
      <w:pPr>
        <w:pStyle w:val="Heading3"/>
      </w:pPr>
      <w:bookmarkStart w:id="62" w:name="_Toc146028918"/>
      <w:bookmarkStart w:id="63" w:name="_Toc148079257"/>
      <w:r w:rsidRPr="006D7E11">
        <w:t>Karakteristike digitalne avdio mešalne mize za Studio 4</w:t>
      </w:r>
      <w:bookmarkEnd w:id="62"/>
      <w:bookmarkEnd w:id="63"/>
    </w:p>
    <w:p w14:paraId="166E214B" w14:textId="77777777" w:rsidR="008D60CD" w:rsidRPr="00C8705C" w:rsidRDefault="008D60CD" w:rsidP="008D60CD">
      <w:pPr>
        <w:rPr>
          <w:rFonts w:cs="Arial"/>
          <w:noProof/>
          <w:lang w:eastAsia="ar-SA"/>
        </w:rPr>
      </w:pPr>
    </w:p>
    <w:p w14:paraId="19FFF66B" w14:textId="77777777" w:rsidR="008D60CD" w:rsidRPr="00C8705C" w:rsidRDefault="008D60CD" w:rsidP="008D60CD">
      <w:pPr>
        <w:pStyle w:val="Heading4"/>
        <w:rPr>
          <w:rFonts w:cs="Arial"/>
        </w:rPr>
      </w:pPr>
      <w:proofErr w:type="spellStart"/>
      <w:r w:rsidRPr="00C8705C">
        <w:rPr>
          <w:rFonts w:cs="Arial"/>
        </w:rPr>
        <w:t>Osnovne</w:t>
      </w:r>
      <w:proofErr w:type="spellEnd"/>
      <w:r w:rsidRPr="00C8705C">
        <w:rPr>
          <w:rFonts w:cs="Arial"/>
        </w:rPr>
        <w:t xml:space="preserve"> </w:t>
      </w:r>
      <w:proofErr w:type="spellStart"/>
      <w:r w:rsidRPr="00C8705C">
        <w:rPr>
          <w:rFonts w:cs="Arial"/>
        </w:rPr>
        <w:t>zahteve</w:t>
      </w:r>
      <w:proofErr w:type="spellEnd"/>
    </w:p>
    <w:p w14:paraId="0B9D14E1" w14:textId="77777777" w:rsidR="008D60CD" w:rsidRPr="00C8705C" w:rsidRDefault="008D60CD" w:rsidP="008D60CD">
      <w:pPr>
        <w:suppressAutoHyphens/>
        <w:rPr>
          <w:rFonts w:cs="Arial"/>
          <w:noProof/>
          <w:szCs w:val="20"/>
          <w:lang w:eastAsia="ar-SA"/>
        </w:rPr>
      </w:pPr>
    </w:p>
    <w:p w14:paraId="6B0C9F2C" w14:textId="48E5E21A" w:rsidR="00057F49" w:rsidRPr="00C40DF3" w:rsidRDefault="008D60CD" w:rsidP="00057F49">
      <w:pPr>
        <w:pStyle w:val="ListParagraph"/>
        <w:numPr>
          <w:ilvl w:val="0"/>
          <w:numId w:val="21"/>
        </w:numPr>
        <w:suppressAutoHyphens/>
        <w:rPr>
          <w:rFonts w:cs="Arial"/>
          <w:noProof/>
          <w:szCs w:val="20"/>
          <w:lang w:eastAsia="ar-SA"/>
        </w:rPr>
      </w:pPr>
      <w:r w:rsidRPr="00C40DF3">
        <w:rPr>
          <w:rFonts w:cs="Arial"/>
          <w:noProof/>
          <w:szCs w:val="20"/>
          <w:lang w:eastAsia="ar-SA"/>
        </w:rPr>
        <w:t>Istočasnost procesiranja najmanj 200 mono vhodnih kanalov, 96 mono izhodnih kanalov in 64 kanalov za potrebe večkanalnega snemanja pri vzorčevalni frekvenci 48 kHz</w:t>
      </w:r>
      <w:r w:rsidR="00057F49">
        <w:rPr>
          <w:rFonts w:cs="Arial"/>
          <w:noProof/>
          <w:szCs w:val="20"/>
          <w:lang w:eastAsia="ar-SA"/>
        </w:rPr>
        <w:t xml:space="preserve">. </w:t>
      </w:r>
      <w:r w:rsidR="00057F49" w:rsidRPr="0026752C">
        <w:rPr>
          <w:rFonts w:cs="Arial"/>
          <w:noProof/>
          <w:szCs w:val="20"/>
          <w:lang w:eastAsia="ar-SA"/>
        </w:rPr>
        <w:t xml:space="preserve">Na zgoraj omenjenih kanalih in vodilih mora </w:t>
      </w:r>
      <w:r w:rsidR="00057F49">
        <w:rPr>
          <w:rFonts w:cs="Arial"/>
          <w:noProof/>
          <w:szCs w:val="20"/>
          <w:lang w:eastAsia="ar-SA"/>
        </w:rPr>
        <w:t xml:space="preserve">DSP </w:t>
      </w:r>
      <w:r w:rsidR="00057F49" w:rsidRPr="0026752C">
        <w:rPr>
          <w:rFonts w:cs="Arial"/>
          <w:noProof/>
          <w:szCs w:val="20"/>
          <w:lang w:eastAsia="ar-SA"/>
        </w:rPr>
        <w:t>enota omogoč</w:t>
      </w:r>
      <w:r w:rsidR="00057F49">
        <w:rPr>
          <w:rFonts w:cs="Arial"/>
          <w:noProof/>
          <w:szCs w:val="20"/>
          <w:lang w:eastAsia="ar-SA"/>
        </w:rPr>
        <w:t>a</w:t>
      </w:r>
      <w:r w:rsidR="00057F49" w:rsidRPr="0026752C">
        <w:rPr>
          <w:rFonts w:cs="Arial"/>
          <w:noProof/>
          <w:szCs w:val="20"/>
          <w:lang w:eastAsia="ar-SA"/>
        </w:rPr>
        <w:t xml:space="preserve">ti vse funkcije, </w:t>
      </w:r>
      <w:r w:rsidR="00057F49">
        <w:rPr>
          <w:rFonts w:cs="Arial"/>
          <w:noProof/>
          <w:szCs w:val="20"/>
          <w:lang w:eastAsia="ar-SA"/>
        </w:rPr>
        <w:t xml:space="preserve">ki so </w:t>
      </w:r>
      <w:r w:rsidR="00057F49" w:rsidRPr="0026752C">
        <w:rPr>
          <w:rFonts w:cs="Arial"/>
          <w:noProof/>
          <w:szCs w:val="20"/>
          <w:lang w:eastAsia="ar-SA"/>
        </w:rPr>
        <w:t>navedene v Operativnih zahtevah (3.</w:t>
      </w:r>
      <w:r w:rsidR="00057F49">
        <w:rPr>
          <w:rFonts w:cs="Arial"/>
          <w:noProof/>
          <w:szCs w:val="20"/>
          <w:lang w:eastAsia="ar-SA"/>
        </w:rPr>
        <w:t>5</w:t>
      </w:r>
      <w:r w:rsidR="00057F49" w:rsidRPr="0026752C">
        <w:rPr>
          <w:rFonts w:cs="Arial"/>
          <w:noProof/>
          <w:szCs w:val="20"/>
          <w:lang w:eastAsia="ar-SA"/>
        </w:rPr>
        <w:t xml:space="preserve">.2.11), razen na 64 kanalih za </w:t>
      </w:r>
      <w:r w:rsidR="00057F49">
        <w:rPr>
          <w:rFonts w:cs="Arial"/>
          <w:noProof/>
          <w:szCs w:val="20"/>
          <w:lang w:eastAsia="ar-SA"/>
        </w:rPr>
        <w:t xml:space="preserve">potrebe </w:t>
      </w:r>
      <w:r w:rsidR="00057F49" w:rsidRPr="0026752C">
        <w:rPr>
          <w:rFonts w:cs="Arial"/>
          <w:noProof/>
          <w:szCs w:val="20"/>
          <w:lang w:eastAsia="ar-SA"/>
        </w:rPr>
        <w:t>večkanaln</w:t>
      </w:r>
      <w:r w:rsidR="00057F49">
        <w:rPr>
          <w:rFonts w:cs="Arial"/>
          <w:noProof/>
          <w:szCs w:val="20"/>
          <w:lang w:eastAsia="ar-SA"/>
        </w:rPr>
        <w:t>ega</w:t>
      </w:r>
      <w:r w:rsidR="00057F49" w:rsidRPr="0026752C">
        <w:rPr>
          <w:rFonts w:cs="Arial"/>
          <w:noProof/>
          <w:szCs w:val="20"/>
          <w:lang w:eastAsia="ar-SA"/>
        </w:rPr>
        <w:t xml:space="preserve"> snemanj</w:t>
      </w:r>
      <w:r w:rsidR="00057F49">
        <w:rPr>
          <w:rFonts w:cs="Arial"/>
          <w:noProof/>
          <w:szCs w:val="20"/>
          <w:lang w:eastAsia="ar-SA"/>
        </w:rPr>
        <w:t>a</w:t>
      </w:r>
      <w:r w:rsidR="00057F49" w:rsidRPr="0026752C">
        <w:rPr>
          <w:rFonts w:cs="Arial"/>
          <w:noProof/>
          <w:szCs w:val="20"/>
          <w:lang w:eastAsia="ar-SA"/>
        </w:rPr>
        <w:t>.</w:t>
      </w:r>
    </w:p>
    <w:p w14:paraId="63F4BFBC" w14:textId="77777777" w:rsidR="008D60CD" w:rsidRPr="00C40DF3" w:rsidRDefault="008D60CD" w:rsidP="008D60CD">
      <w:pPr>
        <w:pStyle w:val="ListParagraph"/>
        <w:numPr>
          <w:ilvl w:val="0"/>
          <w:numId w:val="21"/>
        </w:numPr>
        <w:suppressAutoHyphens/>
        <w:rPr>
          <w:rFonts w:cs="Arial"/>
          <w:noProof/>
          <w:szCs w:val="20"/>
          <w:lang w:eastAsia="ar-SA"/>
        </w:rPr>
      </w:pPr>
      <w:r w:rsidRPr="00C40DF3">
        <w:rPr>
          <w:rFonts w:cs="Arial"/>
          <w:noProof/>
          <w:szCs w:val="20"/>
          <w:lang w:eastAsia="ar-SA"/>
        </w:rPr>
        <w:t>Vsi vhodi morajo imeti N-1 funkcijo.</w:t>
      </w:r>
    </w:p>
    <w:p w14:paraId="3CF3366C" w14:textId="77777777" w:rsidR="008D60CD" w:rsidRPr="00C8705C" w:rsidRDefault="008D60CD" w:rsidP="008D60CD">
      <w:pPr>
        <w:pStyle w:val="ListParagraph"/>
        <w:numPr>
          <w:ilvl w:val="0"/>
          <w:numId w:val="21"/>
        </w:numPr>
        <w:suppressAutoHyphens/>
        <w:rPr>
          <w:rFonts w:cs="Arial"/>
          <w:noProof/>
          <w:szCs w:val="20"/>
          <w:lang w:eastAsia="ar-SA"/>
        </w:rPr>
      </w:pPr>
      <w:r>
        <w:rPr>
          <w:rFonts w:cs="Arial"/>
          <w:noProof/>
          <w:szCs w:val="20"/>
          <w:lang w:eastAsia="ar-SA"/>
        </w:rPr>
        <w:t>Nastavitev</w:t>
      </w:r>
      <w:r w:rsidRPr="00C8705C">
        <w:rPr>
          <w:rFonts w:cs="Arial"/>
          <w:noProof/>
          <w:szCs w:val="20"/>
          <w:lang w:eastAsia="ar-SA"/>
        </w:rPr>
        <w:t xml:space="preserve"> panorame</w:t>
      </w:r>
    </w:p>
    <w:p w14:paraId="597BA13A"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noProof/>
          <w:kern w:val="1"/>
          <w:szCs w:val="20"/>
          <w:lang w:eastAsia="ar-SA"/>
        </w:rPr>
        <w:t>Direktni izhod z možnostjo nastavitve nivoja</w:t>
      </w:r>
    </w:p>
    <w:p w14:paraId="76E51FA9"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noProof/>
          <w:kern w:val="1"/>
          <w:szCs w:val="20"/>
          <w:lang w:eastAsia="ar-SA"/>
        </w:rPr>
        <w:t>AUX  izhod</w:t>
      </w:r>
      <w:r w:rsidRPr="00C8705C">
        <w:rPr>
          <w:rFonts w:cs="Arial"/>
          <w:b/>
          <w:noProof/>
          <w:kern w:val="1"/>
          <w:szCs w:val="20"/>
          <w:lang w:eastAsia="ar-SA"/>
        </w:rPr>
        <w:t xml:space="preserve"> </w:t>
      </w:r>
      <w:r w:rsidRPr="00C8705C">
        <w:rPr>
          <w:rFonts w:cs="Arial"/>
          <w:noProof/>
          <w:kern w:val="1"/>
          <w:szCs w:val="20"/>
          <w:lang w:eastAsia="ar-SA"/>
        </w:rPr>
        <w:t xml:space="preserve">mono/stereo z možnostjo vklopa/izklopa ter preklopa pred/za drsnim potenciometrom </w:t>
      </w:r>
    </w:p>
    <w:p w14:paraId="4EFC7E52"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noProof/>
          <w:kern w:val="1"/>
          <w:szCs w:val="20"/>
          <w:lang w:eastAsia="ar-SA"/>
        </w:rPr>
        <w:t xml:space="preserve">Insertna točka z možnostjo vklopa/izklopa </w:t>
      </w:r>
    </w:p>
    <w:p w14:paraId="4786E73B"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noProof/>
          <w:kern w:val="1"/>
          <w:szCs w:val="20"/>
          <w:lang w:eastAsia="ar-SA"/>
        </w:rPr>
        <w:t>Zakasnitev vhodnega signala za najmanj 1800 ms (nastavljivega v ms</w:t>
      </w:r>
      <w:r>
        <w:rPr>
          <w:rFonts w:cs="Arial"/>
          <w:noProof/>
          <w:kern w:val="1"/>
          <w:szCs w:val="20"/>
          <w:lang w:eastAsia="ar-SA"/>
        </w:rPr>
        <w:t>)</w:t>
      </w:r>
      <w:r w:rsidRPr="00C8705C">
        <w:rPr>
          <w:rFonts w:cs="Arial"/>
          <w:noProof/>
          <w:kern w:val="1"/>
          <w:szCs w:val="20"/>
          <w:lang w:eastAsia="ar-SA"/>
        </w:rPr>
        <w:t xml:space="preserve"> ter možnost vklopa/izklopa</w:t>
      </w:r>
    </w:p>
    <w:p w14:paraId="1D619B4D"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noProof/>
          <w:kern w:val="1"/>
          <w:szCs w:val="20"/>
          <w:lang w:eastAsia="ar-SA"/>
        </w:rPr>
        <w:t>Možnost dela s prostorskim zvokom</w:t>
      </w:r>
    </w:p>
    <w:p w14:paraId="448F9CC8" w14:textId="77777777" w:rsidR="008D60CD" w:rsidRPr="00C40DF3" w:rsidRDefault="008D60CD" w:rsidP="008D60CD">
      <w:pPr>
        <w:pStyle w:val="ListParagraph"/>
        <w:numPr>
          <w:ilvl w:val="0"/>
          <w:numId w:val="21"/>
        </w:numPr>
        <w:suppressAutoHyphens/>
        <w:spacing w:after="200"/>
        <w:rPr>
          <w:rFonts w:cs="Arial"/>
          <w:noProof/>
          <w:kern w:val="1"/>
          <w:szCs w:val="20"/>
          <w:lang w:eastAsia="ar-SA"/>
        </w:rPr>
      </w:pPr>
      <w:r w:rsidRPr="00C40DF3">
        <w:rPr>
          <w:rFonts w:cs="Arial"/>
          <w:noProof/>
          <w:lang w:eastAsia="ar-SA"/>
        </w:rPr>
        <w:lastRenderedPageBreak/>
        <w:t xml:space="preserve">Za hitro in efektno delo na mešalni mizi mora biti vsak vhodni kanal opremljen z najmanj 4 vrtilnimi regulatorji (enkoderji), s katerimi lahko kontroliramo funkcije, kot so EQ, panorama, dinamika, AUX,…. </w:t>
      </w:r>
    </w:p>
    <w:p w14:paraId="547E8D41" w14:textId="77777777" w:rsidR="008D60CD" w:rsidRPr="00C40DF3" w:rsidRDefault="008D60CD" w:rsidP="008D60CD">
      <w:pPr>
        <w:pStyle w:val="ListParagraph"/>
        <w:numPr>
          <w:ilvl w:val="0"/>
          <w:numId w:val="21"/>
        </w:numPr>
        <w:suppressAutoHyphens/>
        <w:spacing w:after="200"/>
        <w:rPr>
          <w:rFonts w:cs="Arial"/>
          <w:noProof/>
          <w:kern w:val="1"/>
          <w:szCs w:val="20"/>
          <w:lang w:eastAsia="ar-SA"/>
        </w:rPr>
      </w:pPr>
      <w:r w:rsidRPr="00C40DF3">
        <w:rPr>
          <w:rFonts w:cs="Arial"/>
          <w:noProof/>
          <w:kern w:val="1"/>
          <w:szCs w:val="20"/>
          <w:lang w:eastAsia="ar-SA"/>
        </w:rPr>
        <w:t>Paralelna kompresija</w:t>
      </w:r>
    </w:p>
    <w:p w14:paraId="15FDE656"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40DF3">
        <w:rPr>
          <w:rFonts w:cs="Arial"/>
          <w:noProof/>
          <w:kern w:val="1"/>
          <w:szCs w:val="20"/>
          <w:lang w:eastAsia="ar-SA"/>
        </w:rPr>
        <w:t>Mešalna miza mora imeti vsaj 8 avtomatskih mešalnikov signalov (Automix) z neomejenim številom</w:t>
      </w:r>
      <w:r w:rsidRPr="00C8705C">
        <w:rPr>
          <w:rFonts w:cs="Arial"/>
          <w:noProof/>
          <w:kern w:val="1"/>
          <w:szCs w:val="20"/>
          <w:lang w:eastAsia="ar-SA"/>
        </w:rPr>
        <w:t xml:space="preserve"> kanalov.</w:t>
      </w:r>
    </w:p>
    <w:p w14:paraId="487A1E0D"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noProof/>
          <w:kern w:val="1"/>
          <w:szCs w:val="20"/>
          <w:lang w:eastAsia="ar-SA"/>
        </w:rPr>
        <w:t xml:space="preserve">Avdio mešalna miza mora biti opremljena z 8 kanalnim merilnikom glasnosti </w:t>
      </w:r>
      <w:r w:rsidRPr="00C8705C">
        <w:rPr>
          <w:rFonts w:cs="Arial"/>
          <w:noProof/>
          <w:szCs w:val="20"/>
          <w:lang w:eastAsia="ar-SA"/>
        </w:rPr>
        <w:t>glede na priporočilo</w:t>
      </w:r>
      <w:r w:rsidRPr="00C8705C">
        <w:rPr>
          <w:rFonts w:cs="Arial"/>
          <w:noProof/>
        </w:rPr>
        <w:t xml:space="preserve"> EBU R128</w:t>
      </w:r>
      <w:r w:rsidRPr="00C8705C">
        <w:rPr>
          <w:rFonts w:cs="Arial"/>
          <w:noProof/>
          <w:kern w:val="1"/>
          <w:szCs w:val="20"/>
          <w:lang w:eastAsia="ar-SA"/>
        </w:rPr>
        <w:t xml:space="preserve">. Merilnik glasnosti  je lahko vgrajen v kontrolno enoto mešalne mize ali pa samostojna enota z ustreznim stojalom. Merilnik glasnosti mora imeti AES/EBU </w:t>
      </w:r>
      <w:r>
        <w:rPr>
          <w:rFonts w:cs="Arial"/>
          <w:noProof/>
          <w:kern w:val="1"/>
          <w:szCs w:val="20"/>
          <w:lang w:eastAsia="ar-SA"/>
        </w:rPr>
        <w:t>povezave</w:t>
      </w:r>
      <w:r w:rsidRPr="00C8705C">
        <w:rPr>
          <w:rFonts w:cs="Arial"/>
          <w:noProof/>
          <w:kern w:val="1"/>
          <w:szCs w:val="20"/>
          <w:lang w:eastAsia="ar-SA"/>
        </w:rPr>
        <w:t xml:space="preserve"> ter možnost prikaza parametrov glasnosti, večkanalnega zvoka, spektralnega analizatorja v realnem času in prikaza zgodovine signala v obliki radarja.</w:t>
      </w:r>
    </w:p>
    <w:p w14:paraId="0FDFA407"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noProof/>
          <w:kern w:val="1"/>
          <w:szCs w:val="20"/>
          <w:lang w:eastAsia="ar-SA"/>
        </w:rPr>
        <w:t>Generiranje alarmov in sporočil ob napakah.</w:t>
      </w:r>
    </w:p>
    <w:p w14:paraId="11A46914" w14:textId="77777777" w:rsidR="008D60CD" w:rsidRPr="00C8705C" w:rsidRDefault="008D60CD" w:rsidP="008D60CD">
      <w:pPr>
        <w:pStyle w:val="ListParagraph"/>
        <w:numPr>
          <w:ilvl w:val="0"/>
          <w:numId w:val="21"/>
        </w:numPr>
        <w:suppressAutoHyphens/>
        <w:spacing w:after="200"/>
        <w:rPr>
          <w:rFonts w:cs="Arial"/>
          <w:noProof/>
          <w:kern w:val="1"/>
          <w:szCs w:val="20"/>
          <w:lang w:eastAsia="ar-SA"/>
        </w:rPr>
      </w:pPr>
      <w:r w:rsidRPr="00C8705C">
        <w:rPr>
          <w:rFonts w:cs="Arial"/>
        </w:rPr>
        <w:t>Grafični uporabniški vmesnik kontrolne enote (»</w:t>
      </w:r>
      <w:proofErr w:type="spellStart"/>
      <w:r w:rsidRPr="00C8705C">
        <w:rPr>
          <w:rFonts w:cs="Arial"/>
        </w:rPr>
        <w:t>remote</w:t>
      </w:r>
      <w:proofErr w:type="spellEnd"/>
      <w:r w:rsidRPr="00C8705C">
        <w:rPr>
          <w:rFonts w:cs="Arial"/>
        </w:rPr>
        <w:t xml:space="preserve"> GUI«) - </w:t>
      </w:r>
      <w:proofErr w:type="spellStart"/>
      <w:r w:rsidRPr="00C8705C">
        <w:rPr>
          <w:rFonts w:cs="Arial"/>
        </w:rPr>
        <w:t>online</w:t>
      </w:r>
      <w:proofErr w:type="spellEnd"/>
      <w:r w:rsidRPr="00C8705C">
        <w:rPr>
          <w:rFonts w:cs="Arial"/>
        </w:rPr>
        <w:t xml:space="preserve"> in </w:t>
      </w:r>
      <w:proofErr w:type="spellStart"/>
      <w:r w:rsidRPr="00C8705C">
        <w:rPr>
          <w:rFonts w:cs="Arial"/>
        </w:rPr>
        <w:t>offline</w:t>
      </w:r>
      <w:proofErr w:type="spellEnd"/>
      <w:r w:rsidRPr="00C8705C">
        <w:rPr>
          <w:rFonts w:cs="Arial"/>
        </w:rPr>
        <w:t>. Preko grafičnega uporabniškega vmesnika mora biti omogočena pomoč pri odpravljanju napak na daljavo.</w:t>
      </w:r>
    </w:p>
    <w:p w14:paraId="6B5FD125" w14:textId="77777777" w:rsidR="008D60CD" w:rsidRDefault="008D60CD" w:rsidP="008D60CD">
      <w:pPr>
        <w:rPr>
          <w:rFonts w:cs="Arial"/>
          <w:noProof/>
          <w:szCs w:val="20"/>
        </w:rPr>
      </w:pPr>
    </w:p>
    <w:p w14:paraId="664E1C40" w14:textId="77777777" w:rsidR="002D3D0D" w:rsidRPr="00C8705C" w:rsidRDefault="002D3D0D" w:rsidP="008D60CD">
      <w:pPr>
        <w:rPr>
          <w:rFonts w:cs="Arial"/>
          <w:noProof/>
          <w:szCs w:val="20"/>
        </w:rPr>
      </w:pPr>
    </w:p>
    <w:p w14:paraId="55E77113" w14:textId="77777777" w:rsidR="008D60CD" w:rsidRPr="00C8705C" w:rsidRDefault="008D60CD" w:rsidP="008D60CD">
      <w:pPr>
        <w:pStyle w:val="Heading4"/>
        <w:rPr>
          <w:rFonts w:cs="Arial"/>
          <w:noProof/>
        </w:rPr>
      </w:pPr>
      <w:r w:rsidRPr="00C8705C">
        <w:rPr>
          <w:rFonts w:cs="Arial"/>
          <w:noProof/>
        </w:rPr>
        <w:t>Dinamična sekcija</w:t>
      </w:r>
    </w:p>
    <w:p w14:paraId="2AE9D0D4" w14:textId="77777777" w:rsidR="008D60CD" w:rsidRPr="00C8705C" w:rsidRDefault="008D60CD" w:rsidP="008D60CD">
      <w:pPr>
        <w:suppressAutoHyphens/>
        <w:spacing w:line="100" w:lineRule="atLeast"/>
        <w:ind w:left="1440"/>
        <w:rPr>
          <w:rFonts w:cs="Arial"/>
          <w:b/>
          <w:noProof/>
          <w:kern w:val="1"/>
          <w:lang w:eastAsia="ar-SA"/>
        </w:rPr>
      </w:pPr>
    </w:p>
    <w:p w14:paraId="66FD1035" w14:textId="77777777" w:rsidR="008D60CD" w:rsidRPr="00C8705C" w:rsidRDefault="008D60CD" w:rsidP="008D60CD">
      <w:pPr>
        <w:suppressAutoHyphens/>
        <w:rPr>
          <w:rFonts w:cs="Arial"/>
          <w:noProof/>
          <w:szCs w:val="20"/>
          <w:lang w:eastAsia="ar-SA"/>
        </w:rPr>
      </w:pPr>
      <w:r w:rsidRPr="00C8705C">
        <w:rPr>
          <w:rFonts w:cs="Arial"/>
          <w:noProof/>
          <w:szCs w:val="20"/>
          <w:lang w:eastAsia="ar-SA"/>
        </w:rPr>
        <w:t>Vsi DSP kanali morajo imeti:</w:t>
      </w:r>
    </w:p>
    <w:p w14:paraId="1563AE21" w14:textId="77777777" w:rsidR="008D60CD" w:rsidRPr="00C8705C" w:rsidRDefault="008D60CD" w:rsidP="008D60CD">
      <w:pPr>
        <w:suppressAutoHyphens/>
        <w:rPr>
          <w:rFonts w:cs="Arial"/>
          <w:noProof/>
          <w:szCs w:val="20"/>
          <w:lang w:eastAsia="ar-SA"/>
        </w:rPr>
      </w:pPr>
    </w:p>
    <w:p w14:paraId="2C1BD88B" w14:textId="77777777" w:rsidR="008D60CD" w:rsidRPr="00C8705C" w:rsidRDefault="008D60CD" w:rsidP="008D60CD">
      <w:pPr>
        <w:pStyle w:val="CommentText"/>
        <w:numPr>
          <w:ilvl w:val="0"/>
          <w:numId w:val="21"/>
        </w:numPr>
        <w:rPr>
          <w:rFonts w:cs="Arial"/>
          <w:noProof/>
          <w:lang w:eastAsia="ar-SA"/>
        </w:rPr>
      </w:pPr>
      <w:r w:rsidRPr="00C8705C">
        <w:rPr>
          <w:rFonts w:cs="Arial"/>
          <w:noProof/>
          <w:lang w:eastAsia="ar-SA"/>
        </w:rPr>
        <w:t xml:space="preserve">Kompresor/Limiter z nastavljivimi parametri: nivo praga, razmerje dušenja, </w:t>
      </w:r>
      <w:r>
        <w:rPr>
          <w:rFonts w:cs="Arial"/>
          <w:noProof/>
          <w:lang w:eastAsia="ar-SA"/>
        </w:rPr>
        <w:t>ojačenje</w:t>
      </w:r>
      <w:r w:rsidRPr="00C8705C">
        <w:rPr>
          <w:rFonts w:cs="Arial"/>
          <w:noProof/>
          <w:lang w:eastAsia="ar-SA"/>
        </w:rPr>
        <w:t xml:space="preserve"> nivoja, čas proženja, čas popuščanja.</w:t>
      </w:r>
    </w:p>
    <w:p w14:paraId="434F1AF2" w14:textId="77777777" w:rsidR="008D60CD" w:rsidRPr="00C8705C" w:rsidRDefault="008D60CD" w:rsidP="008D60CD">
      <w:pPr>
        <w:pStyle w:val="CommentText"/>
        <w:numPr>
          <w:ilvl w:val="0"/>
          <w:numId w:val="21"/>
        </w:numPr>
        <w:rPr>
          <w:rFonts w:cs="Arial"/>
          <w:noProof/>
          <w:lang w:eastAsia="ar-SA"/>
        </w:rPr>
      </w:pPr>
      <w:r w:rsidRPr="00C8705C">
        <w:rPr>
          <w:rFonts w:cs="Arial"/>
          <w:noProof/>
          <w:lang w:eastAsia="ar-SA"/>
        </w:rPr>
        <w:t>Ekspander/Vrata z nastavljivimi parametri: nivo praga, razmerje dušenja, čas proženja, čas popuščanja.</w:t>
      </w:r>
    </w:p>
    <w:p w14:paraId="4CC99692" w14:textId="77777777" w:rsidR="008D60CD" w:rsidRPr="00C8705C" w:rsidRDefault="008D60CD" w:rsidP="008D60CD">
      <w:pPr>
        <w:pStyle w:val="ListParagraph"/>
        <w:numPr>
          <w:ilvl w:val="0"/>
          <w:numId w:val="21"/>
        </w:numPr>
        <w:suppressAutoHyphens/>
        <w:spacing w:after="200"/>
        <w:rPr>
          <w:rFonts w:cs="Arial"/>
          <w:noProof/>
          <w:szCs w:val="20"/>
          <w:lang w:eastAsia="ar-SA"/>
        </w:rPr>
      </w:pPr>
      <w:r w:rsidRPr="00C8705C">
        <w:rPr>
          <w:rFonts w:cs="Arial"/>
          <w:noProof/>
          <w:kern w:val="1"/>
          <w:szCs w:val="20"/>
          <w:lang w:eastAsia="ar-SA"/>
        </w:rPr>
        <w:t>Vgrajena mora biti funkcija »sidechain«, ki</w:t>
      </w:r>
      <w:r w:rsidRPr="00C8705C">
        <w:rPr>
          <w:rFonts w:cs="Arial"/>
          <w:szCs w:val="20"/>
        </w:rPr>
        <w:t xml:space="preserve"> mora omogočati vezavo katerega koli kanala, AUX-a ali grupe. Skupno število »</w:t>
      </w:r>
      <w:proofErr w:type="spellStart"/>
      <w:r w:rsidRPr="00C8705C">
        <w:rPr>
          <w:rFonts w:cs="Arial"/>
          <w:szCs w:val="20"/>
        </w:rPr>
        <w:t>sidechain</w:t>
      </w:r>
      <w:proofErr w:type="spellEnd"/>
      <w:r w:rsidRPr="00C8705C">
        <w:rPr>
          <w:rFonts w:cs="Arial"/>
          <w:szCs w:val="20"/>
        </w:rPr>
        <w:t>« signalov ne sme biti omejeno.</w:t>
      </w:r>
    </w:p>
    <w:p w14:paraId="6CA24504" w14:textId="77777777" w:rsidR="008D60CD" w:rsidRDefault="008D60CD" w:rsidP="002D3D0D">
      <w:pPr>
        <w:suppressAutoHyphens/>
        <w:rPr>
          <w:rFonts w:cs="Arial"/>
          <w:noProof/>
          <w:lang w:eastAsia="ar-SA"/>
        </w:rPr>
      </w:pPr>
    </w:p>
    <w:p w14:paraId="5CE74038" w14:textId="77777777" w:rsidR="002D3D0D" w:rsidRPr="00C8705C" w:rsidRDefault="002D3D0D" w:rsidP="002D3D0D">
      <w:pPr>
        <w:suppressAutoHyphens/>
        <w:rPr>
          <w:rFonts w:cs="Arial"/>
          <w:noProof/>
          <w:lang w:eastAsia="ar-SA"/>
        </w:rPr>
      </w:pPr>
    </w:p>
    <w:p w14:paraId="283E8C76" w14:textId="77777777" w:rsidR="008D60CD" w:rsidRPr="00C8705C" w:rsidRDefault="008D60CD" w:rsidP="008D60CD">
      <w:pPr>
        <w:pStyle w:val="Heading4"/>
        <w:rPr>
          <w:rFonts w:cs="Arial"/>
          <w:noProof/>
        </w:rPr>
      </w:pPr>
      <w:r w:rsidRPr="00C8705C">
        <w:rPr>
          <w:rFonts w:cs="Arial"/>
          <w:noProof/>
        </w:rPr>
        <w:t>EQ</w:t>
      </w:r>
    </w:p>
    <w:p w14:paraId="029F54D3" w14:textId="77777777" w:rsidR="008D60CD" w:rsidRPr="00C8705C" w:rsidRDefault="008D60CD" w:rsidP="008D60CD">
      <w:pPr>
        <w:rPr>
          <w:rFonts w:cs="Arial"/>
          <w:noProof/>
          <w:lang w:eastAsia="ar-SA"/>
        </w:rPr>
      </w:pPr>
    </w:p>
    <w:p w14:paraId="3585E0D8" w14:textId="77777777" w:rsidR="008D60CD" w:rsidRPr="00C8705C" w:rsidRDefault="008D60CD" w:rsidP="008D60CD">
      <w:pPr>
        <w:rPr>
          <w:rFonts w:cs="Arial"/>
          <w:noProof/>
          <w:szCs w:val="20"/>
          <w:lang w:eastAsia="ar-SA"/>
        </w:rPr>
      </w:pPr>
      <w:r w:rsidRPr="00C8705C">
        <w:rPr>
          <w:rFonts w:cs="Arial"/>
          <w:noProof/>
          <w:szCs w:val="20"/>
          <w:lang w:eastAsia="ar-SA"/>
        </w:rPr>
        <w:t xml:space="preserve">Vsi DSP kanali morajo imeti </w:t>
      </w:r>
      <w:r>
        <w:rPr>
          <w:rFonts w:cs="Arial"/>
          <w:noProof/>
          <w:szCs w:val="20"/>
          <w:lang w:eastAsia="ar-SA"/>
        </w:rPr>
        <w:t>najmanj:</w:t>
      </w:r>
    </w:p>
    <w:p w14:paraId="6C0F8F2B" w14:textId="77777777" w:rsidR="008D60CD" w:rsidRPr="00C8705C" w:rsidRDefault="008D60CD" w:rsidP="008D60CD">
      <w:pPr>
        <w:rPr>
          <w:rFonts w:cs="Arial"/>
          <w:noProof/>
          <w:lang w:eastAsia="ar-SA"/>
        </w:rPr>
      </w:pPr>
    </w:p>
    <w:p w14:paraId="2BF44727" w14:textId="77777777" w:rsidR="008D60CD" w:rsidRPr="00C8705C" w:rsidRDefault="008D60CD" w:rsidP="008D60CD">
      <w:pPr>
        <w:numPr>
          <w:ilvl w:val="0"/>
          <w:numId w:val="22"/>
        </w:numPr>
        <w:suppressAutoHyphens/>
        <w:rPr>
          <w:rFonts w:cs="Arial"/>
          <w:noProof/>
          <w:szCs w:val="20"/>
          <w:lang w:eastAsia="ar-SA"/>
        </w:rPr>
      </w:pPr>
      <w:r w:rsidRPr="00C8705C">
        <w:rPr>
          <w:rFonts w:cs="Arial"/>
          <w:noProof/>
          <w:szCs w:val="20"/>
          <w:lang w:eastAsia="ar-SA"/>
        </w:rPr>
        <w:t>4 pasovni parametrični EQ s kontrolo ojačenja, frekvence in faktorja kvalitete Q (»fully parametric«)</w:t>
      </w:r>
    </w:p>
    <w:p w14:paraId="555A779C" w14:textId="77777777" w:rsidR="008D60CD" w:rsidRPr="00C8705C" w:rsidRDefault="008D60CD" w:rsidP="008D60CD">
      <w:pPr>
        <w:numPr>
          <w:ilvl w:val="0"/>
          <w:numId w:val="22"/>
        </w:numPr>
        <w:suppressAutoHyphens/>
        <w:rPr>
          <w:rFonts w:cs="Arial"/>
          <w:noProof/>
          <w:szCs w:val="20"/>
          <w:lang w:eastAsia="ar-SA"/>
        </w:rPr>
      </w:pPr>
      <w:r w:rsidRPr="00C8705C">
        <w:rPr>
          <w:rFonts w:cs="Arial"/>
          <w:noProof/>
          <w:szCs w:val="20"/>
          <w:lang w:eastAsia="ar-SA"/>
        </w:rPr>
        <w:t>visokoprepustni filter</w:t>
      </w:r>
    </w:p>
    <w:p w14:paraId="0AAB90B7" w14:textId="77777777" w:rsidR="008D60CD" w:rsidRPr="00C8705C" w:rsidRDefault="008D60CD" w:rsidP="008D60CD">
      <w:pPr>
        <w:numPr>
          <w:ilvl w:val="0"/>
          <w:numId w:val="22"/>
        </w:numPr>
        <w:suppressAutoHyphens/>
        <w:rPr>
          <w:rFonts w:cs="Arial"/>
          <w:noProof/>
          <w:szCs w:val="20"/>
          <w:lang w:eastAsia="ar-SA"/>
        </w:rPr>
      </w:pPr>
      <w:r w:rsidRPr="00C8705C">
        <w:rPr>
          <w:rFonts w:cs="Arial"/>
          <w:noProof/>
          <w:szCs w:val="20"/>
          <w:lang w:eastAsia="ar-SA"/>
        </w:rPr>
        <w:t>nizkoprepustni filter</w:t>
      </w:r>
    </w:p>
    <w:p w14:paraId="72DB6550" w14:textId="77777777" w:rsidR="008D60CD" w:rsidRPr="00C8705C" w:rsidRDefault="008D60CD" w:rsidP="008D60CD">
      <w:pPr>
        <w:numPr>
          <w:ilvl w:val="0"/>
          <w:numId w:val="22"/>
        </w:numPr>
        <w:suppressAutoHyphens/>
        <w:rPr>
          <w:rFonts w:cs="Arial"/>
          <w:noProof/>
          <w:szCs w:val="20"/>
          <w:lang w:eastAsia="ar-SA"/>
        </w:rPr>
      </w:pPr>
      <w:r w:rsidRPr="00C8705C">
        <w:rPr>
          <w:rFonts w:cs="Arial"/>
          <w:noProof/>
          <w:szCs w:val="20"/>
          <w:lang w:eastAsia="ar-SA"/>
        </w:rPr>
        <w:t>grafični prikaz frekvenčne karakteristike filtrov mora biti viden na prikazovalniku</w:t>
      </w:r>
    </w:p>
    <w:p w14:paraId="65CAAE0A" w14:textId="77777777" w:rsidR="008D60CD" w:rsidRPr="00C8705C" w:rsidRDefault="008D60CD" w:rsidP="008D60CD">
      <w:pPr>
        <w:suppressAutoHyphens/>
        <w:rPr>
          <w:rFonts w:cs="Arial"/>
          <w:noProof/>
          <w:lang w:eastAsia="ar-SA"/>
        </w:rPr>
      </w:pPr>
    </w:p>
    <w:p w14:paraId="2B8398C4" w14:textId="77777777" w:rsidR="008D60CD" w:rsidRPr="00C8705C" w:rsidRDefault="008D60CD" w:rsidP="008D60CD">
      <w:pPr>
        <w:suppressAutoHyphens/>
        <w:rPr>
          <w:rFonts w:cs="Arial"/>
          <w:noProof/>
          <w:lang w:eastAsia="ar-SA"/>
        </w:rPr>
      </w:pPr>
    </w:p>
    <w:p w14:paraId="72885697" w14:textId="77777777" w:rsidR="008D60CD" w:rsidRPr="00C8705C" w:rsidRDefault="008D60CD" w:rsidP="008D60CD">
      <w:pPr>
        <w:pStyle w:val="Heading4"/>
        <w:rPr>
          <w:rFonts w:cs="Arial"/>
          <w:noProof/>
        </w:rPr>
      </w:pPr>
      <w:r w:rsidRPr="00C8705C">
        <w:rPr>
          <w:rFonts w:cs="Arial"/>
          <w:noProof/>
        </w:rPr>
        <w:t>Vhodna sekcija</w:t>
      </w:r>
    </w:p>
    <w:p w14:paraId="736ED251" w14:textId="77777777" w:rsidR="008D60CD" w:rsidRPr="00C8705C" w:rsidRDefault="008D60CD" w:rsidP="008D60CD">
      <w:pPr>
        <w:suppressAutoHyphens/>
        <w:rPr>
          <w:rFonts w:cs="Arial"/>
          <w:noProof/>
          <w:lang w:eastAsia="ar-SA"/>
        </w:rPr>
      </w:pPr>
    </w:p>
    <w:p w14:paraId="7D876A2E" w14:textId="77777777" w:rsidR="008D60CD" w:rsidRPr="00C8705C" w:rsidRDefault="008D60CD" w:rsidP="008D60CD">
      <w:pPr>
        <w:numPr>
          <w:ilvl w:val="0"/>
          <w:numId w:val="22"/>
        </w:numPr>
        <w:suppressAutoHyphens/>
        <w:rPr>
          <w:rFonts w:cs="Arial"/>
          <w:noProof/>
          <w:lang w:eastAsia="ar-SA"/>
        </w:rPr>
      </w:pPr>
      <w:r w:rsidRPr="00C8705C">
        <w:rPr>
          <w:rFonts w:cs="Arial"/>
          <w:noProof/>
          <w:lang w:eastAsia="ar-SA"/>
        </w:rPr>
        <w:t>Mikrofonski vhodi morajo biti opremljeni s fantomskim napajanjem 48 V in možnostjo vklopa/izklopa</w:t>
      </w:r>
    </w:p>
    <w:p w14:paraId="4F01512F" w14:textId="77777777" w:rsidR="008D60CD" w:rsidRPr="00C8705C" w:rsidRDefault="008D60CD" w:rsidP="008D60CD">
      <w:pPr>
        <w:numPr>
          <w:ilvl w:val="0"/>
          <w:numId w:val="22"/>
        </w:numPr>
        <w:suppressAutoHyphens/>
        <w:rPr>
          <w:rFonts w:cs="Arial"/>
          <w:noProof/>
          <w:lang w:eastAsia="ar-SA"/>
        </w:rPr>
      </w:pPr>
      <w:r w:rsidRPr="00C8705C">
        <w:rPr>
          <w:rFonts w:cs="Arial"/>
          <w:noProof/>
          <w:lang w:eastAsia="ar-SA"/>
        </w:rPr>
        <w:t>Možnost izbire dveh vhodnih signalov (A/B) in testnega signala (generator)</w:t>
      </w:r>
    </w:p>
    <w:p w14:paraId="00945643" w14:textId="77777777" w:rsidR="008D60CD" w:rsidRPr="00C8705C" w:rsidRDefault="008D60CD" w:rsidP="008D60CD">
      <w:pPr>
        <w:numPr>
          <w:ilvl w:val="0"/>
          <w:numId w:val="22"/>
        </w:numPr>
        <w:suppressAutoHyphens/>
        <w:rPr>
          <w:rFonts w:cs="Arial"/>
          <w:noProof/>
          <w:lang w:eastAsia="ar-SA"/>
        </w:rPr>
      </w:pPr>
      <w:r w:rsidRPr="00C8705C">
        <w:rPr>
          <w:rFonts w:cs="Arial"/>
        </w:rPr>
        <w:t>Digitalna kontrola nivoja signala</w:t>
      </w:r>
    </w:p>
    <w:p w14:paraId="55BE082E" w14:textId="77777777" w:rsidR="008D60CD" w:rsidRPr="00C8705C" w:rsidRDefault="008D60CD" w:rsidP="008D60CD">
      <w:pPr>
        <w:suppressAutoHyphens/>
        <w:rPr>
          <w:rFonts w:cs="Arial"/>
          <w:noProof/>
          <w:lang w:eastAsia="ar-SA"/>
        </w:rPr>
      </w:pPr>
    </w:p>
    <w:p w14:paraId="589646B0" w14:textId="77777777" w:rsidR="008D60CD" w:rsidRPr="00C8705C" w:rsidRDefault="008D60CD" w:rsidP="008D60CD">
      <w:pPr>
        <w:suppressAutoHyphens/>
        <w:rPr>
          <w:rFonts w:cs="Arial"/>
          <w:noProof/>
          <w:lang w:eastAsia="ar-SA"/>
        </w:rPr>
      </w:pPr>
    </w:p>
    <w:p w14:paraId="7439DC64" w14:textId="77777777" w:rsidR="008D60CD" w:rsidRPr="00C8705C" w:rsidRDefault="008D60CD" w:rsidP="008D60CD">
      <w:pPr>
        <w:pStyle w:val="Heading4"/>
        <w:rPr>
          <w:rFonts w:cs="Arial"/>
          <w:noProof/>
          <w:lang w:val="it-IT"/>
        </w:rPr>
      </w:pPr>
      <w:r w:rsidRPr="00C8705C">
        <w:rPr>
          <w:rFonts w:cs="Arial"/>
          <w:noProof/>
          <w:lang w:val="it-IT"/>
        </w:rPr>
        <w:t xml:space="preserve">Izhodna vodila </w:t>
      </w:r>
    </w:p>
    <w:p w14:paraId="6AC8EC6D" w14:textId="77777777" w:rsidR="008D60CD" w:rsidRPr="00C8705C" w:rsidRDefault="008D60CD" w:rsidP="008D60CD">
      <w:pPr>
        <w:suppressAutoHyphens/>
        <w:rPr>
          <w:rFonts w:cs="Arial"/>
          <w:noProof/>
          <w:lang w:eastAsia="ar-SA"/>
        </w:rPr>
      </w:pPr>
    </w:p>
    <w:p w14:paraId="3922F46E" w14:textId="77777777" w:rsidR="008D60CD" w:rsidRPr="00C8705C" w:rsidRDefault="008D60CD" w:rsidP="008D60CD">
      <w:pPr>
        <w:suppressAutoHyphens/>
        <w:ind w:left="360"/>
        <w:rPr>
          <w:rFonts w:cs="Arial"/>
          <w:noProof/>
          <w:lang w:eastAsia="ar-SA"/>
        </w:rPr>
      </w:pPr>
      <w:r w:rsidRPr="00C8705C">
        <w:rPr>
          <w:rFonts w:cs="Arial"/>
          <w:noProof/>
          <w:lang w:eastAsia="ar-SA"/>
        </w:rPr>
        <w:t>Mešalna miza mora omogočati hkratno uporabo spodaj navedenih vodil:</w:t>
      </w:r>
    </w:p>
    <w:p w14:paraId="0D07E9EB" w14:textId="77777777" w:rsidR="008D60CD" w:rsidRPr="00C8705C" w:rsidRDefault="008D60CD" w:rsidP="008D60CD">
      <w:pPr>
        <w:suppressAutoHyphens/>
        <w:ind w:left="360"/>
        <w:rPr>
          <w:rFonts w:cs="Arial"/>
          <w:noProof/>
          <w:lang w:eastAsia="ar-SA"/>
        </w:rPr>
      </w:pPr>
    </w:p>
    <w:p w14:paraId="03A59A91" w14:textId="77777777" w:rsidR="008D60CD" w:rsidRPr="00C8705C" w:rsidRDefault="008D60CD" w:rsidP="008D60CD">
      <w:pPr>
        <w:pStyle w:val="ListParagraph"/>
        <w:numPr>
          <w:ilvl w:val="0"/>
          <w:numId w:val="24"/>
        </w:numPr>
        <w:suppressAutoHyphens/>
        <w:rPr>
          <w:rFonts w:cs="Arial"/>
          <w:noProof/>
          <w:lang w:eastAsia="ar-SA"/>
        </w:rPr>
      </w:pPr>
      <w:r w:rsidRPr="00C8705C">
        <w:rPr>
          <w:rFonts w:cs="Arial"/>
          <w:noProof/>
          <w:lang w:eastAsia="ar-SA"/>
        </w:rPr>
        <w:t>GLAVNA VODILA - najmanj 16 glavnih mono</w:t>
      </w:r>
      <w:r>
        <w:rPr>
          <w:rFonts w:cs="Arial"/>
          <w:noProof/>
          <w:lang w:eastAsia="ar-SA"/>
        </w:rPr>
        <w:t xml:space="preserve"> vodil (busses)</w:t>
      </w:r>
    </w:p>
    <w:p w14:paraId="03275704" w14:textId="77777777" w:rsidR="008D60CD" w:rsidRPr="00C8705C" w:rsidRDefault="008D60CD" w:rsidP="008D60CD">
      <w:pPr>
        <w:numPr>
          <w:ilvl w:val="0"/>
          <w:numId w:val="23"/>
        </w:numPr>
        <w:suppressAutoHyphens/>
        <w:rPr>
          <w:rFonts w:cs="Arial"/>
          <w:noProof/>
          <w:lang w:eastAsia="ar-SA"/>
        </w:rPr>
      </w:pPr>
      <w:r w:rsidRPr="00C8705C">
        <w:rPr>
          <w:rFonts w:cs="Arial"/>
          <w:noProof/>
          <w:lang w:eastAsia="ar-SA"/>
        </w:rPr>
        <w:t>POMOŽNA VODILA - najmanj 80</w:t>
      </w:r>
      <w:r>
        <w:rPr>
          <w:rFonts w:cs="Arial"/>
          <w:noProof/>
          <w:lang w:eastAsia="ar-SA"/>
        </w:rPr>
        <w:t xml:space="preserve"> pomožnih mono vodil (AUX-i, grupe)</w:t>
      </w:r>
    </w:p>
    <w:p w14:paraId="1741D99F" w14:textId="77777777" w:rsidR="008D60CD" w:rsidRPr="00C40DF3" w:rsidRDefault="008D60CD" w:rsidP="008D60CD">
      <w:pPr>
        <w:numPr>
          <w:ilvl w:val="0"/>
          <w:numId w:val="23"/>
        </w:numPr>
        <w:tabs>
          <w:tab w:val="left" w:pos="3686"/>
        </w:tabs>
        <w:suppressAutoHyphens/>
        <w:rPr>
          <w:rFonts w:cs="Arial"/>
          <w:noProof/>
          <w:lang w:eastAsia="ar-SA"/>
        </w:rPr>
      </w:pPr>
      <w:r w:rsidRPr="00C40DF3">
        <w:rPr>
          <w:rFonts w:cs="Arial"/>
          <w:noProof/>
          <w:lang w:eastAsia="ar-SA"/>
        </w:rPr>
        <w:t>VEČKANALNO VODILO - najmanj 64 kanalov za potrebe večkanalnega snemanja</w:t>
      </w:r>
    </w:p>
    <w:p w14:paraId="54465FD6" w14:textId="77777777" w:rsidR="008D60CD" w:rsidRPr="00C8705C" w:rsidRDefault="008D60CD" w:rsidP="008D60CD">
      <w:pPr>
        <w:tabs>
          <w:tab w:val="left" w:pos="3686"/>
        </w:tabs>
        <w:suppressAutoHyphens/>
        <w:ind w:left="720"/>
        <w:rPr>
          <w:rFonts w:cs="Arial"/>
          <w:noProof/>
          <w:lang w:eastAsia="ar-SA"/>
        </w:rPr>
      </w:pPr>
    </w:p>
    <w:p w14:paraId="2AD772A1" w14:textId="56BC7578" w:rsidR="00A358AA" w:rsidRDefault="00A358AA">
      <w:pPr>
        <w:spacing w:after="200" w:line="276" w:lineRule="auto"/>
        <w:jc w:val="left"/>
        <w:rPr>
          <w:rFonts w:cs="Arial"/>
          <w:noProof/>
          <w:lang w:eastAsia="ar-SA"/>
        </w:rPr>
      </w:pPr>
      <w:r>
        <w:rPr>
          <w:rFonts w:cs="Arial"/>
          <w:noProof/>
          <w:lang w:eastAsia="ar-SA"/>
        </w:rPr>
        <w:br w:type="page"/>
      </w:r>
    </w:p>
    <w:p w14:paraId="16F36E1D" w14:textId="77777777" w:rsidR="008D60CD" w:rsidRPr="00C8705C" w:rsidRDefault="008D60CD" w:rsidP="008D60CD">
      <w:pPr>
        <w:suppressAutoHyphens/>
        <w:ind w:left="360"/>
        <w:rPr>
          <w:rFonts w:cs="Arial"/>
          <w:noProof/>
          <w:lang w:eastAsia="ar-SA"/>
        </w:rPr>
      </w:pPr>
    </w:p>
    <w:p w14:paraId="265554D2" w14:textId="77777777" w:rsidR="008D60CD" w:rsidRPr="00C8705C" w:rsidRDefault="008D60CD" w:rsidP="008D60CD">
      <w:pPr>
        <w:pStyle w:val="Heading4"/>
        <w:rPr>
          <w:rFonts w:cs="Arial"/>
          <w:noProof/>
        </w:rPr>
      </w:pPr>
      <w:r w:rsidRPr="00C8705C">
        <w:rPr>
          <w:rFonts w:cs="Arial"/>
          <w:noProof/>
        </w:rPr>
        <w:t>Tehnične zahteve</w:t>
      </w:r>
    </w:p>
    <w:p w14:paraId="32A3B6F6" w14:textId="77777777" w:rsidR="008D60CD" w:rsidRPr="00C8705C" w:rsidRDefault="008D60CD" w:rsidP="008D60CD">
      <w:pPr>
        <w:suppressAutoHyphens/>
        <w:rPr>
          <w:rFonts w:cs="Arial"/>
          <w:b/>
          <w:noProof/>
          <w:szCs w:val="20"/>
          <w:lang w:eastAsia="ar-SA"/>
        </w:rPr>
      </w:pPr>
    </w:p>
    <w:p w14:paraId="4DAEB776" w14:textId="77777777" w:rsidR="008D60CD" w:rsidRPr="00643BB4" w:rsidRDefault="008D60CD" w:rsidP="008D60CD">
      <w:pPr>
        <w:pStyle w:val="ListParagraph"/>
        <w:numPr>
          <w:ilvl w:val="0"/>
          <w:numId w:val="26"/>
        </w:numPr>
        <w:rPr>
          <w:rFonts w:cs="Arial"/>
          <w:b/>
          <w:noProof/>
        </w:rPr>
      </w:pPr>
      <w:r w:rsidRPr="00643BB4">
        <w:rPr>
          <w:rFonts w:cs="Arial"/>
          <w:noProof/>
          <w:szCs w:val="20"/>
          <w:lang w:eastAsia="ar-SA"/>
        </w:rPr>
        <w:t xml:space="preserve">Vsaj 24-bitna ločljivost. </w:t>
      </w:r>
      <w:r w:rsidRPr="00643BB4">
        <w:rPr>
          <w:rFonts w:cs="Arial"/>
          <w:b/>
          <w:noProof/>
        </w:rPr>
        <w:t>Ponudnik mora pri oddaji ponudbe upoštevati merilo 3 na strani 2</w:t>
      </w:r>
      <w:r>
        <w:rPr>
          <w:rFonts w:cs="Arial"/>
          <w:b/>
          <w:noProof/>
        </w:rPr>
        <w:t>8</w:t>
      </w:r>
      <w:r w:rsidRPr="00643BB4">
        <w:rPr>
          <w:rFonts w:cs="Arial"/>
          <w:b/>
          <w:noProof/>
        </w:rPr>
        <w:t>.</w:t>
      </w:r>
    </w:p>
    <w:p w14:paraId="42C0F745" w14:textId="77777777" w:rsidR="008D60CD" w:rsidRPr="00C8705C" w:rsidRDefault="008D60CD" w:rsidP="008D60CD">
      <w:pPr>
        <w:pStyle w:val="ListParagraph"/>
        <w:numPr>
          <w:ilvl w:val="0"/>
          <w:numId w:val="25"/>
        </w:numPr>
        <w:suppressAutoHyphens/>
        <w:rPr>
          <w:rFonts w:cs="Arial"/>
          <w:noProof/>
          <w:szCs w:val="20"/>
          <w:lang w:eastAsia="ar-SA"/>
        </w:rPr>
      </w:pPr>
      <w:r>
        <w:rPr>
          <w:rFonts w:cs="Arial"/>
          <w:noProof/>
          <w:szCs w:val="20"/>
          <w:lang w:eastAsia="ar-SA"/>
        </w:rPr>
        <w:t xml:space="preserve">Vsaj </w:t>
      </w:r>
      <w:r w:rsidRPr="00C8705C">
        <w:rPr>
          <w:rFonts w:cs="Arial"/>
          <w:noProof/>
          <w:szCs w:val="20"/>
          <w:lang w:eastAsia="ar-SA"/>
        </w:rPr>
        <w:t>40-bitni procesor s plavajočo vejico</w:t>
      </w:r>
    </w:p>
    <w:p w14:paraId="7FDADDE4" w14:textId="77777777" w:rsidR="008D60CD" w:rsidRPr="00C8705C" w:rsidRDefault="008D60CD" w:rsidP="008D60CD">
      <w:pPr>
        <w:pStyle w:val="ListParagraph"/>
        <w:numPr>
          <w:ilvl w:val="0"/>
          <w:numId w:val="25"/>
        </w:numPr>
        <w:suppressAutoHyphens/>
        <w:rPr>
          <w:rFonts w:cs="Arial"/>
          <w:noProof/>
          <w:szCs w:val="20"/>
          <w:lang w:eastAsia="ar-SA"/>
        </w:rPr>
      </w:pPr>
      <w:r w:rsidRPr="00C8705C">
        <w:rPr>
          <w:rFonts w:cs="Arial"/>
          <w:noProof/>
          <w:szCs w:val="20"/>
          <w:lang w:eastAsia="ar-SA"/>
        </w:rPr>
        <w:t>Frekvenca vzorčenja mora biti 48 kHz</w:t>
      </w:r>
    </w:p>
    <w:p w14:paraId="0A7F6D24" w14:textId="77777777" w:rsidR="008D60CD" w:rsidRPr="00C8705C" w:rsidRDefault="008D60CD" w:rsidP="008D60CD">
      <w:pPr>
        <w:pStyle w:val="ListParagraph"/>
        <w:numPr>
          <w:ilvl w:val="0"/>
          <w:numId w:val="25"/>
        </w:numPr>
        <w:suppressAutoHyphens/>
        <w:rPr>
          <w:rFonts w:cs="Arial"/>
          <w:noProof/>
          <w:szCs w:val="20"/>
          <w:lang w:eastAsia="ar-SA"/>
        </w:rPr>
      </w:pPr>
      <w:r w:rsidRPr="00C8705C">
        <w:rPr>
          <w:rFonts w:cs="Arial"/>
          <w:noProof/>
          <w:szCs w:val="20"/>
          <w:lang w:eastAsia="ar-SA"/>
        </w:rPr>
        <w:t>Sistem mora omogočati zamenjavo modulov ali kartic pri delujočem procesorju</w:t>
      </w:r>
      <w:r>
        <w:rPr>
          <w:rFonts w:cs="Arial"/>
          <w:noProof/>
          <w:szCs w:val="20"/>
          <w:lang w:eastAsia="ar-SA"/>
        </w:rPr>
        <w:t xml:space="preserve"> (hot swapping)</w:t>
      </w:r>
      <w:r w:rsidRPr="00C8705C">
        <w:rPr>
          <w:rFonts w:cs="Arial"/>
          <w:noProof/>
          <w:szCs w:val="20"/>
          <w:lang w:eastAsia="ar-SA"/>
        </w:rPr>
        <w:t>.</w:t>
      </w:r>
    </w:p>
    <w:p w14:paraId="558AB48D" w14:textId="77777777" w:rsidR="008D60CD" w:rsidRPr="00C8705C" w:rsidRDefault="008D60CD" w:rsidP="008D60CD">
      <w:pPr>
        <w:pStyle w:val="ListParagraph"/>
        <w:numPr>
          <w:ilvl w:val="0"/>
          <w:numId w:val="25"/>
        </w:numPr>
        <w:suppressAutoHyphens/>
        <w:rPr>
          <w:rFonts w:cs="Arial"/>
          <w:noProof/>
          <w:szCs w:val="20"/>
          <w:lang w:eastAsia="ar-SA"/>
        </w:rPr>
      </w:pPr>
      <w:r w:rsidRPr="00C8705C">
        <w:rPr>
          <w:rFonts w:cs="Arial"/>
          <w:noProof/>
          <w:szCs w:val="20"/>
          <w:lang w:eastAsia="ar-SA"/>
        </w:rPr>
        <w:t>Kontrolna enota mešalne mize mora biti fizično ločena od procesorske enote mešalne mize ter vhodno/izhodnih enot, ki so locirane na oddaljeni lokaciji</w:t>
      </w:r>
    </w:p>
    <w:p w14:paraId="453D6116" w14:textId="77777777" w:rsidR="008D60CD" w:rsidRPr="00C8705C" w:rsidRDefault="008D60CD" w:rsidP="008D60CD">
      <w:pPr>
        <w:pStyle w:val="ListParagraph"/>
        <w:numPr>
          <w:ilvl w:val="0"/>
          <w:numId w:val="25"/>
        </w:numPr>
        <w:suppressAutoHyphens/>
        <w:rPr>
          <w:rFonts w:cs="Arial"/>
          <w:b/>
          <w:strike/>
          <w:noProof/>
          <w:szCs w:val="20"/>
          <w:lang w:eastAsia="ar-SA"/>
        </w:rPr>
      </w:pPr>
      <w:r w:rsidRPr="00C8705C">
        <w:rPr>
          <w:rFonts w:cs="Arial"/>
          <w:noProof/>
          <w:szCs w:val="20"/>
          <w:lang w:eastAsia="ar-SA"/>
        </w:rPr>
        <w:t>Sistem mora biti odprt za nadgradnjo ali razširitev kapacitet avdio mešalne mize z dodatnimi vhodno/izhodnimi enotami</w:t>
      </w:r>
    </w:p>
    <w:p w14:paraId="5EC256FE" w14:textId="77777777" w:rsidR="008D60CD" w:rsidRPr="00C8705C" w:rsidRDefault="008D60CD" w:rsidP="008D60CD">
      <w:pPr>
        <w:pStyle w:val="ListParagraph"/>
        <w:numPr>
          <w:ilvl w:val="0"/>
          <w:numId w:val="25"/>
        </w:numPr>
        <w:suppressAutoHyphens/>
        <w:rPr>
          <w:rFonts w:cs="Arial"/>
          <w:noProof/>
          <w:szCs w:val="20"/>
          <w:lang w:eastAsia="ar-SA"/>
        </w:rPr>
      </w:pPr>
      <w:r w:rsidRPr="00C8705C">
        <w:rPr>
          <w:rFonts w:cs="Arial"/>
          <w:noProof/>
          <w:szCs w:val="20"/>
          <w:lang w:eastAsia="ar-SA"/>
        </w:rPr>
        <w:t>AES vhodi in izhodi morajo biti simetrični (110 Ohm)</w:t>
      </w:r>
    </w:p>
    <w:p w14:paraId="60902B7C" w14:textId="77777777" w:rsidR="008D60CD" w:rsidRPr="00C8705C" w:rsidRDefault="008D60CD" w:rsidP="008D60CD">
      <w:pPr>
        <w:pStyle w:val="ListParagraph"/>
        <w:suppressAutoHyphens/>
        <w:rPr>
          <w:rFonts w:cs="Arial"/>
          <w:noProof/>
          <w:szCs w:val="20"/>
          <w:lang w:eastAsia="ar-SA"/>
        </w:rPr>
      </w:pPr>
    </w:p>
    <w:p w14:paraId="15E10C64" w14:textId="77777777" w:rsidR="008D60CD" w:rsidRPr="00C8705C" w:rsidRDefault="008D60CD" w:rsidP="008D60CD">
      <w:pPr>
        <w:pStyle w:val="ListParagraph"/>
        <w:suppressAutoHyphens/>
        <w:rPr>
          <w:rFonts w:cs="Arial"/>
          <w:noProof/>
          <w:szCs w:val="20"/>
          <w:lang w:eastAsia="ar-SA"/>
        </w:rPr>
      </w:pPr>
    </w:p>
    <w:p w14:paraId="75A511B8" w14:textId="77777777" w:rsidR="008D60CD" w:rsidRPr="00C8705C" w:rsidRDefault="008D60CD" w:rsidP="008D60CD">
      <w:pPr>
        <w:pStyle w:val="Heading4"/>
        <w:rPr>
          <w:rFonts w:cs="Arial"/>
          <w:noProof/>
        </w:rPr>
      </w:pPr>
      <w:r w:rsidRPr="00C8705C">
        <w:rPr>
          <w:rFonts w:cs="Arial"/>
          <w:noProof/>
        </w:rPr>
        <w:t>Pretvornik frekvence vzorčenja (SRC)</w:t>
      </w:r>
    </w:p>
    <w:p w14:paraId="58A5C54A" w14:textId="77777777" w:rsidR="008D60CD" w:rsidRPr="00C8705C" w:rsidRDefault="008D60CD" w:rsidP="008D60CD">
      <w:pPr>
        <w:rPr>
          <w:rFonts w:cs="Arial"/>
          <w:noProof/>
          <w:szCs w:val="20"/>
          <w:lang w:eastAsia="ar-SA"/>
        </w:rPr>
      </w:pPr>
    </w:p>
    <w:p w14:paraId="6A8E950D" w14:textId="53EB5EDA" w:rsidR="008D60CD" w:rsidRDefault="008D60CD" w:rsidP="008D60CD">
      <w:pPr>
        <w:rPr>
          <w:rFonts w:cs="Arial"/>
          <w:noProof/>
          <w:szCs w:val="20"/>
          <w:lang w:eastAsia="ar-SA"/>
        </w:rPr>
      </w:pPr>
      <w:r w:rsidRPr="00C8705C">
        <w:rPr>
          <w:rFonts w:cs="Arial"/>
          <w:noProof/>
          <w:szCs w:val="20"/>
          <w:lang w:eastAsia="ar-SA"/>
        </w:rPr>
        <w:t>Vs</w:t>
      </w:r>
      <w:r w:rsidR="00CE2A66">
        <w:rPr>
          <w:rFonts w:cs="Arial"/>
          <w:noProof/>
          <w:szCs w:val="20"/>
          <w:lang w:eastAsia="ar-SA"/>
        </w:rPr>
        <w:t>i</w:t>
      </w:r>
      <w:r w:rsidRPr="00C8705C">
        <w:rPr>
          <w:rFonts w:cs="Arial"/>
          <w:noProof/>
          <w:szCs w:val="20"/>
          <w:lang w:eastAsia="ar-SA"/>
        </w:rPr>
        <w:t xml:space="preserve"> AES/EBU vhodi morajo imeti pretvornik frekvence vzorčenja (SRC).</w:t>
      </w:r>
    </w:p>
    <w:p w14:paraId="7AF90682" w14:textId="77777777" w:rsidR="008D60CD" w:rsidRDefault="008D60CD" w:rsidP="008D60CD">
      <w:pPr>
        <w:rPr>
          <w:rFonts w:cs="Arial"/>
          <w:noProof/>
          <w:szCs w:val="20"/>
          <w:lang w:eastAsia="ar-SA"/>
        </w:rPr>
      </w:pPr>
    </w:p>
    <w:p w14:paraId="3E7BB3EB" w14:textId="77777777" w:rsidR="008D60CD" w:rsidRPr="00C8705C" w:rsidRDefault="008D60CD" w:rsidP="008D60CD">
      <w:pPr>
        <w:rPr>
          <w:rFonts w:cs="Arial"/>
          <w:noProof/>
          <w:szCs w:val="20"/>
          <w:lang w:eastAsia="ar-SA"/>
        </w:rPr>
      </w:pPr>
    </w:p>
    <w:p w14:paraId="2AB2209B" w14:textId="77777777" w:rsidR="008D60CD" w:rsidRPr="00C8705C" w:rsidRDefault="008D60CD" w:rsidP="008D60CD">
      <w:pPr>
        <w:pStyle w:val="Heading4"/>
        <w:rPr>
          <w:rFonts w:cs="Arial"/>
          <w:noProof/>
        </w:rPr>
      </w:pPr>
      <w:r w:rsidRPr="00C8705C">
        <w:rPr>
          <w:rFonts w:cs="Arial"/>
          <w:noProof/>
        </w:rPr>
        <w:t>Merilni instrument</w:t>
      </w:r>
      <w:r>
        <w:rPr>
          <w:rFonts w:cs="Arial"/>
          <w:noProof/>
        </w:rPr>
        <w:t>i</w:t>
      </w:r>
    </w:p>
    <w:p w14:paraId="0E9992CF" w14:textId="77777777" w:rsidR="008D60CD" w:rsidRPr="00C8705C" w:rsidRDefault="008D60CD" w:rsidP="008D60CD">
      <w:pPr>
        <w:rPr>
          <w:rFonts w:cs="Arial"/>
          <w:noProof/>
          <w:lang w:eastAsia="ar-SA"/>
        </w:rPr>
      </w:pPr>
    </w:p>
    <w:p w14:paraId="34A1C107" w14:textId="77777777" w:rsidR="008D60CD" w:rsidRPr="00C8705C" w:rsidRDefault="008D60CD" w:rsidP="008D60CD">
      <w:pPr>
        <w:suppressAutoHyphens/>
        <w:rPr>
          <w:rFonts w:cs="Arial"/>
          <w:noProof/>
          <w:lang w:eastAsia="ar-SA"/>
        </w:rPr>
      </w:pPr>
      <w:r w:rsidRPr="00C8705C">
        <w:rPr>
          <w:rFonts w:cs="Arial"/>
          <w:noProof/>
          <w:lang w:eastAsia="ar-SA"/>
        </w:rPr>
        <w:t>Vsak sektor (bay) mora imeti na vrhu nameščen vsaj 15.5'' prikazovalnik s prikazom nivoja posameznih avdio signalov tistih kanalov, ki so trenutno izbrani na sektorju (bay-u). Omogočeno mora biti spreminjanje</w:t>
      </w:r>
      <w:r w:rsidRPr="00C8705C">
        <w:rPr>
          <w:rFonts w:cs="Arial"/>
        </w:rPr>
        <w:t xml:space="preserve"> mesta merjenja (na vhodu, pred/za drsnim potenciometrom).</w:t>
      </w:r>
    </w:p>
    <w:p w14:paraId="3C76FB5D" w14:textId="77777777" w:rsidR="008D60CD" w:rsidRPr="00C8705C" w:rsidRDefault="008D60CD" w:rsidP="008D60CD">
      <w:pPr>
        <w:suppressAutoHyphens/>
        <w:rPr>
          <w:rFonts w:cs="Arial"/>
          <w:noProof/>
          <w:lang w:eastAsia="ar-SA"/>
        </w:rPr>
      </w:pPr>
    </w:p>
    <w:p w14:paraId="3B96061D" w14:textId="151EB786" w:rsidR="008D60CD" w:rsidRPr="00C8705C" w:rsidRDefault="008D60CD" w:rsidP="008D60CD">
      <w:pPr>
        <w:suppressAutoHyphens/>
        <w:rPr>
          <w:rFonts w:cs="Arial"/>
          <w:noProof/>
          <w:lang w:eastAsia="ar-SA"/>
        </w:rPr>
      </w:pPr>
      <w:r w:rsidRPr="00C8705C">
        <w:rPr>
          <w:rFonts w:cs="Arial"/>
          <w:noProof/>
          <w:lang w:eastAsia="ar-SA"/>
        </w:rPr>
        <w:t>Skala merilnega instrumenta mora biti izražena v dBFS z maksimalnim nivojem 0 dBFS. Za primer prekrmiljenja signala mora biti na merilnem instrumentu ustrezna opozorilna signalizacija.</w:t>
      </w:r>
    </w:p>
    <w:p w14:paraId="05754C86" w14:textId="77777777" w:rsidR="008D60CD" w:rsidRPr="00C8705C" w:rsidRDefault="008D60CD" w:rsidP="008D60CD">
      <w:pPr>
        <w:suppressAutoHyphens/>
        <w:rPr>
          <w:rFonts w:cs="Arial"/>
          <w:noProof/>
          <w:lang w:eastAsia="ar-SA"/>
        </w:rPr>
      </w:pPr>
    </w:p>
    <w:p w14:paraId="000556D3" w14:textId="77777777" w:rsidR="008D60CD" w:rsidRPr="00C8705C" w:rsidRDefault="008D60CD" w:rsidP="008D60CD">
      <w:pPr>
        <w:suppressAutoHyphens/>
        <w:rPr>
          <w:rFonts w:cs="Arial"/>
          <w:noProof/>
          <w:lang w:eastAsia="ar-SA"/>
        </w:rPr>
      </w:pPr>
    </w:p>
    <w:p w14:paraId="67E07B39" w14:textId="77777777" w:rsidR="008D60CD" w:rsidRPr="00C8705C" w:rsidRDefault="008D60CD" w:rsidP="008D60CD">
      <w:pPr>
        <w:pStyle w:val="Heading4"/>
        <w:rPr>
          <w:rFonts w:cs="Arial"/>
          <w:noProof/>
        </w:rPr>
      </w:pPr>
      <w:r w:rsidRPr="00C8705C">
        <w:rPr>
          <w:rFonts w:cs="Arial"/>
          <w:noProof/>
        </w:rPr>
        <w:t>Sinhronizacija</w:t>
      </w:r>
    </w:p>
    <w:p w14:paraId="29E417BF" w14:textId="77777777" w:rsidR="008D60CD" w:rsidRPr="00C8705C" w:rsidRDefault="008D60CD" w:rsidP="008D60CD">
      <w:pPr>
        <w:rPr>
          <w:rFonts w:cs="Arial"/>
          <w:noProof/>
          <w:szCs w:val="20"/>
        </w:rPr>
      </w:pPr>
    </w:p>
    <w:p w14:paraId="2E6FBA27" w14:textId="77777777" w:rsidR="008D60CD" w:rsidRPr="00C8705C" w:rsidRDefault="008D60CD" w:rsidP="008D60CD">
      <w:pPr>
        <w:rPr>
          <w:rFonts w:cs="Arial"/>
          <w:noProof/>
          <w:lang w:eastAsia="ar-SA"/>
        </w:rPr>
      </w:pPr>
      <w:r w:rsidRPr="00C8705C">
        <w:rPr>
          <w:rFonts w:cs="Arial"/>
          <w:noProof/>
          <w:lang w:eastAsia="ar-SA"/>
        </w:rPr>
        <w:t>Digitalna avdio mešalna miza se mora sinhronizirati s signalom PTP, Video Black Burst, Wordclock in AES3-id. Mešalna miza mora imeti notranji generator za sinhronizacijo s funkcijo samodejnega preklopa, ko zunanje sinhronizacija ne zazna.</w:t>
      </w:r>
    </w:p>
    <w:p w14:paraId="0F4533C0" w14:textId="77777777" w:rsidR="008D60CD" w:rsidRPr="00C8705C" w:rsidRDefault="008D60CD" w:rsidP="008D60CD">
      <w:pPr>
        <w:rPr>
          <w:rFonts w:cs="Arial"/>
          <w:noProof/>
          <w:lang w:eastAsia="ar-SA"/>
        </w:rPr>
      </w:pPr>
    </w:p>
    <w:p w14:paraId="6CDF0E76" w14:textId="77777777" w:rsidR="008D60CD" w:rsidRPr="00C8705C" w:rsidRDefault="008D60CD" w:rsidP="008D60CD">
      <w:pPr>
        <w:rPr>
          <w:rFonts w:cs="Arial"/>
          <w:noProof/>
          <w:lang w:eastAsia="ar-SA"/>
        </w:rPr>
      </w:pPr>
    </w:p>
    <w:p w14:paraId="443AAA2C" w14:textId="77777777" w:rsidR="008D60CD" w:rsidRPr="00C8705C" w:rsidRDefault="008D60CD" w:rsidP="008D60CD">
      <w:pPr>
        <w:pStyle w:val="Heading4"/>
        <w:rPr>
          <w:rFonts w:cs="Arial"/>
          <w:noProof/>
        </w:rPr>
      </w:pPr>
      <w:r w:rsidRPr="00C8705C">
        <w:rPr>
          <w:rFonts w:cs="Arial"/>
          <w:noProof/>
        </w:rPr>
        <w:t>Zakasnitev signala (latenca)</w:t>
      </w:r>
    </w:p>
    <w:p w14:paraId="199F23A4" w14:textId="77777777" w:rsidR="008D60CD" w:rsidRPr="00C8705C" w:rsidRDefault="008D60CD" w:rsidP="008D60CD">
      <w:pPr>
        <w:rPr>
          <w:rFonts w:cs="Arial"/>
          <w:noProof/>
          <w:lang w:eastAsia="ar-SA"/>
        </w:rPr>
      </w:pPr>
    </w:p>
    <w:p w14:paraId="09271343" w14:textId="77777777" w:rsidR="008D60CD" w:rsidRPr="00297E5D" w:rsidRDefault="008D60CD" w:rsidP="008D60CD">
      <w:pPr>
        <w:pStyle w:val="ListParagraph"/>
        <w:numPr>
          <w:ilvl w:val="0"/>
          <w:numId w:val="27"/>
        </w:numPr>
        <w:rPr>
          <w:rFonts w:cs="Arial"/>
          <w:b/>
          <w:bCs/>
          <w:noProof/>
          <w:lang w:eastAsia="ar-SA"/>
        </w:rPr>
      </w:pPr>
      <w:r w:rsidRPr="00297E5D">
        <w:rPr>
          <w:rFonts w:cs="Arial"/>
          <w:b/>
          <w:bCs/>
          <w:noProof/>
          <w:lang w:eastAsia="ar-SA"/>
        </w:rPr>
        <w:t>Ponudnik mora navesti podatek o največji skupni zakasnitvi avdio signala od vira do destinacije pri vzorčevalni frekvenci 48 kHz</w:t>
      </w:r>
    </w:p>
    <w:p w14:paraId="3B1AAC29" w14:textId="77777777" w:rsidR="008D60CD" w:rsidRPr="00C8705C" w:rsidRDefault="008D60CD" w:rsidP="008D60CD">
      <w:pPr>
        <w:pStyle w:val="ListParagraph"/>
        <w:numPr>
          <w:ilvl w:val="0"/>
          <w:numId w:val="27"/>
        </w:numPr>
        <w:rPr>
          <w:rFonts w:cs="Arial"/>
          <w:noProof/>
          <w:lang w:eastAsia="ar-SA"/>
        </w:rPr>
      </w:pPr>
      <w:r w:rsidRPr="00C8705C">
        <w:rPr>
          <w:rFonts w:cs="Arial"/>
          <w:noProof/>
          <w:lang w:eastAsia="ar-SA"/>
        </w:rPr>
        <w:t>Največja skupna zakasnitev avdio signala (latenca) ne sme presegati 10 ms.</w:t>
      </w:r>
    </w:p>
    <w:p w14:paraId="094B6AED" w14:textId="77777777" w:rsidR="008D60CD" w:rsidRPr="00C8705C" w:rsidRDefault="008D60CD" w:rsidP="008D60CD">
      <w:pPr>
        <w:rPr>
          <w:rFonts w:cs="Arial"/>
          <w:noProof/>
          <w:lang w:eastAsia="ar-SA"/>
        </w:rPr>
      </w:pPr>
    </w:p>
    <w:p w14:paraId="2D51CB42" w14:textId="77777777" w:rsidR="008D60CD" w:rsidRPr="00C8705C" w:rsidRDefault="008D60CD" w:rsidP="008D60CD">
      <w:pPr>
        <w:rPr>
          <w:rFonts w:cs="Arial"/>
          <w:noProof/>
          <w:lang w:eastAsia="ar-SA"/>
        </w:rPr>
      </w:pPr>
    </w:p>
    <w:p w14:paraId="35EF6F8E" w14:textId="77777777" w:rsidR="008D60CD" w:rsidRPr="00C8705C" w:rsidRDefault="008D60CD" w:rsidP="008D60CD">
      <w:pPr>
        <w:pStyle w:val="Heading4"/>
        <w:rPr>
          <w:rFonts w:cs="Arial"/>
          <w:noProof/>
        </w:rPr>
      </w:pPr>
      <w:r w:rsidRPr="00C8705C">
        <w:rPr>
          <w:rFonts w:cs="Arial"/>
          <w:noProof/>
        </w:rPr>
        <w:t>Operativne zahteve</w:t>
      </w:r>
    </w:p>
    <w:p w14:paraId="3D97667D" w14:textId="77777777" w:rsidR="008D60CD" w:rsidRPr="00C8705C" w:rsidRDefault="008D60CD" w:rsidP="008D60CD">
      <w:pPr>
        <w:rPr>
          <w:rFonts w:cs="Arial"/>
          <w:noProof/>
          <w:lang w:eastAsia="ar-SA"/>
        </w:rPr>
      </w:pPr>
    </w:p>
    <w:p w14:paraId="7443A352" w14:textId="07A2A4F8" w:rsidR="008D60CD" w:rsidRPr="00C8705C" w:rsidRDefault="008D60CD" w:rsidP="008D60CD">
      <w:pPr>
        <w:suppressAutoHyphens/>
        <w:contextualSpacing/>
        <w:rPr>
          <w:rFonts w:cs="Arial"/>
          <w:noProof/>
          <w:szCs w:val="20"/>
          <w:lang w:eastAsia="ar-SA"/>
        </w:rPr>
      </w:pPr>
      <w:r w:rsidRPr="00C8705C">
        <w:rPr>
          <w:rFonts w:cs="Arial"/>
          <w:noProof/>
          <w:szCs w:val="20"/>
          <w:lang w:eastAsia="ar-SA"/>
        </w:rPr>
        <w:t xml:space="preserve">Uporabnik mora imeti lahek in hiter dostop do vseh parametrov oziroma funkcij posameznega kanala. </w:t>
      </w:r>
      <w:r w:rsidRPr="00C8705C">
        <w:rPr>
          <w:rFonts w:cs="Arial"/>
        </w:rPr>
        <w:t>Uporabnik mora imeti možnost prilagoditve vrstnega reda posameznih funkcij (direktni izhod, EQ, kompresor/</w:t>
      </w:r>
      <w:proofErr w:type="spellStart"/>
      <w:r w:rsidRPr="00C8705C">
        <w:rPr>
          <w:rFonts w:cs="Arial"/>
        </w:rPr>
        <w:t>limiter</w:t>
      </w:r>
      <w:proofErr w:type="spellEnd"/>
      <w:r w:rsidRPr="00C8705C">
        <w:rPr>
          <w:rFonts w:cs="Arial"/>
        </w:rPr>
        <w:t>, ekspander/vrata, zakasnitev).</w:t>
      </w:r>
    </w:p>
    <w:p w14:paraId="61DD7FCA" w14:textId="77777777" w:rsidR="008D60CD" w:rsidRPr="00C8705C" w:rsidRDefault="008D60CD" w:rsidP="008D60CD">
      <w:pPr>
        <w:suppressAutoHyphens/>
        <w:ind w:left="360"/>
        <w:contextualSpacing/>
        <w:rPr>
          <w:rFonts w:cs="Arial"/>
          <w:noProof/>
          <w:szCs w:val="20"/>
          <w:lang w:eastAsia="ar-SA"/>
        </w:rPr>
      </w:pPr>
    </w:p>
    <w:p w14:paraId="097C6418" w14:textId="77777777" w:rsidR="008D60CD" w:rsidRPr="00C8705C" w:rsidRDefault="008D60CD" w:rsidP="008D60CD">
      <w:pPr>
        <w:pStyle w:val="ListParagraph"/>
        <w:numPr>
          <w:ilvl w:val="0"/>
          <w:numId w:val="30"/>
        </w:numPr>
        <w:suppressAutoHyphens/>
        <w:rPr>
          <w:rFonts w:cs="Arial"/>
          <w:noProof/>
          <w:szCs w:val="20"/>
          <w:lang w:eastAsia="ar-SA"/>
        </w:rPr>
      </w:pPr>
      <w:r w:rsidRPr="00C8705C">
        <w:rPr>
          <w:rFonts w:cs="Arial"/>
          <w:noProof/>
          <w:szCs w:val="20"/>
          <w:lang w:eastAsia="ar-SA"/>
        </w:rPr>
        <w:t>Vsak kanal mora imeti možnost regulacije/uporabe za:</w:t>
      </w:r>
    </w:p>
    <w:p w14:paraId="04189BED" w14:textId="77777777" w:rsidR="008D60CD" w:rsidRPr="00C8705C" w:rsidRDefault="008D60CD" w:rsidP="008D60CD">
      <w:pPr>
        <w:suppressAutoHyphens/>
        <w:contextualSpacing/>
        <w:rPr>
          <w:rFonts w:cs="Arial"/>
          <w:noProof/>
          <w:szCs w:val="20"/>
          <w:lang w:eastAsia="ar-SA"/>
        </w:rPr>
      </w:pPr>
    </w:p>
    <w:p w14:paraId="3F229735"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vhodni nivo</w:t>
      </w:r>
    </w:p>
    <w:p w14:paraId="2D0FAA5E"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pomožni izhod (AUX)</w:t>
      </w:r>
    </w:p>
    <w:p w14:paraId="4D079105"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direktni izhod</w:t>
      </w:r>
    </w:p>
    <w:p w14:paraId="3653417C"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panoramo</w:t>
      </w:r>
    </w:p>
    <w:p w14:paraId="330415A1"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parametrični filter (EQ)</w:t>
      </w:r>
    </w:p>
    <w:p w14:paraId="3EBE8453"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kompresor / limiter</w:t>
      </w:r>
    </w:p>
    <w:p w14:paraId="2DE73EE4"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ekspander / vrata</w:t>
      </w:r>
    </w:p>
    <w:p w14:paraId="1B648965"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visokoprepustni filter (Lo cut)</w:t>
      </w:r>
    </w:p>
    <w:p w14:paraId="7AF7B5FD"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nizkoprepustni filter (Hi cut)</w:t>
      </w:r>
    </w:p>
    <w:p w14:paraId="0C0DA3FF" w14:textId="77777777" w:rsidR="008D60CD" w:rsidRPr="00C8705C" w:rsidRDefault="008D60CD" w:rsidP="008D60CD">
      <w:pPr>
        <w:pStyle w:val="ListParagraph"/>
        <w:numPr>
          <w:ilvl w:val="0"/>
          <w:numId w:val="29"/>
        </w:numPr>
        <w:suppressAutoHyphens/>
        <w:rPr>
          <w:rFonts w:cs="Arial"/>
          <w:noProof/>
          <w:szCs w:val="20"/>
          <w:lang w:eastAsia="ar-SA"/>
        </w:rPr>
      </w:pPr>
      <w:r w:rsidRPr="00C8705C">
        <w:rPr>
          <w:rFonts w:cs="Arial"/>
          <w:noProof/>
          <w:szCs w:val="20"/>
          <w:lang w:eastAsia="ar-SA"/>
        </w:rPr>
        <w:t>zakasnitev</w:t>
      </w:r>
    </w:p>
    <w:p w14:paraId="0259357F" w14:textId="77777777" w:rsidR="008D60CD" w:rsidRPr="00C8705C" w:rsidRDefault="008D60CD" w:rsidP="008D60CD">
      <w:pPr>
        <w:suppressAutoHyphens/>
        <w:rPr>
          <w:rFonts w:cs="Arial"/>
          <w:noProof/>
          <w:szCs w:val="20"/>
          <w:lang w:eastAsia="ar-SA"/>
        </w:rPr>
      </w:pPr>
    </w:p>
    <w:p w14:paraId="33660408" w14:textId="77777777" w:rsidR="008D60CD" w:rsidRPr="00C8705C" w:rsidRDefault="008D60CD" w:rsidP="008D60CD">
      <w:pPr>
        <w:pStyle w:val="ListParagraph"/>
        <w:numPr>
          <w:ilvl w:val="0"/>
          <w:numId w:val="28"/>
        </w:numPr>
        <w:suppressAutoHyphens/>
        <w:rPr>
          <w:rFonts w:cs="Arial"/>
          <w:noProof/>
          <w:szCs w:val="20"/>
          <w:lang w:eastAsia="ar-SA"/>
        </w:rPr>
      </w:pPr>
      <w:r w:rsidRPr="00C8705C">
        <w:rPr>
          <w:rFonts w:cs="Arial"/>
          <w:noProof/>
          <w:szCs w:val="20"/>
          <w:lang w:eastAsia="ar-SA"/>
        </w:rPr>
        <w:lastRenderedPageBreak/>
        <w:t>Na razpolago mora biti daljinski start posameznih aparatur (GPIO)</w:t>
      </w:r>
    </w:p>
    <w:p w14:paraId="6BB577E7" w14:textId="77777777" w:rsidR="008D60CD" w:rsidRPr="00C8705C" w:rsidRDefault="008D60CD" w:rsidP="008D60CD">
      <w:pPr>
        <w:pStyle w:val="ListParagraph"/>
        <w:numPr>
          <w:ilvl w:val="0"/>
          <w:numId w:val="28"/>
        </w:numPr>
        <w:suppressAutoHyphens/>
        <w:rPr>
          <w:rFonts w:cs="Arial"/>
          <w:noProof/>
          <w:szCs w:val="20"/>
          <w:lang w:eastAsia="ar-SA"/>
        </w:rPr>
      </w:pPr>
      <w:r w:rsidRPr="00C8705C">
        <w:rPr>
          <w:rFonts w:cs="Arial"/>
          <w:noProof/>
          <w:szCs w:val="20"/>
          <w:lang w:eastAsia="ar-SA"/>
        </w:rPr>
        <w:t>Za vse AUX in glavne izhode mora biti na razpolago T/B pogovorna zveza</w:t>
      </w:r>
    </w:p>
    <w:p w14:paraId="2BC5D753" w14:textId="77777777" w:rsidR="008D60CD" w:rsidRPr="00C8705C" w:rsidRDefault="008D60CD" w:rsidP="008D60CD">
      <w:pPr>
        <w:pStyle w:val="ListParagraph"/>
        <w:numPr>
          <w:ilvl w:val="0"/>
          <w:numId w:val="28"/>
        </w:numPr>
        <w:suppressAutoHyphens/>
        <w:rPr>
          <w:rFonts w:cs="Arial"/>
          <w:noProof/>
          <w:szCs w:val="20"/>
          <w:lang w:eastAsia="ar-SA"/>
        </w:rPr>
      </w:pPr>
      <w:r w:rsidRPr="00C8705C">
        <w:rPr>
          <w:rFonts w:cs="Arial"/>
          <w:noProof/>
          <w:szCs w:val="20"/>
          <w:lang w:eastAsia="ar-SA"/>
        </w:rPr>
        <w:t>Oznaka imena vsakega drsnega potenciometra</w:t>
      </w:r>
    </w:p>
    <w:p w14:paraId="5FE24F1C" w14:textId="77777777" w:rsidR="008D60CD" w:rsidRPr="00C8705C" w:rsidRDefault="008D60CD" w:rsidP="008D60CD">
      <w:pPr>
        <w:pStyle w:val="ListParagraph"/>
        <w:numPr>
          <w:ilvl w:val="0"/>
          <w:numId w:val="28"/>
        </w:numPr>
        <w:suppressAutoHyphens/>
        <w:rPr>
          <w:rFonts w:cs="Arial"/>
          <w:noProof/>
          <w:szCs w:val="20"/>
          <w:lang w:eastAsia="ar-SA"/>
        </w:rPr>
      </w:pPr>
      <w:r w:rsidRPr="00C8705C">
        <w:rPr>
          <w:rFonts w:cs="Arial"/>
          <w:noProof/>
          <w:szCs w:val="20"/>
          <w:lang w:eastAsia="ar-SA"/>
        </w:rPr>
        <w:t>Barvna oznaka posameznega drsnega potenciometra (color coding)</w:t>
      </w:r>
    </w:p>
    <w:p w14:paraId="0801DBB6" w14:textId="77777777" w:rsidR="008D60CD" w:rsidRPr="00C8705C" w:rsidRDefault="008D60CD" w:rsidP="008D60CD">
      <w:pPr>
        <w:pStyle w:val="ListParagraph"/>
        <w:suppressAutoHyphens/>
        <w:rPr>
          <w:rFonts w:cs="Arial"/>
          <w:noProof/>
          <w:szCs w:val="20"/>
          <w:lang w:eastAsia="ar-SA"/>
        </w:rPr>
      </w:pPr>
    </w:p>
    <w:p w14:paraId="4A56963B" w14:textId="77777777" w:rsidR="008D60CD" w:rsidRPr="00C8705C" w:rsidRDefault="008D60CD" w:rsidP="008D60CD">
      <w:pPr>
        <w:pStyle w:val="ListParagraph"/>
        <w:suppressAutoHyphens/>
        <w:rPr>
          <w:rFonts w:cs="Arial"/>
          <w:noProof/>
          <w:szCs w:val="20"/>
          <w:lang w:eastAsia="ar-SA"/>
        </w:rPr>
      </w:pPr>
    </w:p>
    <w:p w14:paraId="76CE295A" w14:textId="77777777" w:rsidR="008D60CD" w:rsidRPr="00C8705C" w:rsidRDefault="008D60CD" w:rsidP="008D60CD">
      <w:pPr>
        <w:pStyle w:val="Heading4"/>
        <w:rPr>
          <w:rFonts w:cs="Arial"/>
          <w:noProof/>
          <w:lang w:val="it-IT"/>
        </w:rPr>
      </w:pPr>
      <w:r w:rsidRPr="00C8705C">
        <w:rPr>
          <w:rFonts w:cs="Arial"/>
          <w:noProof/>
          <w:lang w:val="it-IT"/>
        </w:rPr>
        <w:t>Zahteve za število vhodov in izhodov</w:t>
      </w:r>
    </w:p>
    <w:p w14:paraId="5E154C51" w14:textId="77777777" w:rsidR="008D60CD" w:rsidRPr="00C8705C" w:rsidRDefault="008D60CD" w:rsidP="008D60CD">
      <w:pPr>
        <w:rPr>
          <w:rFonts w:cs="Arial"/>
          <w:b/>
          <w:noProof/>
          <w:lang w:eastAsia="ar-SA"/>
        </w:rPr>
      </w:pPr>
    </w:p>
    <w:p w14:paraId="721DAB8B" w14:textId="77777777" w:rsidR="008D60CD" w:rsidRPr="00C8705C" w:rsidRDefault="008D60CD" w:rsidP="008D60CD">
      <w:pPr>
        <w:rPr>
          <w:rFonts w:cs="Arial"/>
          <w:b/>
          <w:noProof/>
          <w:lang w:eastAsia="ar-SA"/>
        </w:rPr>
      </w:pPr>
      <w:r w:rsidRPr="00C8705C">
        <w:rPr>
          <w:rFonts w:cs="Arial"/>
          <w:b/>
          <w:noProof/>
          <w:lang w:eastAsia="ar-SA"/>
        </w:rPr>
        <w:t>Prostor aparatur Studia 4</w:t>
      </w:r>
    </w:p>
    <w:p w14:paraId="774AF7D1" w14:textId="77777777" w:rsidR="008D60CD" w:rsidRPr="00C8705C" w:rsidRDefault="008D60CD" w:rsidP="008D60CD">
      <w:pPr>
        <w:rPr>
          <w:rFonts w:cs="Arial"/>
          <w:b/>
          <w:noProof/>
          <w:lang w:eastAsia="ar-SA"/>
        </w:rPr>
      </w:pPr>
    </w:p>
    <w:p w14:paraId="121204BD" w14:textId="77777777" w:rsidR="008D60CD" w:rsidRPr="00C8705C" w:rsidRDefault="008D60CD" w:rsidP="008D60CD">
      <w:pPr>
        <w:rPr>
          <w:rFonts w:cs="Arial"/>
          <w:bCs/>
          <w:noProof/>
          <w:lang w:eastAsia="ar-SA"/>
        </w:rPr>
      </w:pPr>
      <w:r w:rsidRPr="00C8705C">
        <w:rPr>
          <w:rFonts w:cs="Arial"/>
          <w:bCs/>
          <w:noProof/>
          <w:lang w:eastAsia="ar-SA"/>
        </w:rPr>
        <w:t>Vsi spodaj specificirani vhodi in izhodi morajo biti vgrajeni v ohišjih, ki bodo nameščeni v Prostoru aparatur studia 4. Ohišje #4 in ohišje #5 morata biti fizično ločena.</w:t>
      </w:r>
    </w:p>
    <w:p w14:paraId="584C8B38" w14:textId="77777777" w:rsidR="008D60CD" w:rsidRPr="00C8705C" w:rsidRDefault="008D60CD" w:rsidP="008D60CD">
      <w:pPr>
        <w:rPr>
          <w:rFonts w:cs="Arial"/>
          <w:bCs/>
          <w:noProof/>
          <w:lang w:eastAsia="ar-SA"/>
        </w:rPr>
      </w:pPr>
    </w:p>
    <w:p w14:paraId="0B85C4E7" w14:textId="77777777" w:rsidR="008D60CD" w:rsidRPr="00C8705C" w:rsidRDefault="008D60CD" w:rsidP="008D60CD">
      <w:pPr>
        <w:rPr>
          <w:rFonts w:cs="Arial"/>
          <w:bCs/>
          <w:noProof/>
          <w:u w:val="single"/>
          <w:lang w:eastAsia="ar-SA"/>
        </w:rPr>
      </w:pPr>
    </w:p>
    <w:p w14:paraId="25DF986D" w14:textId="77777777" w:rsidR="008D60CD" w:rsidRPr="00C8705C" w:rsidRDefault="008D60CD" w:rsidP="008D60CD">
      <w:pPr>
        <w:rPr>
          <w:rFonts w:cs="Arial"/>
          <w:b/>
          <w:noProof/>
          <w:lang w:eastAsia="ar-SA"/>
        </w:rPr>
      </w:pPr>
      <w:r w:rsidRPr="00C8705C">
        <w:rPr>
          <w:rFonts w:cs="Arial"/>
          <w:bCs/>
          <w:noProof/>
          <w:lang w:eastAsia="ar-SA"/>
        </w:rPr>
        <w:t>Ohišje #4:</w:t>
      </w:r>
    </w:p>
    <w:p w14:paraId="0DE76485" w14:textId="77777777" w:rsidR="008D60CD" w:rsidRPr="00C8705C" w:rsidRDefault="008D60CD" w:rsidP="008D60CD">
      <w:pPr>
        <w:rPr>
          <w:rFonts w:cs="Arial"/>
          <w:b/>
          <w:noProof/>
        </w:rPr>
      </w:pPr>
    </w:p>
    <w:p w14:paraId="0107EA68" w14:textId="77777777" w:rsidR="008D60CD" w:rsidRPr="00C06A38" w:rsidRDefault="008D60CD" w:rsidP="008D60CD">
      <w:pPr>
        <w:pStyle w:val="ListParagraph"/>
        <w:numPr>
          <w:ilvl w:val="0"/>
          <w:numId w:val="32"/>
        </w:numPr>
        <w:tabs>
          <w:tab w:val="left" w:pos="3119"/>
        </w:tabs>
        <w:jc w:val="left"/>
        <w:rPr>
          <w:rFonts w:cs="Arial"/>
          <w:bCs/>
          <w:noProof/>
          <w:szCs w:val="20"/>
        </w:rPr>
      </w:pPr>
      <w:r w:rsidRPr="00C06A38">
        <w:rPr>
          <w:rFonts w:cs="Arial"/>
          <w:bCs/>
          <w:noProof/>
          <w:szCs w:val="20"/>
        </w:rPr>
        <w:t>MIKROFONSKO/LINIJSKI VHODI:</w:t>
      </w:r>
      <w:r w:rsidRPr="00C06A38">
        <w:rPr>
          <w:rFonts w:cs="Arial"/>
          <w:bCs/>
          <w:noProof/>
          <w:szCs w:val="20"/>
        </w:rPr>
        <w:tab/>
        <w:t xml:space="preserve">32 mikrofonsko/linijskih vhodov </w:t>
      </w:r>
    </w:p>
    <w:p w14:paraId="27B85214" w14:textId="77777777" w:rsidR="008D60CD" w:rsidRPr="00C8705C" w:rsidRDefault="008D60CD" w:rsidP="008D60CD">
      <w:pPr>
        <w:pStyle w:val="ListParagraph"/>
        <w:numPr>
          <w:ilvl w:val="0"/>
          <w:numId w:val="31"/>
        </w:numPr>
        <w:tabs>
          <w:tab w:val="left" w:pos="3686"/>
        </w:tabs>
        <w:jc w:val="left"/>
        <w:rPr>
          <w:rFonts w:cs="Arial"/>
          <w:bCs/>
          <w:noProof/>
          <w:szCs w:val="20"/>
        </w:rPr>
      </w:pPr>
      <w:r w:rsidRPr="00C8705C">
        <w:rPr>
          <w:rFonts w:cs="Arial"/>
          <w:bCs/>
          <w:noProof/>
          <w:szCs w:val="20"/>
        </w:rPr>
        <w:t>LINIJSKI IZHODI:</w:t>
      </w:r>
      <w:r w:rsidRPr="00C8705C">
        <w:rPr>
          <w:rFonts w:cs="Arial"/>
          <w:bCs/>
          <w:noProof/>
          <w:szCs w:val="20"/>
        </w:rPr>
        <w:tab/>
      </w:r>
      <w:r w:rsidRPr="00C8705C">
        <w:rPr>
          <w:rFonts w:cs="Arial"/>
          <w:bCs/>
          <w:noProof/>
          <w:szCs w:val="20"/>
        </w:rPr>
        <w:tab/>
        <w:t>16 linijskih analognih izhodov</w:t>
      </w:r>
    </w:p>
    <w:p w14:paraId="653188E1" w14:textId="77777777" w:rsidR="008D60CD" w:rsidRPr="00C8705C" w:rsidRDefault="008D60CD" w:rsidP="008D60CD">
      <w:pPr>
        <w:pStyle w:val="ListParagraph"/>
        <w:numPr>
          <w:ilvl w:val="0"/>
          <w:numId w:val="31"/>
        </w:numPr>
        <w:tabs>
          <w:tab w:val="left" w:pos="3686"/>
        </w:tabs>
        <w:jc w:val="left"/>
        <w:rPr>
          <w:rFonts w:cs="Arial"/>
          <w:bCs/>
          <w:noProof/>
          <w:szCs w:val="20"/>
        </w:rPr>
      </w:pPr>
      <w:r w:rsidRPr="00C8705C">
        <w:rPr>
          <w:rFonts w:cs="Arial"/>
          <w:bCs/>
          <w:noProof/>
          <w:szCs w:val="20"/>
        </w:rPr>
        <w:t>DIGITALNI VHODI:</w:t>
      </w:r>
      <w:r w:rsidRPr="00C8705C">
        <w:rPr>
          <w:rFonts w:cs="Arial"/>
          <w:bCs/>
          <w:noProof/>
          <w:szCs w:val="20"/>
        </w:rPr>
        <w:tab/>
      </w:r>
      <w:r w:rsidRPr="00C8705C">
        <w:rPr>
          <w:rFonts w:cs="Arial"/>
          <w:bCs/>
          <w:noProof/>
          <w:szCs w:val="20"/>
        </w:rPr>
        <w:tab/>
        <w:t>32</w:t>
      </w:r>
      <w:r w:rsidRPr="00C8705C">
        <w:rPr>
          <w:rFonts w:cs="Arial"/>
          <w:noProof/>
          <w:szCs w:val="20"/>
        </w:rPr>
        <w:t xml:space="preserve"> AES/EBU vhodov (parov) s SRC</w:t>
      </w:r>
    </w:p>
    <w:p w14:paraId="385D0D3F" w14:textId="77777777" w:rsidR="008D60CD" w:rsidRPr="00C8705C" w:rsidRDefault="008D60CD" w:rsidP="008D60CD">
      <w:pPr>
        <w:pStyle w:val="ListParagraph"/>
        <w:numPr>
          <w:ilvl w:val="0"/>
          <w:numId w:val="31"/>
        </w:numPr>
        <w:tabs>
          <w:tab w:val="left" w:pos="3686"/>
        </w:tabs>
        <w:jc w:val="left"/>
        <w:rPr>
          <w:rFonts w:cs="Arial"/>
          <w:bCs/>
          <w:noProof/>
          <w:szCs w:val="20"/>
        </w:rPr>
      </w:pPr>
      <w:r w:rsidRPr="00C8705C">
        <w:rPr>
          <w:rFonts w:cs="Arial"/>
          <w:bCs/>
          <w:noProof/>
          <w:szCs w:val="20"/>
        </w:rPr>
        <w:t>DIGITALNI IZHODI:</w:t>
      </w:r>
      <w:r w:rsidRPr="00C8705C">
        <w:rPr>
          <w:rFonts w:cs="Arial"/>
          <w:bCs/>
          <w:noProof/>
          <w:szCs w:val="20"/>
        </w:rPr>
        <w:tab/>
      </w:r>
      <w:r w:rsidRPr="00C8705C">
        <w:rPr>
          <w:rFonts w:cs="Arial"/>
          <w:bCs/>
          <w:noProof/>
          <w:szCs w:val="20"/>
        </w:rPr>
        <w:tab/>
        <w:t xml:space="preserve">32 AES/EBU izhodov </w:t>
      </w:r>
      <w:r w:rsidRPr="00C8705C">
        <w:rPr>
          <w:rFonts w:cs="Arial"/>
          <w:noProof/>
          <w:szCs w:val="20"/>
        </w:rPr>
        <w:t xml:space="preserve">(parov) </w:t>
      </w:r>
    </w:p>
    <w:p w14:paraId="64D20273" w14:textId="77777777" w:rsidR="008D60CD" w:rsidRPr="00C8705C" w:rsidRDefault="008D60CD" w:rsidP="008D60CD">
      <w:pPr>
        <w:pStyle w:val="ListParagraph"/>
        <w:numPr>
          <w:ilvl w:val="0"/>
          <w:numId w:val="31"/>
        </w:numPr>
        <w:tabs>
          <w:tab w:val="left" w:pos="2977"/>
        </w:tabs>
        <w:jc w:val="left"/>
        <w:rPr>
          <w:rFonts w:cs="Arial"/>
          <w:bCs/>
          <w:noProof/>
          <w:szCs w:val="20"/>
        </w:rPr>
      </w:pPr>
      <w:r w:rsidRPr="00C8705C">
        <w:rPr>
          <w:rFonts w:cs="Arial"/>
          <w:bCs/>
          <w:noProof/>
          <w:szCs w:val="20"/>
        </w:rPr>
        <w:t>MADI VMESNIK:</w:t>
      </w:r>
      <w:r w:rsidRPr="00C8705C">
        <w:rPr>
          <w:rFonts w:cs="Arial"/>
          <w:bCs/>
          <w:noProof/>
          <w:szCs w:val="20"/>
        </w:rPr>
        <w:tab/>
      </w:r>
      <w:r w:rsidRPr="00C8705C">
        <w:rPr>
          <w:rFonts w:cs="Arial"/>
          <w:bCs/>
          <w:noProof/>
          <w:szCs w:val="20"/>
        </w:rPr>
        <w:tab/>
      </w:r>
      <w:r w:rsidRPr="00C8705C">
        <w:rPr>
          <w:rFonts w:cs="Arial"/>
          <w:bCs/>
          <w:noProof/>
          <w:szCs w:val="20"/>
        </w:rPr>
        <w:tab/>
        <w:t>2</w:t>
      </w:r>
    </w:p>
    <w:p w14:paraId="67B4EA70" w14:textId="77777777" w:rsidR="008D60CD" w:rsidRPr="00C8705C" w:rsidRDefault="008D60CD" w:rsidP="008D60CD">
      <w:pPr>
        <w:pStyle w:val="ListParagraph"/>
        <w:numPr>
          <w:ilvl w:val="0"/>
          <w:numId w:val="31"/>
        </w:numPr>
        <w:tabs>
          <w:tab w:val="left" w:pos="2977"/>
        </w:tabs>
        <w:jc w:val="left"/>
        <w:rPr>
          <w:rFonts w:cs="Arial"/>
          <w:bCs/>
          <w:noProof/>
          <w:szCs w:val="20"/>
        </w:rPr>
      </w:pPr>
      <w:r w:rsidRPr="00C8705C">
        <w:rPr>
          <w:rFonts w:cs="Arial"/>
          <w:bCs/>
          <w:noProof/>
          <w:szCs w:val="20"/>
        </w:rPr>
        <w:t>AES67 VMESNIK:</w:t>
      </w:r>
      <w:r w:rsidRPr="00C8705C">
        <w:rPr>
          <w:rFonts w:cs="Arial"/>
          <w:bCs/>
          <w:noProof/>
          <w:szCs w:val="20"/>
        </w:rPr>
        <w:tab/>
      </w:r>
      <w:r w:rsidRPr="00C8705C">
        <w:rPr>
          <w:rFonts w:cs="Arial"/>
          <w:bCs/>
          <w:noProof/>
          <w:szCs w:val="20"/>
        </w:rPr>
        <w:tab/>
      </w:r>
      <w:r w:rsidRPr="00C8705C">
        <w:rPr>
          <w:rFonts w:cs="Arial"/>
          <w:bCs/>
          <w:noProof/>
          <w:szCs w:val="20"/>
        </w:rPr>
        <w:tab/>
        <w:t>1</w:t>
      </w:r>
    </w:p>
    <w:p w14:paraId="2292C3C6" w14:textId="77777777" w:rsidR="008D60CD" w:rsidRPr="00C8705C" w:rsidRDefault="008D60CD" w:rsidP="008D60CD">
      <w:pPr>
        <w:tabs>
          <w:tab w:val="left" w:pos="2977"/>
        </w:tabs>
        <w:jc w:val="left"/>
        <w:rPr>
          <w:rFonts w:cs="Arial"/>
          <w:bCs/>
          <w:noProof/>
          <w:szCs w:val="20"/>
        </w:rPr>
      </w:pPr>
    </w:p>
    <w:p w14:paraId="736D4AC8" w14:textId="77777777" w:rsidR="008D60CD" w:rsidRPr="00C8705C" w:rsidRDefault="008D60CD" w:rsidP="008D60CD">
      <w:pPr>
        <w:rPr>
          <w:rFonts w:cs="Arial"/>
          <w:b/>
          <w:noProof/>
          <w:lang w:eastAsia="ar-SA"/>
        </w:rPr>
      </w:pPr>
      <w:r w:rsidRPr="00C8705C">
        <w:rPr>
          <w:rFonts w:cs="Arial"/>
          <w:bCs/>
          <w:noProof/>
          <w:lang w:eastAsia="ar-SA"/>
        </w:rPr>
        <w:t>Ohišje #5:</w:t>
      </w:r>
    </w:p>
    <w:p w14:paraId="42DAE247" w14:textId="77777777" w:rsidR="008D60CD" w:rsidRPr="00C8705C" w:rsidRDefault="008D60CD" w:rsidP="008D60CD">
      <w:pPr>
        <w:rPr>
          <w:rFonts w:cs="Arial"/>
          <w:b/>
          <w:noProof/>
        </w:rPr>
      </w:pPr>
    </w:p>
    <w:p w14:paraId="62278EF0" w14:textId="77777777" w:rsidR="008D60CD" w:rsidRPr="00C8705C" w:rsidRDefault="008D60CD" w:rsidP="008D60CD">
      <w:pPr>
        <w:pStyle w:val="ListParagraph"/>
        <w:numPr>
          <w:ilvl w:val="0"/>
          <w:numId w:val="31"/>
        </w:numPr>
        <w:tabs>
          <w:tab w:val="left" w:pos="3119"/>
        </w:tabs>
        <w:jc w:val="left"/>
        <w:rPr>
          <w:rFonts w:cs="Arial"/>
          <w:bCs/>
          <w:noProof/>
          <w:szCs w:val="20"/>
        </w:rPr>
      </w:pPr>
      <w:r w:rsidRPr="00C8705C">
        <w:rPr>
          <w:rFonts w:cs="Arial"/>
          <w:bCs/>
          <w:noProof/>
          <w:szCs w:val="20"/>
        </w:rPr>
        <w:t>MIKROFONSKO/LINIJSKI VHODI:</w:t>
      </w:r>
      <w:r w:rsidRPr="00C8705C">
        <w:rPr>
          <w:rFonts w:cs="Arial"/>
          <w:bCs/>
          <w:noProof/>
          <w:szCs w:val="20"/>
        </w:rPr>
        <w:tab/>
        <w:t xml:space="preserve">16 mikrofonsko/linijskih vhodov </w:t>
      </w:r>
    </w:p>
    <w:p w14:paraId="22A38287" w14:textId="77777777" w:rsidR="008D60CD" w:rsidRPr="00C8705C" w:rsidRDefault="008D60CD" w:rsidP="008D60CD">
      <w:pPr>
        <w:pStyle w:val="ListParagraph"/>
        <w:numPr>
          <w:ilvl w:val="0"/>
          <w:numId w:val="31"/>
        </w:numPr>
        <w:tabs>
          <w:tab w:val="left" w:pos="3686"/>
        </w:tabs>
        <w:jc w:val="left"/>
        <w:rPr>
          <w:rFonts w:cs="Arial"/>
          <w:bCs/>
          <w:noProof/>
          <w:szCs w:val="20"/>
        </w:rPr>
      </w:pPr>
      <w:r w:rsidRPr="00C8705C">
        <w:rPr>
          <w:rFonts w:cs="Arial"/>
          <w:bCs/>
          <w:noProof/>
          <w:szCs w:val="20"/>
        </w:rPr>
        <w:t>DIGITALNI VHODI:</w:t>
      </w:r>
      <w:r w:rsidRPr="00C8705C">
        <w:rPr>
          <w:rFonts w:cs="Arial"/>
          <w:bCs/>
          <w:noProof/>
          <w:szCs w:val="20"/>
        </w:rPr>
        <w:tab/>
      </w:r>
      <w:r w:rsidRPr="00C8705C">
        <w:rPr>
          <w:rFonts w:cs="Arial"/>
          <w:bCs/>
          <w:noProof/>
          <w:szCs w:val="20"/>
        </w:rPr>
        <w:tab/>
        <w:t>40</w:t>
      </w:r>
      <w:r w:rsidRPr="00C8705C">
        <w:rPr>
          <w:rFonts w:cs="Arial"/>
          <w:noProof/>
          <w:szCs w:val="20"/>
        </w:rPr>
        <w:t xml:space="preserve"> AES/EBU vhodov (parov) s SRC</w:t>
      </w:r>
    </w:p>
    <w:p w14:paraId="75D339C0" w14:textId="77777777" w:rsidR="008D60CD" w:rsidRPr="00C8705C" w:rsidRDefault="008D60CD" w:rsidP="008D60CD">
      <w:pPr>
        <w:pStyle w:val="ListParagraph"/>
        <w:numPr>
          <w:ilvl w:val="0"/>
          <w:numId w:val="31"/>
        </w:numPr>
        <w:tabs>
          <w:tab w:val="left" w:pos="3686"/>
        </w:tabs>
        <w:jc w:val="left"/>
        <w:rPr>
          <w:rFonts w:cs="Arial"/>
          <w:bCs/>
          <w:noProof/>
          <w:szCs w:val="20"/>
        </w:rPr>
      </w:pPr>
      <w:r w:rsidRPr="00C8705C">
        <w:rPr>
          <w:rFonts w:cs="Arial"/>
          <w:bCs/>
          <w:noProof/>
          <w:szCs w:val="20"/>
        </w:rPr>
        <w:t>DIGITALNI IZHODI:</w:t>
      </w:r>
      <w:r w:rsidRPr="00C8705C">
        <w:rPr>
          <w:rFonts w:cs="Arial"/>
          <w:bCs/>
          <w:noProof/>
          <w:szCs w:val="20"/>
        </w:rPr>
        <w:tab/>
      </w:r>
      <w:r w:rsidRPr="00C8705C">
        <w:rPr>
          <w:rFonts w:cs="Arial"/>
          <w:bCs/>
          <w:noProof/>
          <w:szCs w:val="20"/>
        </w:rPr>
        <w:tab/>
        <w:t xml:space="preserve">16 AES/EBU izhodov </w:t>
      </w:r>
      <w:r w:rsidRPr="00C8705C">
        <w:rPr>
          <w:rFonts w:cs="Arial"/>
          <w:noProof/>
          <w:szCs w:val="20"/>
        </w:rPr>
        <w:t xml:space="preserve">(parov) </w:t>
      </w:r>
    </w:p>
    <w:p w14:paraId="435B6A3E" w14:textId="77777777" w:rsidR="008D60CD" w:rsidRPr="00C8705C" w:rsidRDefault="008D60CD" w:rsidP="008D60CD">
      <w:pPr>
        <w:tabs>
          <w:tab w:val="left" w:pos="2977"/>
        </w:tabs>
        <w:jc w:val="left"/>
        <w:rPr>
          <w:rFonts w:cs="Arial"/>
          <w:bCs/>
          <w:noProof/>
          <w:szCs w:val="20"/>
        </w:rPr>
      </w:pPr>
    </w:p>
    <w:p w14:paraId="2507B127" w14:textId="77777777" w:rsidR="008D60CD" w:rsidRPr="00C8705C" w:rsidRDefault="008D60CD" w:rsidP="008D60CD">
      <w:pPr>
        <w:tabs>
          <w:tab w:val="left" w:pos="2977"/>
        </w:tabs>
        <w:jc w:val="left"/>
        <w:rPr>
          <w:rFonts w:cs="Arial"/>
          <w:bCs/>
          <w:noProof/>
          <w:szCs w:val="20"/>
        </w:rPr>
      </w:pPr>
    </w:p>
    <w:p w14:paraId="3323FCD6" w14:textId="77777777" w:rsidR="008D60CD" w:rsidRPr="00C8705C" w:rsidRDefault="008D60CD" w:rsidP="008D60CD">
      <w:pPr>
        <w:rPr>
          <w:rFonts w:cs="Arial"/>
          <w:b/>
          <w:noProof/>
          <w:lang w:eastAsia="ar-SA"/>
        </w:rPr>
      </w:pPr>
      <w:r w:rsidRPr="00C8705C">
        <w:rPr>
          <w:rFonts w:cs="Arial"/>
          <w:b/>
          <w:noProof/>
          <w:lang w:eastAsia="ar-SA"/>
        </w:rPr>
        <w:t>Režija studia 4</w:t>
      </w:r>
    </w:p>
    <w:p w14:paraId="06A76527" w14:textId="77777777" w:rsidR="008D60CD" w:rsidRPr="00C8705C" w:rsidRDefault="008D60CD" w:rsidP="008D60CD">
      <w:pPr>
        <w:tabs>
          <w:tab w:val="left" w:pos="2977"/>
        </w:tabs>
        <w:jc w:val="left"/>
        <w:rPr>
          <w:rFonts w:cs="Arial"/>
          <w:bCs/>
          <w:noProof/>
          <w:szCs w:val="20"/>
        </w:rPr>
      </w:pPr>
    </w:p>
    <w:p w14:paraId="5EE0409D" w14:textId="63E43B5F" w:rsidR="008D60CD" w:rsidRPr="00C8705C" w:rsidRDefault="008D60CD" w:rsidP="008D60CD">
      <w:pPr>
        <w:tabs>
          <w:tab w:val="left" w:pos="2977"/>
        </w:tabs>
        <w:rPr>
          <w:rFonts w:cs="Arial"/>
          <w:bCs/>
          <w:noProof/>
          <w:lang w:eastAsia="ar-SA"/>
        </w:rPr>
      </w:pPr>
      <w:r w:rsidRPr="00C8705C">
        <w:rPr>
          <w:rFonts w:cs="Arial"/>
          <w:noProof/>
          <w:lang w:eastAsia="ar-SA"/>
        </w:rPr>
        <w:t xml:space="preserve">V kontrolni enoti, </w:t>
      </w:r>
      <w:r w:rsidRPr="00C8705C">
        <w:rPr>
          <w:rFonts w:cs="Arial"/>
          <w:bCs/>
          <w:noProof/>
          <w:lang w:eastAsia="ar-SA"/>
        </w:rPr>
        <w:t>ki bo nameščena v Režiji studia</w:t>
      </w:r>
      <w:r>
        <w:rPr>
          <w:rFonts w:cs="Arial"/>
          <w:bCs/>
          <w:noProof/>
          <w:lang w:eastAsia="ar-SA"/>
        </w:rPr>
        <w:t xml:space="preserve"> 4</w:t>
      </w:r>
      <w:r w:rsidRPr="00C8705C">
        <w:rPr>
          <w:rFonts w:cs="Arial"/>
          <w:bCs/>
          <w:noProof/>
          <w:lang w:eastAsia="ar-SA"/>
        </w:rPr>
        <w:t xml:space="preserve">, </w:t>
      </w:r>
      <w:r w:rsidRPr="00C8705C">
        <w:rPr>
          <w:rFonts w:cs="Arial"/>
          <w:noProof/>
          <w:lang w:eastAsia="ar-SA"/>
        </w:rPr>
        <w:t>morajo biti vgrajeni priključki za komunikacijo (T</w:t>
      </w:r>
      <w:r w:rsidR="00D46F17">
        <w:rPr>
          <w:rFonts w:cs="Arial"/>
          <w:noProof/>
          <w:lang w:eastAsia="ar-SA"/>
        </w:rPr>
        <w:t>/</w:t>
      </w:r>
      <w:r w:rsidRPr="00C8705C">
        <w:rPr>
          <w:rFonts w:cs="Arial"/>
          <w:noProof/>
          <w:lang w:eastAsia="ar-SA"/>
        </w:rPr>
        <w:t>B mic) in za GPIO (vsaj 8 IN, 8 OUT). Vsi s</w:t>
      </w:r>
      <w:r w:rsidRPr="00C8705C">
        <w:rPr>
          <w:rFonts w:cs="Arial"/>
          <w:bCs/>
          <w:noProof/>
          <w:lang w:eastAsia="ar-SA"/>
        </w:rPr>
        <w:t>podaj specificirani izhodi, namenjeni za zvočnike in</w:t>
      </w:r>
      <w:r>
        <w:rPr>
          <w:rFonts w:cs="Arial"/>
          <w:bCs/>
          <w:noProof/>
          <w:lang w:eastAsia="ar-SA"/>
        </w:rPr>
        <w:t xml:space="preserve"> za</w:t>
      </w:r>
      <w:r w:rsidRPr="00C8705C">
        <w:rPr>
          <w:rFonts w:cs="Arial"/>
          <w:bCs/>
          <w:noProof/>
          <w:lang w:eastAsia="ar-SA"/>
        </w:rPr>
        <w:t xml:space="preserve"> merilnik glasnosti, so lahko vgrajeni lokalno, v kontrolni enoti avdio mešalne mize, ali v Ohišju #4, ki bo nameščeno v Prostoru aparatur studia 4.</w:t>
      </w:r>
    </w:p>
    <w:p w14:paraId="5C1BB0C2" w14:textId="77777777" w:rsidR="008D60CD" w:rsidRPr="00C8705C" w:rsidRDefault="008D60CD" w:rsidP="008D60CD">
      <w:pPr>
        <w:tabs>
          <w:tab w:val="left" w:pos="2977"/>
        </w:tabs>
        <w:jc w:val="left"/>
        <w:rPr>
          <w:rFonts w:cs="Arial"/>
          <w:bCs/>
          <w:noProof/>
          <w:szCs w:val="20"/>
        </w:rPr>
      </w:pPr>
    </w:p>
    <w:p w14:paraId="2D58E7A2" w14:textId="77777777" w:rsidR="008D60CD" w:rsidRPr="00C8705C" w:rsidRDefault="008D60CD" w:rsidP="008D60CD">
      <w:pPr>
        <w:pStyle w:val="ListParagraph"/>
        <w:numPr>
          <w:ilvl w:val="0"/>
          <w:numId w:val="32"/>
        </w:numPr>
        <w:tabs>
          <w:tab w:val="left" w:pos="3686"/>
        </w:tabs>
        <w:jc w:val="left"/>
        <w:rPr>
          <w:rFonts w:cs="Arial"/>
          <w:bCs/>
          <w:noProof/>
          <w:szCs w:val="20"/>
        </w:rPr>
      </w:pPr>
      <w:r w:rsidRPr="00C8705C">
        <w:rPr>
          <w:rFonts w:cs="Arial"/>
          <w:bCs/>
          <w:noProof/>
          <w:szCs w:val="20"/>
        </w:rPr>
        <w:t>LINIJSKI IZHODI:</w:t>
      </w:r>
      <w:r w:rsidRPr="00C8705C">
        <w:rPr>
          <w:rFonts w:cs="Arial"/>
          <w:bCs/>
          <w:noProof/>
          <w:szCs w:val="20"/>
        </w:rPr>
        <w:tab/>
      </w:r>
      <w:r w:rsidRPr="00C8705C">
        <w:rPr>
          <w:rFonts w:cs="Arial"/>
          <w:bCs/>
          <w:noProof/>
          <w:szCs w:val="20"/>
        </w:rPr>
        <w:tab/>
        <w:t>8 linijskih analognih izhodov</w:t>
      </w:r>
    </w:p>
    <w:p w14:paraId="46BAED92" w14:textId="77777777" w:rsidR="008D60CD" w:rsidRPr="00C8705C" w:rsidRDefault="008D60CD" w:rsidP="008D60CD">
      <w:pPr>
        <w:pStyle w:val="ListParagraph"/>
        <w:numPr>
          <w:ilvl w:val="0"/>
          <w:numId w:val="32"/>
        </w:numPr>
        <w:tabs>
          <w:tab w:val="left" w:pos="3686"/>
        </w:tabs>
        <w:jc w:val="left"/>
        <w:rPr>
          <w:rFonts w:cs="Arial"/>
          <w:bCs/>
          <w:noProof/>
          <w:szCs w:val="20"/>
        </w:rPr>
      </w:pPr>
      <w:r w:rsidRPr="00C8705C">
        <w:rPr>
          <w:rFonts w:cs="Arial"/>
          <w:bCs/>
          <w:noProof/>
          <w:szCs w:val="20"/>
        </w:rPr>
        <w:t>DIGITALNI IZHODI:</w:t>
      </w:r>
      <w:r w:rsidRPr="00C8705C">
        <w:rPr>
          <w:rFonts w:cs="Arial"/>
          <w:bCs/>
          <w:noProof/>
          <w:szCs w:val="20"/>
        </w:rPr>
        <w:tab/>
      </w:r>
      <w:r w:rsidRPr="00C8705C">
        <w:rPr>
          <w:rFonts w:cs="Arial"/>
          <w:bCs/>
          <w:noProof/>
          <w:szCs w:val="20"/>
        </w:rPr>
        <w:tab/>
        <w:t>8 AES/EBU izhodov (parov)</w:t>
      </w:r>
    </w:p>
    <w:p w14:paraId="0C38CAF7" w14:textId="77777777" w:rsidR="008D60CD" w:rsidRPr="00C8705C" w:rsidRDefault="008D60CD" w:rsidP="008D60CD">
      <w:pPr>
        <w:tabs>
          <w:tab w:val="left" w:pos="2977"/>
        </w:tabs>
        <w:jc w:val="left"/>
        <w:rPr>
          <w:rFonts w:cs="Arial"/>
          <w:bCs/>
          <w:noProof/>
          <w:szCs w:val="20"/>
        </w:rPr>
      </w:pPr>
    </w:p>
    <w:p w14:paraId="79CF1FCC" w14:textId="77777777" w:rsidR="008D60CD" w:rsidRPr="00C8705C" w:rsidRDefault="008D60CD" w:rsidP="008D60CD">
      <w:pPr>
        <w:tabs>
          <w:tab w:val="left" w:pos="2977"/>
        </w:tabs>
        <w:rPr>
          <w:rFonts w:cs="Arial"/>
          <w:bCs/>
          <w:noProof/>
          <w:szCs w:val="20"/>
        </w:rPr>
      </w:pPr>
    </w:p>
    <w:p w14:paraId="1A03CC8C" w14:textId="77777777" w:rsidR="008D60CD" w:rsidRPr="00C8705C" w:rsidRDefault="008D60CD" w:rsidP="008D60CD">
      <w:pPr>
        <w:pStyle w:val="Heading4"/>
        <w:rPr>
          <w:rFonts w:cs="Arial"/>
          <w:noProof/>
          <w:lang w:eastAsia="ar-SA"/>
        </w:rPr>
      </w:pPr>
      <w:r w:rsidRPr="00C8705C">
        <w:rPr>
          <w:rFonts w:cs="Arial"/>
          <w:noProof/>
          <w:lang w:eastAsia="ar-SA"/>
        </w:rPr>
        <w:t>Splošne dodatne zahteve</w:t>
      </w:r>
    </w:p>
    <w:p w14:paraId="1ECADF05" w14:textId="77777777" w:rsidR="008D60CD" w:rsidRPr="00C8705C" w:rsidRDefault="008D60CD" w:rsidP="008D60CD">
      <w:pPr>
        <w:tabs>
          <w:tab w:val="left" w:pos="2977"/>
        </w:tabs>
        <w:rPr>
          <w:rFonts w:cs="Arial"/>
          <w:bCs/>
          <w:noProof/>
          <w:szCs w:val="20"/>
        </w:rPr>
      </w:pPr>
    </w:p>
    <w:p w14:paraId="67DA7338" w14:textId="77777777" w:rsidR="008D60CD" w:rsidRPr="00C8705C" w:rsidRDefault="008D60CD" w:rsidP="008D60CD">
      <w:pPr>
        <w:numPr>
          <w:ilvl w:val="0"/>
          <w:numId w:val="33"/>
        </w:numPr>
        <w:tabs>
          <w:tab w:val="left" w:pos="2977"/>
        </w:tabs>
        <w:suppressAutoHyphens/>
        <w:rPr>
          <w:rFonts w:cs="Arial"/>
          <w:bCs/>
          <w:noProof/>
          <w:szCs w:val="20"/>
        </w:rPr>
      </w:pPr>
      <w:r w:rsidRPr="00C8705C">
        <w:rPr>
          <w:rFonts w:cs="Arial"/>
          <w:bCs/>
          <w:noProof/>
          <w:szCs w:val="20"/>
        </w:rPr>
        <w:t>Avdio vhodi in izhodi morajo imeti elektronsko simetrijo</w:t>
      </w:r>
    </w:p>
    <w:p w14:paraId="42831238" w14:textId="77777777" w:rsidR="008D60CD" w:rsidRPr="00C8705C" w:rsidRDefault="008D60CD" w:rsidP="008D60CD">
      <w:pPr>
        <w:numPr>
          <w:ilvl w:val="0"/>
          <w:numId w:val="33"/>
        </w:numPr>
        <w:tabs>
          <w:tab w:val="left" w:pos="2977"/>
        </w:tabs>
        <w:suppressAutoHyphens/>
        <w:rPr>
          <w:rFonts w:cs="Arial"/>
          <w:bCs/>
          <w:noProof/>
          <w:szCs w:val="20"/>
        </w:rPr>
      </w:pPr>
      <w:r w:rsidRPr="00C8705C">
        <w:rPr>
          <w:rFonts w:cs="Arial"/>
          <w:bCs/>
          <w:noProof/>
          <w:szCs w:val="20"/>
        </w:rPr>
        <w:t>Omogočena mora biti zamenjava kartic med obratovanjem sistema (hot swap</w:t>
      </w:r>
      <w:r>
        <w:rPr>
          <w:rFonts w:cs="Arial"/>
          <w:bCs/>
          <w:noProof/>
          <w:szCs w:val="20"/>
        </w:rPr>
        <w:t>ping</w:t>
      </w:r>
      <w:r w:rsidRPr="00C8705C">
        <w:rPr>
          <w:rFonts w:cs="Arial"/>
          <w:bCs/>
          <w:noProof/>
          <w:szCs w:val="20"/>
        </w:rPr>
        <w:t>)</w:t>
      </w:r>
    </w:p>
    <w:p w14:paraId="395ED73E" w14:textId="77777777" w:rsidR="008D60CD" w:rsidRPr="00C8705C" w:rsidRDefault="008D60CD" w:rsidP="008D60CD">
      <w:pPr>
        <w:pStyle w:val="ListParagraph"/>
        <w:tabs>
          <w:tab w:val="left" w:pos="2977"/>
        </w:tabs>
        <w:jc w:val="left"/>
        <w:rPr>
          <w:rFonts w:cs="Arial"/>
          <w:bCs/>
          <w:noProof/>
          <w:szCs w:val="20"/>
        </w:rPr>
      </w:pPr>
    </w:p>
    <w:p w14:paraId="06744AC1" w14:textId="77777777" w:rsidR="008D60CD" w:rsidRPr="00C8705C" w:rsidRDefault="008D60CD" w:rsidP="008D60CD">
      <w:pPr>
        <w:pStyle w:val="ListParagraph"/>
        <w:tabs>
          <w:tab w:val="left" w:pos="2977"/>
        </w:tabs>
        <w:jc w:val="left"/>
        <w:rPr>
          <w:rFonts w:cs="Arial"/>
          <w:bCs/>
          <w:noProof/>
          <w:szCs w:val="20"/>
        </w:rPr>
      </w:pPr>
    </w:p>
    <w:p w14:paraId="366490CD" w14:textId="77777777" w:rsidR="008D60CD" w:rsidRPr="00C8705C" w:rsidRDefault="008D60CD" w:rsidP="008D60CD">
      <w:pPr>
        <w:pStyle w:val="Heading4"/>
        <w:rPr>
          <w:rFonts w:cs="Arial"/>
          <w:noProof/>
        </w:rPr>
      </w:pPr>
      <w:r w:rsidRPr="00C8705C">
        <w:rPr>
          <w:rFonts w:cs="Arial"/>
          <w:noProof/>
        </w:rPr>
        <w:t>Povezave</w:t>
      </w:r>
    </w:p>
    <w:p w14:paraId="4B13D546" w14:textId="77777777" w:rsidR="008D60CD" w:rsidRPr="00C8705C" w:rsidRDefault="008D60CD" w:rsidP="008D60CD">
      <w:pPr>
        <w:tabs>
          <w:tab w:val="left" w:pos="2977"/>
        </w:tabs>
        <w:rPr>
          <w:rFonts w:cs="Arial"/>
          <w:bCs/>
          <w:noProof/>
          <w:szCs w:val="20"/>
        </w:rPr>
      </w:pPr>
    </w:p>
    <w:p w14:paraId="52E9BF3C" w14:textId="77777777" w:rsidR="008D60CD" w:rsidRPr="00C8705C" w:rsidRDefault="008D60CD" w:rsidP="008D60CD">
      <w:pPr>
        <w:tabs>
          <w:tab w:val="left" w:pos="2977"/>
        </w:tabs>
        <w:rPr>
          <w:rFonts w:cs="Arial"/>
          <w:bCs/>
          <w:noProof/>
          <w:szCs w:val="20"/>
        </w:rPr>
      </w:pPr>
      <w:r w:rsidRPr="00C8705C">
        <w:rPr>
          <w:rFonts w:cs="Arial"/>
          <w:bCs/>
          <w:noProof/>
          <w:szCs w:val="20"/>
        </w:rPr>
        <w:t xml:space="preserve">Ponudba mora vsebovati vse potrebne kable za medsebojno povezavo aparatur. Dolžina povezav je določena v točki </w:t>
      </w:r>
      <w:r>
        <w:rPr>
          <w:rFonts w:cs="Arial"/>
          <w:bCs/>
          <w:noProof/>
          <w:szCs w:val="20"/>
        </w:rPr>
        <w:t>3</w:t>
      </w:r>
      <w:r w:rsidRPr="00C8705C">
        <w:rPr>
          <w:rFonts w:cs="Arial"/>
          <w:bCs/>
          <w:noProof/>
          <w:szCs w:val="20"/>
        </w:rPr>
        <w:t>.2.2. Povezovalni kabli med posameznimi enotami, ki bodo vgrajene v centralni prostor aparatur, so dolgi 10 m. Kabli morajo biti na obeh straneh opremljeni z ustreznimi priključki. Optične povezave med aparaturami morajo biti realizirane z več rodovnimi (multi mode) optičnimi kabli.</w:t>
      </w:r>
    </w:p>
    <w:p w14:paraId="6C5A54B5" w14:textId="77777777" w:rsidR="008D60CD" w:rsidRPr="00C8705C" w:rsidRDefault="008D60CD" w:rsidP="008D60CD">
      <w:pPr>
        <w:tabs>
          <w:tab w:val="left" w:pos="2977"/>
        </w:tabs>
        <w:rPr>
          <w:rFonts w:cs="Arial"/>
          <w:bCs/>
          <w:noProof/>
          <w:szCs w:val="20"/>
        </w:rPr>
      </w:pPr>
    </w:p>
    <w:p w14:paraId="6070A3E1" w14:textId="77777777" w:rsidR="008D60CD" w:rsidRPr="00C8705C" w:rsidRDefault="008D60CD" w:rsidP="008D60CD">
      <w:pPr>
        <w:tabs>
          <w:tab w:val="left" w:pos="2977"/>
        </w:tabs>
        <w:rPr>
          <w:rFonts w:cs="Arial"/>
          <w:bCs/>
          <w:noProof/>
          <w:szCs w:val="20"/>
        </w:rPr>
      </w:pPr>
      <w:r w:rsidRPr="00C8705C">
        <w:rPr>
          <w:rFonts w:cs="Arial"/>
          <w:bCs/>
          <w:noProof/>
          <w:szCs w:val="20"/>
        </w:rPr>
        <w:t>Za izpolnitev standardov EMC (Electro-Magnetic Compatibility) so potrebni ustrezni kabli in priključki, ki izpolnjujejo mejne vrednosti sevalnih emisij, določenih v standardu EN55022, ter zagotavljajo učinkovitost delovanja tudi v električnem okolju z motnjami.</w:t>
      </w:r>
    </w:p>
    <w:p w14:paraId="5C4BDFF4" w14:textId="77777777" w:rsidR="008D60CD" w:rsidRPr="00C8705C" w:rsidRDefault="008D60CD" w:rsidP="008D60CD">
      <w:pPr>
        <w:tabs>
          <w:tab w:val="left" w:pos="2977"/>
        </w:tabs>
        <w:rPr>
          <w:rFonts w:cs="Arial"/>
          <w:bCs/>
          <w:noProof/>
          <w:szCs w:val="20"/>
        </w:rPr>
      </w:pPr>
    </w:p>
    <w:p w14:paraId="65DB7F16" w14:textId="77777777" w:rsidR="008D60CD" w:rsidRPr="00C8705C" w:rsidRDefault="008D60CD" w:rsidP="008D60CD">
      <w:pPr>
        <w:rPr>
          <w:rFonts w:cs="Arial"/>
          <w:b/>
          <w:bCs/>
          <w:noProof/>
          <w:szCs w:val="20"/>
        </w:rPr>
      </w:pPr>
      <w:r w:rsidRPr="00C8705C">
        <w:rPr>
          <w:rFonts w:cs="Arial"/>
          <w:b/>
          <w:bCs/>
          <w:noProof/>
          <w:szCs w:val="20"/>
        </w:rPr>
        <w:t xml:space="preserve">Ponudnik mora priložiti celotno grafično shemo povezav med vsemi elementi mešalne mize z oznako tipa in dolžine kablov. </w:t>
      </w:r>
    </w:p>
    <w:p w14:paraId="30A75AF7" w14:textId="77777777" w:rsidR="008D60CD" w:rsidRPr="00C8705C" w:rsidRDefault="008D60CD" w:rsidP="008D60CD">
      <w:pPr>
        <w:tabs>
          <w:tab w:val="left" w:pos="2977"/>
        </w:tabs>
        <w:jc w:val="left"/>
        <w:rPr>
          <w:rFonts w:cs="Arial"/>
          <w:bCs/>
          <w:noProof/>
          <w:szCs w:val="20"/>
        </w:rPr>
      </w:pPr>
    </w:p>
    <w:p w14:paraId="1F5985C2" w14:textId="77777777" w:rsidR="008D60CD" w:rsidRPr="00C8705C" w:rsidRDefault="008D60CD" w:rsidP="008D60CD">
      <w:pPr>
        <w:tabs>
          <w:tab w:val="left" w:pos="2977"/>
        </w:tabs>
        <w:jc w:val="left"/>
        <w:rPr>
          <w:rFonts w:cs="Arial"/>
          <w:bCs/>
          <w:noProof/>
          <w:szCs w:val="20"/>
        </w:rPr>
      </w:pPr>
    </w:p>
    <w:p w14:paraId="486D16A7" w14:textId="77777777" w:rsidR="008D60CD" w:rsidRPr="00C8705C" w:rsidRDefault="008D60CD" w:rsidP="008D60CD">
      <w:pPr>
        <w:pStyle w:val="Heading4"/>
        <w:rPr>
          <w:rFonts w:cs="Arial"/>
          <w:bCs/>
          <w:noProof/>
        </w:rPr>
      </w:pPr>
      <w:r w:rsidRPr="00C8705C">
        <w:rPr>
          <w:rFonts w:cs="Arial"/>
          <w:bCs/>
          <w:noProof/>
        </w:rPr>
        <w:lastRenderedPageBreak/>
        <w:t>Poslušanje (monitoring)</w:t>
      </w:r>
    </w:p>
    <w:p w14:paraId="1C0AE0D5" w14:textId="77777777" w:rsidR="008D60CD" w:rsidRPr="00C8705C" w:rsidRDefault="008D60CD" w:rsidP="008D60CD">
      <w:pPr>
        <w:suppressAutoHyphens/>
        <w:rPr>
          <w:rFonts w:cs="Arial"/>
          <w:noProof/>
          <w:szCs w:val="20"/>
          <w:lang w:eastAsia="ar-SA"/>
        </w:rPr>
      </w:pPr>
    </w:p>
    <w:p w14:paraId="68600EE3" w14:textId="77777777" w:rsidR="008D60CD" w:rsidRPr="00C8705C" w:rsidRDefault="008D60CD" w:rsidP="008D60CD">
      <w:pPr>
        <w:pStyle w:val="ListParagraph"/>
        <w:numPr>
          <w:ilvl w:val="0"/>
          <w:numId w:val="34"/>
        </w:numPr>
        <w:suppressAutoHyphens/>
        <w:rPr>
          <w:rFonts w:cs="Arial"/>
          <w:noProof/>
          <w:lang w:eastAsia="ar-SA"/>
        </w:rPr>
      </w:pPr>
      <w:r w:rsidRPr="00C8705C">
        <w:rPr>
          <w:rFonts w:cs="Arial"/>
          <w:noProof/>
          <w:lang w:eastAsia="ar-SA"/>
        </w:rPr>
        <w:t>Monitorski izhodi z regulacijo glasnosti za poslušanje v režiji (MAIN): stereo</w:t>
      </w:r>
    </w:p>
    <w:p w14:paraId="48280D8E" w14:textId="77777777" w:rsidR="008D60CD" w:rsidRPr="00C8705C" w:rsidRDefault="008D60CD" w:rsidP="008D60CD">
      <w:pPr>
        <w:pStyle w:val="ListParagraph"/>
        <w:numPr>
          <w:ilvl w:val="0"/>
          <w:numId w:val="34"/>
        </w:numPr>
        <w:suppressAutoHyphens/>
        <w:rPr>
          <w:rFonts w:cs="Arial"/>
          <w:noProof/>
          <w:lang w:eastAsia="ar-SA"/>
        </w:rPr>
      </w:pPr>
      <w:r w:rsidRPr="00C8705C">
        <w:rPr>
          <w:rFonts w:cs="Arial"/>
          <w:noProof/>
          <w:lang w:eastAsia="ar-SA"/>
        </w:rPr>
        <w:t>Monitorski izhodi z regulacijo glasnosti za poslušanje v režiji (NEARFIELD): stereo</w:t>
      </w:r>
    </w:p>
    <w:p w14:paraId="439CDA6D" w14:textId="77777777" w:rsidR="008D60CD" w:rsidRPr="00C8705C" w:rsidRDefault="008D60CD" w:rsidP="008D60CD">
      <w:pPr>
        <w:pStyle w:val="ListParagraph"/>
        <w:numPr>
          <w:ilvl w:val="0"/>
          <w:numId w:val="34"/>
        </w:numPr>
        <w:suppressAutoHyphens/>
        <w:rPr>
          <w:rFonts w:cs="Arial"/>
          <w:noProof/>
          <w:lang w:eastAsia="ar-SA"/>
        </w:rPr>
      </w:pPr>
      <w:r w:rsidRPr="00C8705C">
        <w:rPr>
          <w:rFonts w:cs="Arial"/>
          <w:noProof/>
          <w:lang w:eastAsia="ar-SA"/>
        </w:rPr>
        <w:t>Monitorski izhodi z regulacijo glasnosti za predposlušanje v režiji (PFL): stereo</w:t>
      </w:r>
    </w:p>
    <w:p w14:paraId="73745944" w14:textId="77777777" w:rsidR="008D60CD" w:rsidRPr="00C8705C" w:rsidRDefault="008D60CD" w:rsidP="008D60CD">
      <w:pPr>
        <w:pStyle w:val="ListParagraph"/>
        <w:numPr>
          <w:ilvl w:val="0"/>
          <w:numId w:val="34"/>
        </w:numPr>
        <w:suppressAutoHyphens/>
        <w:rPr>
          <w:rFonts w:cs="Arial"/>
          <w:noProof/>
          <w:lang w:eastAsia="ar-SA"/>
        </w:rPr>
      </w:pPr>
      <w:r w:rsidRPr="00C8705C">
        <w:rPr>
          <w:rFonts w:cs="Arial"/>
          <w:noProof/>
          <w:lang w:eastAsia="ar-SA"/>
        </w:rPr>
        <w:t>Monitorski izhodi z regulacijo glasnosti za poslušanje v studiu (STUDIO): stereo</w:t>
      </w:r>
    </w:p>
    <w:p w14:paraId="51918575" w14:textId="77777777" w:rsidR="008D60CD" w:rsidRPr="00C8705C" w:rsidRDefault="008D60CD" w:rsidP="008D60CD">
      <w:pPr>
        <w:suppressAutoHyphens/>
        <w:ind w:left="360"/>
        <w:rPr>
          <w:rFonts w:cs="Arial"/>
          <w:noProof/>
          <w:lang w:eastAsia="ar-SA"/>
        </w:rPr>
      </w:pPr>
    </w:p>
    <w:p w14:paraId="56B9A7CE" w14:textId="77777777" w:rsidR="008D60CD" w:rsidRPr="00C8705C" w:rsidRDefault="008D60CD" w:rsidP="008D60CD">
      <w:pPr>
        <w:rPr>
          <w:rFonts w:cs="Arial"/>
          <w:noProof/>
          <w:lang w:eastAsia="ar-SA"/>
        </w:rPr>
      </w:pPr>
    </w:p>
    <w:p w14:paraId="2B675C8F" w14:textId="77777777" w:rsidR="008D60CD" w:rsidRPr="00C8705C" w:rsidRDefault="008D60CD" w:rsidP="008D60CD">
      <w:pPr>
        <w:pStyle w:val="Heading4"/>
        <w:rPr>
          <w:rFonts w:cs="Arial"/>
          <w:bCs/>
          <w:noProof/>
        </w:rPr>
      </w:pPr>
      <w:r w:rsidRPr="00C8705C">
        <w:rPr>
          <w:rFonts w:cs="Arial"/>
          <w:bCs/>
          <w:noProof/>
        </w:rPr>
        <w:t>Kontrola  slušalk</w:t>
      </w:r>
    </w:p>
    <w:p w14:paraId="3756A1CE" w14:textId="77777777" w:rsidR="008D60CD" w:rsidRPr="00C8705C" w:rsidRDefault="008D60CD" w:rsidP="008D60CD">
      <w:pPr>
        <w:rPr>
          <w:rFonts w:cs="Arial"/>
          <w:noProof/>
        </w:rPr>
      </w:pPr>
    </w:p>
    <w:p w14:paraId="118A3D19" w14:textId="39FD5AD0" w:rsidR="008D60CD" w:rsidRPr="00C8705C" w:rsidRDefault="008D60CD" w:rsidP="008D60CD">
      <w:pPr>
        <w:pStyle w:val="CommentText"/>
        <w:rPr>
          <w:rFonts w:cs="Arial"/>
        </w:rPr>
      </w:pPr>
      <w:r w:rsidRPr="00C8705C">
        <w:rPr>
          <w:rFonts w:cs="Arial"/>
          <w:noProof/>
        </w:rPr>
        <w:t xml:space="preserve">Na mešalni mizi </w:t>
      </w:r>
      <w:r w:rsidRPr="000F00D1">
        <w:rPr>
          <w:rFonts w:cs="Arial"/>
          <w:noProof/>
        </w:rPr>
        <w:t xml:space="preserve">mora biti </w:t>
      </w:r>
      <w:r w:rsidR="00CE2A66" w:rsidRPr="000F00D1">
        <w:rPr>
          <w:rFonts w:cs="Arial"/>
          <w:noProof/>
        </w:rPr>
        <w:t>vsaj eden</w:t>
      </w:r>
      <w:r w:rsidRPr="000F00D1">
        <w:rPr>
          <w:rFonts w:cs="Arial"/>
          <w:noProof/>
        </w:rPr>
        <w:t xml:space="preserve"> neodvis</w:t>
      </w:r>
      <w:r w:rsidR="00CE2A66" w:rsidRPr="000F00D1">
        <w:rPr>
          <w:rFonts w:cs="Arial"/>
          <w:noProof/>
        </w:rPr>
        <w:t>e</w:t>
      </w:r>
      <w:r w:rsidRPr="000F00D1">
        <w:rPr>
          <w:rFonts w:cs="Arial"/>
          <w:noProof/>
        </w:rPr>
        <w:t>n izhodn</w:t>
      </w:r>
      <w:r w:rsidR="00CE2A66" w:rsidRPr="000F00D1">
        <w:rPr>
          <w:rFonts w:cs="Arial"/>
          <w:noProof/>
        </w:rPr>
        <w:t>i</w:t>
      </w:r>
      <w:r w:rsidRPr="000F00D1">
        <w:rPr>
          <w:rFonts w:cs="Arial"/>
          <w:noProof/>
        </w:rPr>
        <w:t xml:space="preserve"> priključ</w:t>
      </w:r>
      <w:r w:rsidR="00CE2A66" w:rsidRPr="000F00D1">
        <w:rPr>
          <w:rFonts w:cs="Arial"/>
          <w:noProof/>
        </w:rPr>
        <w:t>e</w:t>
      </w:r>
      <w:r w:rsidRPr="000F00D1">
        <w:rPr>
          <w:rFonts w:cs="Arial"/>
          <w:noProof/>
        </w:rPr>
        <w:t>k za slušalke</w:t>
      </w:r>
      <w:r w:rsidRPr="00C8705C">
        <w:rPr>
          <w:rFonts w:cs="Arial"/>
          <w:noProof/>
        </w:rPr>
        <w:t xml:space="preserve"> z možnostjo izbire vira poslušanja in krmiljenja izhodnega nivoja signala, </w:t>
      </w:r>
      <w:r w:rsidRPr="00C8705C">
        <w:rPr>
          <w:rFonts w:cs="Arial"/>
        </w:rPr>
        <w:t xml:space="preserve">neodvisno od </w:t>
      </w:r>
      <w:proofErr w:type="spellStart"/>
      <w:r w:rsidRPr="00C8705C">
        <w:rPr>
          <w:rFonts w:cs="Arial"/>
        </w:rPr>
        <w:t>monitorskega</w:t>
      </w:r>
      <w:proofErr w:type="spellEnd"/>
      <w:r w:rsidRPr="00C8705C">
        <w:rPr>
          <w:rFonts w:cs="Arial"/>
        </w:rPr>
        <w:t xml:space="preserve"> izhoda MAIN.</w:t>
      </w:r>
    </w:p>
    <w:p w14:paraId="7F5692B6" w14:textId="77777777" w:rsidR="008D60CD" w:rsidRPr="00C8705C" w:rsidRDefault="008D60CD" w:rsidP="008D60CD">
      <w:pPr>
        <w:pStyle w:val="CommentText"/>
        <w:rPr>
          <w:rFonts w:cs="Arial"/>
          <w:noProof/>
          <w:highlight w:val="yellow"/>
        </w:rPr>
      </w:pPr>
    </w:p>
    <w:p w14:paraId="37475DE2" w14:textId="77777777" w:rsidR="008D60CD" w:rsidRPr="00C8705C" w:rsidRDefault="008D60CD" w:rsidP="008D60CD">
      <w:pPr>
        <w:pStyle w:val="CommentText"/>
        <w:rPr>
          <w:rFonts w:cs="Arial"/>
          <w:noProof/>
          <w:highlight w:val="yellow"/>
        </w:rPr>
      </w:pPr>
    </w:p>
    <w:p w14:paraId="47E9740E" w14:textId="734BAFEB" w:rsidR="008D60CD" w:rsidRPr="00C8705C" w:rsidRDefault="008D60CD" w:rsidP="008D60CD">
      <w:pPr>
        <w:pStyle w:val="Heading4"/>
        <w:rPr>
          <w:rFonts w:cs="Arial"/>
          <w:bCs/>
          <w:noProof/>
        </w:rPr>
      </w:pPr>
      <w:r w:rsidRPr="00C8705C">
        <w:rPr>
          <w:rFonts w:cs="Arial"/>
          <w:bCs/>
          <w:noProof/>
        </w:rPr>
        <w:t>Pogovorna zveza (</w:t>
      </w:r>
      <w:r w:rsidR="00D46F17">
        <w:rPr>
          <w:rFonts w:cs="Arial"/>
          <w:bCs/>
          <w:noProof/>
        </w:rPr>
        <w:t>t</w:t>
      </w:r>
      <w:r w:rsidRPr="00C8705C">
        <w:rPr>
          <w:rFonts w:cs="Arial"/>
          <w:bCs/>
          <w:noProof/>
        </w:rPr>
        <w:t>alk</w:t>
      </w:r>
      <w:r w:rsidR="00D46F17">
        <w:rPr>
          <w:rFonts w:cs="Arial"/>
          <w:bCs/>
          <w:noProof/>
        </w:rPr>
        <w:t>/</w:t>
      </w:r>
      <w:r w:rsidRPr="00C8705C">
        <w:rPr>
          <w:rFonts w:cs="Arial"/>
          <w:bCs/>
          <w:noProof/>
        </w:rPr>
        <w:t>back)</w:t>
      </w:r>
    </w:p>
    <w:p w14:paraId="62160577" w14:textId="77777777" w:rsidR="008D60CD" w:rsidRPr="00C8705C" w:rsidRDefault="008D60CD" w:rsidP="008D60CD">
      <w:pPr>
        <w:rPr>
          <w:rFonts w:cs="Arial"/>
          <w:noProof/>
          <w:lang w:eastAsia="ar-SA"/>
        </w:rPr>
      </w:pPr>
    </w:p>
    <w:p w14:paraId="01DC91E8" w14:textId="77777777" w:rsidR="008D60CD" w:rsidRPr="00C8705C" w:rsidRDefault="008D60CD" w:rsidP="008D60CD">
      <w:pPr>
        <w:rPr>
          <w:rFonts w:cs="Arial"/>
          <w:noProof/>
          <w:lang w:eastAsia="ar-SA"/>
        </w:rPr>
      </w:pPr>
      <w:r w:rsidRPr="00C8705C">
        <w:rPr>
          <w:rFonts w:cs="Arial"/>
          <w:noProof/>
          <w:lang w:eastAsia="ar-SA"/>
        </w:rPr>
        <w:t>Avdio mešalna miza mora biti opremljena s pogovornim mikrofonom, ki omogoča pogovor v interna vodila mešalne mize.</w:t>
      </w:r>
    </w:p>
    <w:p w14:paraId="05D6256F" w14:textId="77777777" w:rsidR="008D60CD" w:rsidRPr="00C8705C" w:rsidRDefault="008D60CD" w:rsidP="008D60CD">
      <w:pPr>
        <w:suppressAutoHyphens/>
        <w:rPr>
          <w:rFonts w:cs="Arial"/>
          <w:noProof/>
          <w:lang w:eastAsia="ar-SA"/>
        </w:rPr>
      </w:pPr>
    </w:p>
    <w:p w14:paraId="0366D6FE" w14:textId="77777777" w:rsidR="008D60CD" w:rsidRPr="00C8705C" w:rsidRDefault="008D60CD" w:rsidP="008D60CD">
      <w:pPr>
        <w:suppressAutoHyphens/>
        <w:rPr>
          <w:rFonts w:cs="Arial"/>
          <w:noProof/>
          <w:lang w:eastAsia="ar-SA"/>
        </w:rPr>
      </w:pPr>
    </w:p>
    <w:p w14:paraId="1B527335" w14:textId="77777777" w:rsidR="008D60CD" w:rsidRPr="00C8705C" w:rsidRDefault="008D60CD" w:rsidP="008D60CD">
      <w:pPr>
        <w:pStyle w:val="Heading4"/>
        <w:rPr>
          <w:rFonts w:cs="Arial"/>
          <w:noProof/>
          <w:lang w:eastAsia="ar-SA"/>
        </w:rPr>
      </w:pPr>
      <w:r w:rsidRPr="00C8705C">
        <w:rPr>
          <w:rFonts w:cs="Arial"/>
          <w:bCs/>
          <w:noProof/>
        </w:rPr>
        <w:t xml:space="preserve">Avtomatika </w:t>
      </w:r>
    </w:p>
    <w:p w14:paraId="451A7187" w14:textId="77777777" w:rsidR="008D60CD" w:rsidRPr="006D7E11" w:rsidRDefault="008D60CD" w:rsidP="008D60CD"/>
    <w:p w14:paraId="2282209C" w14:textId="059F746C" w:rsidR="008D60CD" w:rsidRPr="00C8705C" w:rsidRDefault="008D60CD" w:rsidP="008D60CD">
      <w:pPr>
        <w:rPr>
          <w:rFonts w:cs="Arial"/>
        </w:rPr>
      </w:pPr>
      <w:r w:rsidRPr="00C8705C">
        <w:rPr>
          <w:rFonts w:cs="Arial"/>
          <w:noProof/>
          <w:lang w:eastAsia="ar-SA"/>
        </w:rPr>
        <w:t xml:space="preserve">Funkcije statične avtomatike se nanašajo predvsem na posnetek statičnega stanja mešalne mize (snapshot), ki se lahko shrani v posamezne projekte. </w:t>
      </w:r>
      <w:r w:rsidRPr="00C8705C">
        <w:rPr>
          <w:rFonts w:cs="Arial"/>
        </w:rPr>
        <w:t xml:space="preserve">Statična avtomatika mora omogočati filtriranje </w:t>
      </w:r>
      <w:proofErr w:type="spellStart"/>
      <w:r w:rsidRPr="00C8705C">
        <w:rPr>
          <w:rFonts w:cs="Arial"/>
        </w:rPr>
        <w:t>priklicevanja</w:t>
      </w:r>
      <w:proofErr w:type="spellEnd"/>
      <w:r w:rsidRPr="00C8705C">
        <w:rPr>
          <w:rFonts w:cs="Arial"/>
        </w:rPr>
        <w:t xml:space="preserve"> vsake posamezne funkcije (EQ,…) za vsak kanal posebej, poleg tega pa še globalno funkcijo (</w:t>
      </w:r>
      <w:proofErr w:type="spellStart"/>
      <w:r w:rsidRPr="00C8705C">
        <w:rPr>
          <w:rFonts w:cs="Arial"/>
        </w:rPr>
        <w:t>isolation</w:t>
      </w:r>
      <w:proofErr w:type="spellEnd"/>
      <w:r w:rsidRPr="00C8705C">
        <w:rPr>
          <w:rFonts w:cs="Arial"/>
        </w:rPr>
        <w:t xml:space="preserve">), ki deluje čez vse </w:t>
      </w:r>
      <w:r w:rsidRPr="00C8705C">
        <w:rPr>
          <w:rFonts w:cs="Arial"/>
          <w:noProof/>
          <w:lang w:eastAsia="ar-SA"/>
        </w:rPr>
        <w:t>posnetke statičnega stanja mešalne mize</w:t>
      </w:r>
      <w:r w:rsidRPr="00C8705C">
        <w:rPr>
          <w:rFonts w:cs="Arial"/>
        </w:rPr>
        <w:t xml:space="preserve"> (</w:t>
      </w:r>
      <w:proofErr w:type="spellStart"/>
      <w:r w:rsidRPr="00C8705C">
        <w:rPr>
          <w:rFonts w:cs="Arial"/>
        </w:rPr>
        <w:t>snapshote</w:t>
      </w:r>
      <w:proofErr w:type="spellEnd"/>
      <w:r w:rsidRPr="00C8705C">
        <w:rPr>
          <w:rFonts w:cs="Arial"/>
        </w:rPr>
        <w:t>).</w:t>
      </w:r>
    </w:p>
    <w:p w14:paraId="7529CEF8" w14:textId="77777777" w:rsidR="008D60CD" w:rsidRPr="00C8705C" w:rsidRDefault="008D60CD" w:rsidP="008D60CD">
      <w:pPr>
        <w:suppressAutoHyphens/>
        <w:rPr>
          <w:rFonts w:cs="Arial"/>
          <w:noProof/>
          <w:lang w:eastAsia="ar-SA"/>
        </w:rPr>
      </w:pPr>
    </w:p>
    <w:p w14:paraId="5FF5F92D" w14:textId="77777777" w:rsidR="008D60CD" w:rsidRPr="00C8705C" w:rsidRDefault="008D60CD" w:rsidP="008D60CD">
      <w:pPr>
        <w:suppressAutoHyphens/>
        <w:rPr>
          <w:rFonts w:cs="Arial"/>
        </w:rPr>
      </w:pPr>
      <w:r w:rsidRPr="00C8705C">
        <w:rPr>
          <w:rFonts w:cs="Arial"/>
          <w:noProof/>
          <w:lang w:eastAsia="ar-SA"/>
        </w:rPr>
        <w:t>Na kontrolni enoti mora biti omogočen</w:t>
      </w:r>
      <w:r w:rsidRPr="00C8705C">
        <w:rPr>
          <w:rFonts w:cs="Arial"/>
        </w:rPr>
        <w:t xml:space="preserve"> priklic naslednje/prejšnje scene.</w:t>
      </w:r>
    </w:p>
    <w:p w14:paraId="7A652190" w14:textId="77777777" w:rsidR="008D60CD" w:rsidRPr="00C8705C" w:rsidRDefault="008D60CD" w:rsidP="008D60CD">
      <w:pPr>
        <w:suppressAutoHyphens/>
        <w:rPr>
          <w:rFonts w:cs="Arial"/>
        </w:rPr>
      </w:pPr>
    </w:p>
    <w:p w14:paraId="14C598F0" w14:textId="77777777" w:rsidR="008D60CD" w:rsidRPr="00C8705C" w:rsidRDefault="008D60CD" w:rsidP="008D60CD">
      <w:pPr>
        <w:suppressAutoHyphens/>
        <w:rPr>
          <w:rFonts w:cs="Arial"/>
          <w:noProof/>
          <w:lang w:eastAsia="ar-SA"/>
        </w:rPr>
      </w:pPr>
    </w:p>
    <w:p w14:paraId="7B88D9F8" w14:textId="77777777" w:rsidR="008D60CD" w:rsidRPr="00C8705C" w:rsidRDefault="008D60CD" w:rsidP="008D60CD">
      <w:pPr>
        <w:pStyle w:val="Heading4"/>
        <w:rPr>
          <w:rFonts w:cs="Arial"/>
          <w:bCs/>
          <w:noProof/>
        </w:rPr>
      </w:pPr>
      <w:r w:rsidRPr="00C8705C">
        <w:rPr>
          <w:rFonts w:cs="Arial"/>
          <w:bCs/>
          <w:noProof/>
        </w:rPr>
        <w:t>Redundanca</w:t>
      </w:r>
    </w:p>
    <w:p w14:paraId="4C1EF46E" w14:textId="77777777" w:rsidR="008D60CD" w:rsidRPr="00C8705C" w:rsidRDefault="008D60CD" w:rsidP="008D60CD">
      <w:pPr>
        <w:rPr>
          <w:rFonts w:cs="Arial"/>
          <w:noProof/>
          <w:szCs w:val="20"/>
          <w:lang w:eastAsia="ar-SA"/>
        </w:rPr>
      </w:pPr>
    </w:p>
    <w:p w14:paraId="5A940B2F" w14:textId="77777777" w:rsidR="008D60CD" w:rsidRPr="00C8705C" w:rsidRDefault="008D60CD" w:rsidP="008D60CD">
      <w:pPr>
        <w:suppressAutoHyphens/>
        <w:rPr>
          <w:rFonts w:cs="Arial"/>
          <w:noProof/>
          <w:szCs w:val="20"/>
          <w:lang w:eastAsia="ar-SA"/>
        </w:rPr>
      </w:pPr>
      <w:r w:rsidRPr="00C8705C">
        <w:rPr>
          <w:rFonts w:cs="Arial"/>
          <w:noProof/>
          <w:szCs w:val="20"/>
          <w:lang w:eastAsia="ar-SA"/>
        </w:rPr>
        <w:t>Zagotovljena mora biti:</w:t>
      </w:r>
    </w:p>
    <w:p w14:paraId="7C7DE123" w14:textId="77777777" w:rsidR="008D60CD" w:rsidRPr="00C8705C" w:rsidRDefault="008D60CD" w:rsidP="008D60CD">
      <w:pPr>
        <w:suppressAutoHyphens/>
        <w:rPr>
          <w:rFonts w:cs="Arial"/>
          <w:noProof/>
          <w:szCs w:val="20"/>
          <w:lang w:eastAsia="ar-SA"/>
        </w:rPr>
      </w:pPr>
    </w:p>
    <w:p w14:paraId="0432FE78" w14:textId="77777777" w:rsidR="008D60CD" w:rsidRPr="00C8705C" w:rsidRDefault="008D60CD" w:rsidP="008D60CD">
      <w:pPr>
        <w:pStyle w:val="ListParagraph"/>
        <w:numPr>
          <w:ilvl w:val="0"/>
          <w:numId w:val="36"/>
        </w:numPr>
        <w:suppressAutoHyphens/>
        <w:rPr>
          <w:rFonts w:cs="Arial"/>
          <w:noProof/>
          <w:szCs w:val="20"/>
          <w:lang w:eastAsia="ar-SA"/>
        </w:rPr>
      </w:pPr>
      <w:r>
        <w:rPr>
          <w:rFonts w:cs="Arial"/>
          <w:noProof/>
          <w:szCs w:val="20"/>
          <w:lang w:eastAsia="ar-SA"/>
        </w:rPr>
        <w:t xml:space="preserve">1+1 </w:t>
      </w:r>
      <w:r w:rsidRPr="00C8705C">
        <w:rPr>
          <w:rFonts w:cs="Arial"/>
          <w:noProof/>
          <w:szCs w:val="20"/>
          <w:lang w:eastAsia="ar-SA"/>
        </w:rPr>
        <w:t>redundanca procesne</w:t>
      </w:r>
      <w:r>
        <w:rPr>
          <w:rFonts w:cs="Arial"/>
          <w:noProof/>
          <w:szCs w:val="20"/>
          <w:lang w:eastAsia="ar-SA"/>
        </w:rPr>
        <w:t xml:space="preserve"> in matrične naprave (core)</w:t>
      </w:r>
      <w:r w:rsidRPr="00C8705C">
        <w:rPr>
          <w:rFonts w:cs="Arial"/>
          <w:noProof/>
          <w:szCs w:val="20"/>
          <w:lang w:eastAsia="ar-SA"/>
        </w:rPr>
        <w:t xml:space="preserve"> ali</w:t>
      </w:r>
    </w:p>
    <w:p w14:paraId="3358F3B9" w14:textId="77777777" w:rsidR="008D60CD" w:rsidRPr="00C8705C" w:rsidRDefault="008D60CD" w:rsidP="008D60CD">
      <w:pPr>
        <w:pStyle w:val="ListParagraph"/>
        <w:numPr>
          <w:ilvl w:val="0"/>
          <w:numId w:val="36"/>
        </w:numPr>
        <w:suppressAutoHyphens/>
        <w:rPr>
          <w:rFonts w:cs="Arial"/>
          <w:noProof/>
          <w:szCs w:val="20"/>
          <w:lang w:eastAsia="ar-SA"/>
        </w:rPr>
      </w:pPr>
      <w:r>
        <w:rPr>
          <w:rFonts w:cs="Arial"/>
          <w:noProof/>
          <w:szCs w:val="20"/>
          <w:lang w:eastAsia="ar-SA"/>
        </w:rPr>
        <w:t xml:space="preserve">N+1 </w:t>
      </w:r>
      <w:r w:rsidRPr="00C8705C">
        <w:rPr>
          <w:rFonts w:cs="Arial"/>
          <w:noProof/>
          <w:szCs w:val="20"/>
          <w:lang w:eastAsia="ar-SA"/>
        </w:rPr>
        <w:t>redundanca procesorske, kontrolne in matrične kartice</w:t>
      </w:r>
    </w:p>
    <w:p w14:paraId="768AC789" w14:textId="77777777" w:rsidR="008D60CD" w:rsidRPr="00C8705C" w:rsidRDefault="008D60CD" w:rsidP="008D60CD">
      <w:pPr>
        <w:suppressAutoHyphens/>
        <w:rPr>
          <w:rFonts w:cs="Arial"/>
          <w:noProof/>
          <w:szCs w:val="20"/>
          <w:lang w:eastAsia="ar-SA"/>
        </w:rPr>
      </w:pPr>
    </w:p>
    <w:p w14:paraId="4515CFFA" w14:textId="77777777" w:rsidR="008D60CD" w:rsidRPr="00C8705C" w:rsidRDefault="008D60CD" w:rsidP="008D60CD">
      <w:pPr>
        <w:rPr>
          <w:rFonts w:cs="Arial"/>
          <w:noProof/>
          <w:szCs w:val="20"/>
          <w:lang w:eastAsia="ar-SA"/>
        </w:rPr>
      </w:pPr>
      <w:r w:rsidRPr="00C8705C">
        <w:rPr>
          <w:rFonts w:cs="Arial"/>
          <w:noProof/>
          <w:szCs w:val="20"/>
          <w:lang w:eastAsia="ar-SA"/>
        </w:rPr>
        <w:t xml:space="preserve">Aparature, ki morajo imeti redundantno napajanje: </w:t>
      </w:r>
    </w:p>
    <w:p w14:paraId="70D87160" w14:textId="77777777" w:rsidR="008D60CD" w:rsidRPr="00C8705C" w:rsidRDefault="008D60CD" w:rsidP="008D60CD">
      <w:pPr>
        <w:suppressAutoHyphens/>
        <w:rPr>
          <w:rFonts w:cs="Arial"/>
          <w:noProof/>
          <w:szCs w:val="20"/>
          <w:lang w:eastAsia="ar-SA"/>
        </w:rPr>
      </w:pPr>
    </w:p>
    <w:p w14:paraId="3A825B9F" w14:textId="77777777" w:rsidR="008D60CD" w:rsidRPr="00C8705C" w:rsidRDefault="008D60CD" w:rsidP="008D60CD">
      <w:pPr>
        <w:pStyle w:val="ListParagraph"/>
        <w:numPr>
          <w:ilvl w:val="0"/>
          <w:numId w:val="35"/>
        </w:numPr>
        <w:suppressAutoHyphens/>
        <w:rPr>
          <w:rFonts w:cs="Arial"/>
          <w:noProof/>
          <w:szCs w:val="20"/>
          <w:lang w:eastAsia="ar-SA"/>
        </w:rPr>
      </w:pPr>
      <w:r w:rsidRPr="00C8705C">
        <w:rPr>
          <w:rFonts w:cs="Arial"/>
          <w:noProof/>
          <w:szCs w:val="20"/>
          <w:lang w:eastAsia="ar-SA"/>
        </w:rPr>
        <w:t>procesna enota (CPU)</w:t>
      </w:r>
    </w:p>
    <w:p w14:paraId="3601C465" w14:textId="77777777" w:rsidR="008D60CD" w:rsidRPr="00C8705C" w:rsidRDefault="008D60CD" w:rsidP="008D60CD">
      <w:pPr>
        <w:pStyle w:val="ListParagraph"/>
        <w:numPr>
          <w:ilvl w:val="0"/>
          <w:numId w:val="35"/>
        </w:numPr>
        <w:suppressAutoHyphens/>
        <w:rPr>
          <w:rFonts w:cs="Arial"/>
          <w:noProof/>
          <w:szCs w:val="20"/>
          <w:lang w:eastAsia="ar-SA"/>
        </w:rPr>
      </w:pPr>
      <w:r w:rsidRPr="00C8705C">
        <w:rPr>
          <w:rFonts w:cs="Arial"/>
          <w:noProof/>
          <w:szCs w:val="20"/>
          <w:lang w:eastAsia="ar-SA"/>
        </w:rPr>
        <w:t>vhodno/izhodne enote</w:t>
      </w:r>
    </w:p>
    <w:p w14:paraId="7CD8242A" w14:textId="77777777" w:rsidR="008D60CD" w:rsidRPr="00C8705C" w:rsidRDefault="008D60CD" w:rsidP="008D60CD">
      <w:pPr>
        <w:pStyle w:val="ListParagraph"/>
        <w:numPr>
          <w:ilvl w:val="0"/>
          <w:numId w:val="35"/>
        </w:numPr>
        <w:suppressAutoHyphens/>
        <w:rPr>
          <w:rFonts w:cs="Arial"/>
          <w:noProof/>
          <w:szCs w:val="20"/>
          <w:lang w:eastAsia="ar-SA"/>
        </w:rPr>
      </w:pPr>
      <w:r w:rsidRPr="00C8705C">
        <w:rPr>
          <w:rFonts w:cs="Arial"/>
          <w:noProof/>
          <w:szCs w:val="20"/>
          <w:lang w:eastAsia="ar-SA"/>
        </w:rPr>
        <w:t>kontrolna enota</w:t>
      </w:r>
    </w:p>
    <w:p w14:paraId="0AF0586C" w14:textId="77777777" w:rsidR="008D60CD" w:rsidRPr="00C8705C" w:rsidRDefault="008D60CD" w:rsidP="008D60CD">
      <w:pPr>
        <w:pStyle w:val="ListParagraph"/>
        <w:suppressAutoHyphens/>
        <w:ind w:hanging="578"/>
        <w:rPr>
          <w:rFonts w:cs="Arial"/>
          <w:noProof/>
          <w:szCs w:val="20"/>
          <w:lang w:eastAsia="ar-SA"/>
        </w:rPr>
      </w:pPr>
    </w:p>
    <w:p w14:paraId="417CCFC5" w14:textId="77777777" w:rsidR="008D60CD" w:rsidRPr="00C8705C" w:rsidRDefault="008D60CD" w:rsidP="008D60CD">
      <w:pPr>
        <w:pStyle w:val="ListParagraph"/>
        <w:suppressAutoHyphens/>
        <w:ind w:hanging="720"/>
        <w:rPr>
          <w:rFonts w:cs="Arial"/>
          <w:noProof/>
          <w:szCs w:val="20"/>
          <w:lang w:eastAsia="ar-SA"/>
        </w:rPr>
      </w:pPr>
      <w:r w:rsidRPr="00C8705C">
        <w:rPr>
          <w:rFonts w:cs="Arial"/>
          <w:noProof/>
          <w:szCs w:val="20"/>
          <w:lang w:eastAsia="ar-SA"/>
        </w:rPr>
        <w:t>Aparature, ki morajo imeti redundantne mrežne povezave:</w:t>
      </w:r>
    </w:p>
    <w:p w14:paraId="6C3B9CAB" w14:textId="77777777" w:rsidR="008D60CD" w:rsidRPr="00C8705C" w:rsidRDefault="008D60CD" w:rsidP="008D60CD">
      <w:pPr>
        <w:pStyle w:val="ListParagraph"/>
        <w:suppressAutoHyphens/>
        <w:ind w:hanging="720"/>
        <w:rPr>
          <w:rFonts w:cs="Arial"/>
          <w:noProof/>
          <w:szCs w:val="20"/>
          <w:lang w:eastAsia="ar-SA"/>
        </w:rPr>
      </w:pPr>
    </w:p>
    <w:p w14:paraId="45F63FBC" w14:textId="77777777" w:rsidR="008D60CD" w:rsidRPr="00C8705C" w:rsidRDefault="008D60CD" w:rsidP="008D60CD">
      <w:pPr>
        <w:pStyle w:val="ListParagraph"/>
        <w:numPr>
          <w:ilvl w:val="0"/>
          <w:numId w:val="35"/>
        </w:numPr>
        <w:suppressAutoHyphens/>
        <w:rPr>
          <w:rFonts w:cs="Arial"/>
          <w:noProof/>
          <w:szCs w:val="20"/>
          <w:lang w:eastAsia="ar-SA"/>
        </w:rPr>
      </w:pPr>
      <w:r w:rsidRPr="00C8705C">
        <w:rPr>
          <w:rFonts w:cs="Arial"/>
          <w:noProof/>
          <w:szCs w:val="20"/>
          <w:lang w:eastAsia="ar-SA"/>
        </w:rPr>
        <w:t>procesna enota (CPU)</w:t>
      </w:r>
    </w:p>
    <w:p w14:paraId="12F7F3A1" w14:textId="77777777" w:rsidR="008D60CD" w:rsidRPr="00C8705C" w:rsidRDefault="008D60CD" w:rsidP="008D60CD">
      <w:pPr>
        <w:pStyle w:val="ListParagraph"/>
        <w:numPr>
          <w:ilvl w:val="0"/>
          <w:numId w:val="35"/>
        </w:numPr>
        <w:suppressAutoHyphens/>
        <w:rPr>
          <w:rFonts w:cs="Arial"/>
          <w:noProof/>
          <w:szCs w:val="20"/>
          <w:lang w:eastAsia="ar-SA"/>
        </w:rPr>
      </w:pPr>
      <w:r w:rsidRPr="00C8705C">
        <w:rPr>
          <w:rFonts w:cs="Arial"/>
          <w:noProof/>
          <w:szCs w:val="20"/>
          <w:lang w:eastAsia="ar-SA"/>
        </w:rPr>
        <w:t>vhodno/izhodne enote</w:t>
      </w:r>
    </w:p>
    <w:p w14:paraId="4D4A2348" w14:textId="77777777" w:rsidR="008D60CD" w:rsidRPr="00C8705C" w:rsidRDefault="008D60CD" w:rsidP="008D60CD">
      <w:pPr>
        <w:pStyle w:val="ListParagraph"/>
        <w:numPr>
          <w:ilvl w:val="0"/>
          <w:numId w:val="35"/>
        </w:numPr>
        <w:suppressAutoHyphens/>
        <w:rPr>
          <w:rFonts w:cs="Arial"/>
          <w:noProof/>
          <w:szCs w:val="20"/>
          <w:lang w:eastAsia="ar-SA"/>
        </w:rPr>
      </w:pPr>
      <w:r w:rsidRPr="00C8705C">
        <w:rPr>
          <w:rFonts w:cs="Arial"/>
          <w:noProof/>
          <w:szCs w:val="20"/>
          <w:lang w:eastAsia="ar-SA"/>
        </w:rPr>
        <w:t>kontrolna enota</w:t>
      </w:r>
    </w:p>
    <w:p w14:paraId="3038590C" w14:textId="77777777" w:rsidR="008D60CD" w:rsidRPr="00C8705C" w:rsidRDefault="008D60CD" w:rsidP="008D60CD">
      <w:pPr>
        <w:pStyle w:val="ListParagraph"/>
        <w:suppressAutoHyphens/>
        <w:rPr>
          <w:rFonts w:cs="Arial"/>
          <w:noProof/>
          <w:szCs w:val="20"/>
          <w:lang w:eastAsia="ar-SA"/>
        </w:rPr>
      </w:pPr>
    </w:p>
    <w:p w14:paraId="7CBCFDAB" w14:textId="77777777" w:rsidR="008D60CD" w:rsidRPr="00C8705C" w:rsidRDefault="008D60CD" w:rsidP="008D60CD">
      <w:pPr>
        <w:suppressAutoHyphens/>
        <w:rPr>
          <w:rFonts w:cs="Arial"/>
          <w:noProof/>
          <w:szCs w:val="20"/>
          <w:lang w:eastAsia="ar-SA"/>
        </w:rPr>
      </w:pPr>
      <w:r w:rsidRPr="00C8705C">
        <w:rPr>
          <w:rFonts w:cs="Arial"/>
          <w:noProof/>
          <w:szCs w:val="20"/>
          <w:lang w:eastAsia="ar-SA"/>
        </w:rPr>
        <w:t>Preklop med dvema redundantnima povezavama mora biti brez napak.</w:t>
      </w:r>
    </w:p>
    <w:p w14:paraId="1093F55A" w14:textId="77777777" w:rsidR="008D60CD" w:rsidRPr="00C8705C" w:rsidRDefault="008D60CD" w:rsidP="008D60CD">
      <w:pPr>
        <w:suppressAutoHyphens/>
        <w:rPr>
          <w:rFonts w:cs="Arial"/>
          <w:noProof/>
          <w:szCs w:val="20"/>
          <w:lang w:eastAsia="ar-SA"/>
        </w:rPr>
      </w:pPr>
      <w:r w:rsidRPr="00C8705C">
        <w:rPr>
          <w:rFonts w:cs="Arial"/>
          <w:noProof/>
          <w:szCs w:val="20"/>
          <w:lang w:eastAsia="ar-SA"/>
        </w:rPr>
        <w:t xml:space="preserve">V primeru izpada električne energije mora sistem avtomatično ohraniti zadnje nastavitve sistema. </w:t>
      </w:r>
    </w:p>
    <w:p w14:paraId="17383119" w14:textId="77777777" w:rsidR="008D60CD" w:rsidRPr="00C8705C" w:rsidRDefault="008D60CD" w:rsidP="008D60CD">
      <w:pPr>
        <w:suppressAutoHyphens/>
        <w:rPr>
          <w:rFonts w:cs="Arial"/>
          <w:noProof/>
          <w:szCs w:val="20"/>
          <w:lang w:eastAsia="ar-SA"/>
        </w:rPr>
      </w:pPr>
    </w:p>
    <w:p w14:paraId="61C056C9" w14:textId="77777777" w:rsidR="008D60CD" w:rsidRPr="00C8705C" w:rsidRDefault="008D60CD" w:rsidP="008D60CD">
      <w:pPr>
        <w:suppressAutoHyphens/>
        <w:rPr>
          <w:rFonts w:cs="Arial"/>
          <w:b/>
          <w:bCs/>
          <w:noProof/>
          <w:szCs w:val="20"/>
          <w:lang w:eastAsia="ar-SA"/>
        </w:rPr>
      </w:pPr>
      <w:r w:rsidRPr="00C8705C">
        <w:rPr>
          <w:rFonts w:cs="Arial"/>
          <w:b/>
          <w:bCs/>
          <w:noProof/>
          <w:szCs w:val="20"/>
          <w:lang w:eastAsia="ar-SA"/>
        </w:rPr>
        <w:t>Ponudnik mora natančno specificirati celoten čas ponovnega zagona sistema.</w:t>
      </w:r>
    </w:p>
    <w:p w14:paraId="2ACE3A88" w14:textId="77777777" w:rsidR="008D60CD" w:rsidRPr="00C8705C" w:rsidRDefault="008D60CD" w:rsidP="008D60CD">
      <w:pPr>
        <w:suppressAutoHyphens/>
        <w:rPr>
          <w:rFonts w:cs="Arial"/>
          <w:noProof/>
          <w:szCs w:val="20"/>
          <w:lang w:eastAsia="ar-SA"/>
        </w:rPr>
      </w:pPr>
    </w:p>
    <w:p w14:paraId="05DC5041" w14:textId="77777777" w:rsidR="008D60CD" w:rsidRPr="00C8705C" w:rsidRDefault="008D60CD" w:rsidP="008D60CD">
      <w:pPr>
        <w:suppressAutoHyphens/>
        <w:rPr>
          <w:rFonts w:cs="Arial"/>
          <w:noProof/>
          <w:szCs w:val="20"/>
          <w:lang w:eastAsia="ar-SA"/>
        </w:rPr>
      </w:pPr>
    </w:p>
    <w:p w14:paraId="6FFF87D4" w14:textId="77777777" w:rsidR="008D60CD" w:rsidRPr="00C8705C" w:rsidRDefault="008D60CD" w:rsidP="008D60CD">
      <w:pPr>
        <w:pStyle w:val="Heading4"/>
        <w:rPr>
          <w:rFonts w:cs="Arial"/>
          <w:bCs/>
          <w:noProof/>
        </w:rPr>
      </w:pPr>
      <w:r w:rsidRPr="00C8705C">
        <w:rPr>
          <w:rFonts w:cs="Arial"/>
          <w:bCs/>
          <w:noProof/>
        </w:rPr>
        <w:t>Shranjevanje projektov</w:t>
      </w:r>
    </w:p>
    <w:p w14:paraId="390AD564" w14:textId="77777777" w:rsidR="008D60CD" w:rsidRPr="00C8705C" w:rsidRDefault="008D60CD" w:rsidP="008D60CD">
      <w:pPr>
        <w:suppressAutoHyphens/>
        <w:rPr>
          <w:rFonts w:cs="Arial"/>
          <w:b/>
          <w:noProof/>
          <w:szCs w:val="20"/>
          <w:lang w:eastAsia="ar-SA"/>
        </w:rPr>
      </w:pPr>
    </w:p>
    <w:p w14:paraId="6FA91D17" w14:textId="77777777" w:rsidR="008D60CD" w:rsidRPr="00C8705C" w:rsidRDefault="008D60CD" w:rsidP="008D60CD">
      <w:pPr>
        <w:suppressAutoHyphens/>
        <w:rPr>
          <w:rFonts w:cs="Arial"/>
          <w:noProof/>
          <w:szCs w:val="20"/>
          <w:lang w:eastAsia="ar-SA"/>
        </w:rPr>
      </w:pPr>
      <w:r w:rsidRPr="00C8705C">
        <w:rPr>
          <w:rFonts w:cs="Arial"/>
          <w:noProof/>
          <w:szCs w:val="20"/>
          <w:lang w:eastAsia="ar-SA"/>
        </w:rPr>
        <w:t>Omogočeno mora biti shranjevanje in klicanje konfiguracije ter nastavitve mešalne mize v njeno notranjo pomnilniško enoto.</w:t>
      </w:r>
    </w:p>
    <w:p w14:paraId="45CDEB4C" w14:textId="77777777" w:rsidR="008D60CD" w:rsidRPr="00C8705C" w:rsidRDefault="008D60CD" w:rsidP="008D60CD">
      <w:pPr>
        <w:suppressAutoHyphens/>
        <w:rPr>
          <w:rFonts w:cs="Arial"/>
          <w:noProof/>
          <w:szCs w:val="20"/>
          <w:lang w:eastAsia="ar-SA"/>
        </w:rPr>
      </w:pPr>
    </w:p>
    <w:p w14:paraId="07C8AAD7" w14:textId="77777777" w:rsidR="008D60CD" w:rsidRPr="00C8705C" w:rsidRDefault="008D60CD" w:rsidP="008D60CD">
      <w:pPr>
        <w:suppressAutoHyphens/>
        <w:rPr>
          <w:rFonts w:cs="Arial"/>
          <w:noProof/>
          <w:szCs w:val="20"/>
          <w:lang w:eastAsia="ar-SA"/>
        </w:rPr>
      </w:pPr>
      <w:r w:rsidRPr="00C8705C">
        <w:rPr>
          <w:rFonts w:cs="Arial"/>
          <w:noProof/>
          <w:szCs w:val="20"/>
          <w:lang w:eastAsia="ar-SA"/>
        </w:rPr>
        <w:t xml:space="preserve">Shranjevanje vseh nastavitev in parametrov avdio mešalne mize mora biti omogočeno tudi na USB pomnilniško enoto ali  preko mreže v ostale pomnilniške enote. </w:t>
      </w:r>
    </w:p>
    <w:p w14:paraId="3B74B52D" w14:textId="77777777" w:rsidR="008D60CD" w:rsidRPr="00C8705C" w:rsidRDefault="008D60CD" w:rsidP="008D60CD">
      <w:pPr>
        <w:suppressAutoHyphens/>
        <w:rPr>
          <w:rFonts w:cs="Arial"/>
          <w:noProof/>
          <w:szCs w:val="20"/>
          <w:lang w:eastAsia="ar-SA"/>
        </w:rPr>
      </w:pPr>
    </w:p>
    <w:p w14:paraId="075748C8" w14:textId="77777777" w:rsidR="008D60CD" w:rsidRPr="00C8705C" w:rsidRDefault="008D60CD" w:rsidP="008D60CD">
      <w:pPr>
        <w:pStyle w:val="Heading4"/>
        <w:rPr>
          <w:rFonts w:cs="Arial"/>
          <w:bCs/>
          <w:noProof/>
        </w:rPr>
      </w:pPr>
      <w:r w:rsidRPr="00C8705C">
        <w:rPr>
          <w:rFonts w:cs="Arial"/>
          <w:bCs/>
          <w:noProof/>
        </w:rPr>
        <w:t xml:space="preserve">Zaščita </w:t>
      </w:r>
      <w:r>
        <w:rPr>
          <w:rFonts w:cs="Arial"/>
          <w:bCs/>
          <w:noProof/>
        </w:rPr>
        <w:t>kontrolne enote</w:t>
      </w:r>
    </w:p>
    <w:p w14:paraId="3A8FD46F" w14:textId="77777777" w:rsidR="008D60CD" w:rsidRPr="00C8705C" w:rsidRDefault="008D60CD" w:rsidP="008D60CD">
      <w:pPr>
        <w:rPr>
          <w:rFonts w:cs="Arial"/>
          <w:noProof/>
        </w:rPr>
      </w:pPr>
    </w:p>
    <w:p w14:paraId="3AD56D82" w14:textId="77777777" w:rsidR="008D60CD" w:rsidRPr="00C8705C" w:rsidRDefault="008D60CD" w:rsidP="008D60CD">
      <w:pPr>
        <w:pStyle w:val="ListParagraph"/>
        <w:numPr>
          <w:ilvl w:val="0"/>
          <w:numId w:val="37"/>
        </w:numPr>
        <w:suppressAutoHyphens/>
        <w:rPr>
          <w:rFonts w:cs="Arial"/>
          <w:noProof/>
          <w:szCs w:val="20"/>
          <w:lang w:eastAsia="ar-SA"/>
        </w:rPr>
      </w:pPr>
      <w:r w:rsidRPr="00C8705C">
        <w:rPr>
          <w:rFonts w:cs="Arial"/>
          <w:noProof/>
          <w:szCs w:val="20"/>
          <w:lang w:eastAsia="ar-SA"/>
        </w:rPr>
        <w:t>Pomična polica preko modulov</w:t>
      </w:r>
    </w:p>
    <w:p w14:paraId="28D6DD22" w14:textId="77777777" w:rsidR="008D60CD" w:rsidRPr="007E77D5" w:rsidRDefault="008D60CD" w:rsidP="008D60CD">
      <w:pPr>
        <w:pStyle w:val="ListParagraph"/>
        <w:numPr>
          <w:ilvl w:val="0"/>
          <w:numId w:val="37"/>
        </w:numPr>
        <w:suppressAutoHyphens/>
        <w:rPr>
          <w:rFonts w:cs="Arial"/>
          <w:noProof/>
          <w:szCs w:val="20"/>
          <w:lang w:eastAsia="ar-SA"/>
        </w:rPr>
      </w:pPr>
      <w:r w:rsidRPr="007E77D5">
        <w:rPr>
          <w:rFonts w:cs="Arial"/>
          <w:noProof/>
          <w:szCs w:val="20"/>
          <w:lang w:eastAsia="ar-SA"/>
        </w:rPr>
        <w:t>Zaščitno pregrinjalo</w:t>
      </w:r>
    </w:p>
    <w:p w14:paraId="0D5A04F8" w14:textId="77777777" w:rsidR="002D3D0D" w:rsidRDefault="002D3D0D" w:rsidP="002D3D0D">
      <w:pPr>
        <w:suppressAutoHyphens/>
        <w:rPr>
          <w:rFonts w:cs="Arial"/>
          <w:noProof/>
          <w:szCs w:val="20"/>
          <w:lang w:eastAsia="ar-SA"/>
        </w:rPr>
      </w:pPr>
    </w:p>
    <w:p w14:paraId="4E1CB1D1" w14:textId="77777777" w:rsidR="002D3D0D" w:rsidRDefault="002D3D0D" w:rsidP="002D3D0D">
      <w:pPr>
        <w:suppressAutoHyphens/>
        <w:rPr>
          <w:rFonts w:cs="Arial"/>
          <w:noProof/>
          <w:szCs w:val="20"/>
          <w:lang w:eastAsia="ar-SA"/>
        </w:rPr>
      </w:pPr>
    </w:p>
    <w:p w14:paraId="2DDD89EF" w14:textId="77777777" w:rsidR="008D60CD" w:rsidRPr="00C8705C" w:rsidRDefault="008D60CD" w:rsidP="008D60CD">
      <w:pPr>
        <w:pStyle w:val="Heading4"/>
        <w:rPr>
          <w:rFonts w:cs="Arial"/>
          <w:bCs/>
          <w:noProof/>
        </w:rPr>
      </w:pPr>
      <w:r w:rsidRPr="00C8705C">
        <w:rPr>
          <w:rFonts w:cs="Arial"/>
          <w:bCs/>
          <w:noProof/>
        </w:rPr>
        <w:t>Stojalo in okvir mešalne mize</w:t>
      </w:r>
    </w:p>
    <w:p w14:paraId="27015C1C" w14:textId="77777777" w:rsidR="008D60CD" w:rsidRPr="00C8705C" w:rsidRDefault="008D60CD" w:rsidP="008D60CD">
      <w:pPr>
        <w:tabs>
          <w:tab w:val="left" w:pos="2775"/>
        </w:tabs>
        <w:suppressAutoHyphens/>
        <w:rPr>
          <w:rFonts w:cs="Arial"/>
          <w:noProof/>
          <w:lang w:eastAsia="ar-SA"/>
        </w:rPr>
      </w:pPr>
    </w:p>
    <w:p w14:paraId="7A37602E" w14:textId="77777777" w:rsidR="008D60CD" w:rsidRPr="00C8705C" w:rsidRDefault="008D60CD" w:rsidP="008D60CD">
      <w:pPr>
        <w:tabs>
          <w:tab w:val="left" w:pos="2775"/>
        </w:tabs>
        <w:suppressAutoHyphens/>
        <w:rPr>
          <w:rFonts w:cs="Arial"/>
          <w:noProof/>
          <w:lang w:eastAsia="ar-SA"/>
        </w:rPr>
      </w:pPr>
      <w:r w:rsidRPr="00C8705C">
        <w:rPr>
          <w:rFonts w:cs="Arial"/>
          <w:noProof/>
          <w:lang w:eastAsia="ar-SA"/>
        </w:rPr>
        <w:t xml:space="preserve">Ponudnik mora dobaviti mešalno mizo z ustreznim kovinskim okvirom in bočnimi nogami (stojalo). </w:t>
      </w:r>
    </w:p>
    <w:p w14:paraId="3971C5E3" w14:textId="77777777" w:rsidR="008D60CD" w:rsidRPr="00C8705C" w:rsidRDefault="008D60CD" w:rsidP="008D60CD">
      <w:pPr>
        <w:tabs>
          <w:tab w:val="left" w:pos="2775"/>
        </w:tabs>
        <w:suppressAutoHyphens/>
        <w:rPr>
          <w:rFonts w:cs="Arial"/>
          <w:noProof/>
          <w:lang w:eastAsia="ar-SA"/>
        </w:rPr>
      </w:pPr>
    </w:p>
    <w:p w14:paraId="5CC174FF" w14:textId="77777777" w:rsidR="008D60CD" w:rsidRPr="00C8705C" w:rsidRDefault="008D60CD" w:rsidP="008D60CD">
      <w:pPr>
        <w:tabs>
          <w:tab w:val="left" w:pos="2775"/>
        </w:tabs>
        <w:suppressAutoHyphens/>
        <w:rPr>
          <w:rFonts w:cs="Arial"/>
          <w:noProof/>
          <w:lang w:eastAsia="ar-SA"/>
        </w:rPr>
      </w:pPr>
    </w:p>
    <w:p w14:paraId="04B24B2F" w14:textId="77777777" w:rsidR="008D60CD" w:rsidRPr="00C8705C" w:rsidRDefault="008D60CD" w:rsidP="008D60CD">
      <w:pPr>
        <w:pStyle w:val="Heading4"/>
        <w:rPr>
          <w:rFonts w:cs="Arial"/>
          <w:bCs/>
          <w:noProof/>
        </w:rPr>
      </w:pPr>
      <w:r w:rsidRPr="00C8705C">
        <w:rPr>
          <w:rFonts w:cs="Arial"/>
          <w:bCs/>
          <w:noProof/>
        </w:rPr>
        <w:t>Zahtevana dokumentacija</w:t>
      </w:r>
    </w:p>
    <w:p w14:paraId="46FAF6CE" w14:textId="77777777" w:rsidR="008D60CD" w:rsidRPr="00C8705C" w:rsidRDefault="008D60CD" w:rsidP="008D60CD">
      <w:pPr>
        <w:suppressAutoHyphens/>
        <w:rPr>
          <w:rFonts w:cs="Arial"/>
          <w:noProof/>
          <w:szCs w:val="20"/>
          <w:lang w:eastAsia="ar-SA"/>
        </w:rPr>
      </w:pPr>
    </w:p>
    <w:p w14:paraId="24DB2789" w14:textId="77777777" w:rsidR="008D60CD" w:rsidRPr="00C8705C" w:rsidRDefault="008D60CD" w:rsidP="008D60CD">
      <w:pPr>
        <w:suppressAutoHyphens/>
        <w:rPr>
          <w:rFonts w:cs="Arial"/>
          <w:noProof/>
          <w:szCs w:val="20"/>
          <w:lang w:eastAsia="ar-SA"/>
        </w:rPr>
      </w:pPr>
      <w:r w:rsidRPr="00C8705C">
        <w:rPr>
          <w:rFonts w:cs="Arial"/>
          <w:noProof/>
          <w:szCs w:val="20"/>
          <w:lang w:eastAsia="ar-SA"/>
        </w:rPr>
        <w:t xml:space="preserve">Ob dobavi opreme bo moral izbrani ponudnik priložiti 1 (en) tiskan komplet navodil in elektronsko verzijo operativnih in servisnih navodil. </w:t>
      </w:r>
    </w:p>
    <w:p w14:paraId="06887F6D" w14:textId="77777777" w:rsidR="008D60CD" w:rsidRPr="006D7E11" w:rsidRDefault="008D60CD" w:rsidP="008D60CD">
      <w:pPr>
        <w:suppressAutoHyphens/>
        <w:rPr>
          <w:rFonts w:cs="Arial"/>
          <w:noProof/>
          <w:szCs w:val="20"/>
          <w:lang w:eastAsia="ar-SA"/>
        </w:rPr>
      </w:pPr>
    </w:p>
    <w:p w14:paraId="3D8D251B" w14:textId="77777777" w:rsidR="008D60CD" w:rsidRPr="006D7E11" w:rsidRDefault="008D60CD" w:rsidP="008D60CD">
      <w:pPr>
        <w:suppressAutoHyphens/>
        <w:rPr>
          <w:rFonts w:cs="Arial"/>
          <w:noProof/>
          <w:szCs w:val="20"/>
          <w:lang w:eastAsia="ar-SA"/>
        </w:rPr>
      </w:pPr>
    </w:p>
    <w:p w14:paraId="6AD55299" w14:textId="77777777" w:rsidR="008D60CD" w:rsidRPr="006D7E11" w:rsidRDefault="008D60CD" w:rsidP="008D60CD">
      <w:pPr>
        <w:suppressAutoHyphens/>
        <w:rPr>
          <w:rFonts w:cs="Arial"/>
          <w:noProof/>
          <w:szCs w:val="20"/>
          <w:lang w:eastAsia="ar-SA"/>
        </w:rPr>
      </w:pPr>
    </w:p>
    <w:p w14:paraId="14CEB6F7" w14:textId="77777777" w:rsidR="008D60CD" w:rsidRDefault="008D60CD" w:rsidP="008D60CD">
      <w:pPr>
        <w:pStyle w:val="Heading2"/>
        <w:numPr>
          <w:ilvl w:val="1"/>
          <w:numId w:val="1"/>
        </w:numPr>
        <w:spacing w:before="0" w:after="0"/>
        <w:rPr>
          <w:b/>
          <w:noProof/>
          <w:sz w:val="22"/>
          <w:szCs w:val="22"/>
          <w:lang w:eastAsia="ar-SA"/>
        </w:rPr>
      </w:pPr>
      <w:bookmarkStart w:id="64" w:name="_Toc146028919"/>
      <w:bookmarkStart w:id="65" w:name="_Toc148079258"/>
      <w:r>
        <w:rPr>
          <w:b/>
          <w:noProof/>
          <w:sz w:val="22"/>
          <w:szCs w:val="22"/>
          <w:lang w:eastAsia="ar-SA"/>
        </w:rPr>
        <w:t>OSTALE</w:t>
      </w:r>
      <w:r w:rsidRPr="001E259A">
        <w:rPr>
          <w:b/>
          <w:noProof/>
          <w:sz w:val="22"/>
          <w:szCs w:val="22"/>
          <w:lang w:eastAsia="ar-SA"/>
        </w:rPr>
        <w:t xml:space="preserve"> zahteve</w:t>
      </w:r>
      <w:bookmarkEnd w:id="64"/>
      <w:bookmarkEnd w:id="65"/>
    </w:p>
    <w:p w14:paraId="594DCD1D" w14:textId="77777777" w:rsidR="008D60CD" w:rsidRPr="006B6549" w:rsidRDefault="008D60CD" w:rsidP="008D60CD">
      <w:pPr>
        <w:rPr>
          <w:lang w:eastAsia="ar-SA"/>
        </w:rPr>
      </w:pPr>
    </w:p>
    <w:p w14:paraId="18C2B1E5" w14:textId="77777777" w:rsidR="008D60CD" w:rsidRPr="001E259A" w:rsidRDefault="008D60CD" w:rsidP="008D60CD">
      <w:pPr>
        <w:pStyle w:val="Heading3"/>
        <w:rPr>
          <w:lang w:eastAsia="ar-SA"/>
        </w:rPr>
      </w:pPr>
      <w:bookmarkStart w:id="66" w:name="_Toc146028920"/>
      <w:bookmarkStart w:id="67" w:name="_Toc148079259"/>
      <w:r>
        <w:rPr>
          <w:lang w:eastAsia="ar-SA"/>
        </w:rPr>
        <w:t>Kosovni prevzem</w:t>
      </w:r>
      <w:bookmarkEnd w:id="66"/>
      <w:bookmarkEnd w:id="67"/>
      <w:r>
        <w:rPr>
          <w:lang w:eastAsia="ar-SA"/>
        </w:rPr>
        <w:t xml:space="preserve"> </w:t>
      </w:r>
    </w:p>
    <w:p w14:paraId="002F684D" w14:textId="77777777" w:rsidR="008D60CD" w:rsidRPr="001E259A" w:rsidRDefault="008D60CD" w:rsidP="008D60CD">
      <w:pPr>
        <w:rPr>
          <w:noProof/>
        </w:rPr>
      </w:pPr>
    </w:p>
    <w:p w14:paraId="35C0F7BD" w14:textId="77777777" w:rsidR="008D60CD" w:rsidRPr="006D7E11" w:rsidRDefault="008D60CD" w:rsidP="008D60CD">
      <w:pPr>
        <w:rPr>
          <w:rFonts w:cs="Arial"/>
          <w:noProof/>
        </w:rPr>
      </w:pPr>
      <w:r w:rsidRPr="006D7E11">
        <w:rPr>
          <w:rFonts w:cs="Arial"/>
          <w:noProof/>
          <w:lang w:eastAsia="ar-SA"/>
        </w:rPr>
        <w:t xml:space="preserve">Kosovni prevzem opreme bo izveden v skladišču RTV Slovenija na lokaciji Čufarjeva ulica 6, 1000 Ljubljana. </w:t>
      </w:r>
      <w:r w:rsidRPr="006D7E11">
        <w:rPr>
          <w:rFonts w:cs="Arial"/>
          <w:noProof/>
        </w:rPr>
        <w:t xml:space="preserve">S  kosovnim prevzemom bo naročnik ugotovil celovitost dobavljene opreme. </w:t>
      </w:r>
    </w:p>
    <w:p w14:paraId="46ECD61E" w14:textId="77777777" w:rsidR="008D60CD" w:rsidRPr="006D7E11" w:rsidRDefault="008D60CD" w:rsidP="008D60CD">
      <w:pPr>
        <w:suppressAutoHyphens/>
        <w:rPr>
          <w:rFonts w:cs="Arial"/>
          <w:noProof/>
          <w:lang w:eastAsia="ar-SA"/>
        </w:rPr>
      </w:pPr>
    </w:p>
    <w:p w14:paraId="06DF1791" w14:textId="77777777" w:rsidR="008D60CD" w:rsidRPr="006D7E11" w:rsidRDefault="008D60CD" w:rsidP="008D60CD">
      <w:pPr>
        <w:suppressAutoHyphens/>
        <w:rPr>
          <w:rFonts w:cs="Arial"/>
          <w:noProof/>
          <w:lang w:eastAsia="ar-SA"/>
        </w:rPr>
      </w:pPr>
      <w:r w:rsidRPr="006D7E11">
        <w:rPr>
          <w:rFonts w:cs="Arial"/>
          <w:noProof/>
          <w:lang w:eastAsia="ar-SA"/>
        </w:rPr>
        <w:t xml:space="preserve">Pri prevzemu je lahko prisoten predstavnik ponudnika. Datum prevzema bo ponudniku pravočasno javljen. Kosovni prevzem mora biti opravljen v času 7 (sedmih) dni od prejema opreme na predvideno lokacijo. </w:t>
      </w:r>
    </w:p>
    <w:p w14:paraId="3797C0E9" w14:textId="77777777" w:rsidR="008D60CD" w:rsidRDefault="008D60CD" w:rsidP="008D60CD">
      <w:pPr>
        <w:rPr>
          <w:noProof/>
        </w:rPr>
      </w:pPr>
    </w:p>
    <w:p w14:paraId="53D07D11" w14:textId="77777777" w:rsidR="008D60CD" w:rsidRDefault="008D60CD" w:rsidP="008D60CD">
      <w:pPr>
        <w:pStyle w:val="Heading3"/>
        <w:rPr>
          <w:lang w:eastAsia="ar-SA"/>
        </w:rPr>
      </w:pPr>
      <w:bookmarkStart w:id="68" w:name="_Toc146028921"/>
      <w:bookmarkStart w:id="69" w:name="_Toc148079260"/>
      <w:r>
        <w:rPr>
          <w:lang w:eastAsia="ar-SA"/>
        </w:rPr>
        <w:t>Priključitev avdio kablov</w:t>
      </w:r>
      <w:bookmarkEnd w:id="68"/>
      <w:bookmarkEnd w:id="69"/>
    </w:p>
    <w:p w14:paraId="005AC787" w14:textId="77777777" w:rsidR="008D60CD" w:rsidRDefault="008D60CD" w:rsidP="008D60CD">
      <w:pPr>
        <w:rPr>
          <w:noProof/>
        </w:rPr>
      </w:pPr>
    </w:p>
    <w:p w14:paraId="35A52B0F" w14:textId="77777777" w:rsidR="008D60CD" w:rsidRPr="006D7E11" w:rsidRDefault="008D60CD" w:rsidP="008D60CD">
      <w:pPr>
        <w:suppressAutoHyphens/>
        <w:rPr>
          <w:rFonts w:cs="Arial"/>
          <w:noProof/>
          <w:lang w:eastAsia="ar-SA"/>
        </w:rPr>
      </w:pPr>
      <w:r w:rsidRPr="006D7E11">
        <w:rPr>
          <w:rFonts w:cs="Arial"/>
          <w:noProof/>
          <w:lang w:eastAsia="ar-SA"/>
        </w:rPr>
        <w:t>Priključitev avdio kablov na vhodno</w:t>
      </w:r>
      <w:r>
        <w:rPr>
          <w:rFonts w:cs="Arial"/>
          <w:noProof/>
          <w:lang w:eastAsia="ar-SA"/>
        </w:rPr>
        <w:t>/</w:t>
      </w:r>
      <w:r w:rsidRPr="006D7E11">
        <w:rPr>
          <w:rFonts w:cs="Arial"/>
          <w:noProof/>
          <w:lang w:eastAsia="ar-SA"/>
        </w:rPr>
        <w:t xml:space="preserve">izhodne enote je v domeni naročnika. </w:t>
      </w:r>
    </w:p>
    <w:p w14:paraId="1C71ADF4" w14:textId="77777777" w:rsidR="008D60CD" w:rsidRDefault="008D60CD" w:rsidP="008D60CD">
      <w:pPr>
        <w:rPr>
          <w:noProof/>
        </w:rPr>
      </w:pPr>
    </w:p>
    <w:p w14:paraId="502B20CA" w14:textId="77777777" w:rsidR="008D60CD" w:rsidRDefault="008D60CD" w:rsidP="008D60CD">
      <w:pPr>
        <w:pStyle w:val="Heading3"/>
        <w:rPr>
          <w:lang w:eastAsia="ar-SA"/>
        </w:rPr>
      </w:pPr>
      <w:bookmarkStart w:id="70" w:name="_Toc146028922"/>
      <w:bookmarkStart w:id="71" w:name="_Toc148079261"/>
      <w:r>
        <w:rPr>
          <w:lang w:eastAsia="ar-SA"/>
        </w:rPr>
        <w:t>Zagon in končni prevzem sistema</w:t>
      </w:r>
      <w:bookmarkEnd w:id="70"/>
      <w:bookmarkEnd w:id="71"/>
    </w:p>
    <w:p w14:paraId="2195B33C" w14:textId="77777777" w:rsidR="008D60CD" w:rsidRDefault="008D60CD" w:rsidP="008D60CD">
      <w:pPr>
        <w:rPr>
          <w:noProof/>
        </w:rPr>
      </w:pPr>
    </w:p>
    <w:p w14:paraId="0709D413" w14:textId="77777777" w:rsidR="008D60CD" w:rsidRDefault="008D60CD" w:rsidP="008D60CD">
      <w:pPr>
        <w:pStyle w:val="CommentText"/>
      </w:pPr>
      <w:r w:rsidRPr="006D7E11">
        <w:rPr>
          <w:rFonts w:cs="Arial"/>
          <w:noProof/>
          <w:lang w:eastAsia="ar-SA"/>
        </w:rPr>
        <w:t xml:space="preserve">Naročnik mora pristopiti k zagonu in končnemu prevzemu opreme (sistema) najkasneje v roku 120 </w:t>
      </w:r>
      <w:r w:rsidRPr="00C40DF3">
        <w:rPr>
          <w:rFonts w:cs="Arial"/>
          <w:noProof/>
          <w:lang w:eastAsia="ar-SA"/>
        </w:rPr>
        <w:t xml:space="preserve">(stodvajset) dni po kosovnem prevzemu opreme. </w:t>
      </w:r>
      <w:r w:rsidRPr="00C40DF3">
        <w:t>Zagon in končni prevzem za dve mešalni mizi bo izveden v dveh ločenih terminih. Točne termine zagona in končnega prevzema za obe mešalni mizi bosta naročnik in izbrani ponudnik določila po kosovnem prevzemu opreme.</w:t>
      </w:r>
    </w:p>
    <w:p w14:paraId="1F199720" w14:textId="77777777" w:rsidR="008D60CD" w:rsidRPr="006D7E11" w:rsidRDefault="008D60CD" w:rsidP="008D60CD">
      <w:pPr>
        <w:suppressAutoHyphens/>
        <w:rPr>
          <w:rFonts w:cs="Arial"/>
          <w:noProof/>
          <w:szCs w:val="20"/>
          <w:lang w:eastAsia="ar-SA"/>
        </w:rPr>
      </w:pPr>
    </w:p>
    <w:p w14:paraId="33C75F46" w14:textId="77777777" w:rsidR="008D60CD" w:rsidRPr="006D7E11" w:rsidRDefault="008D60CD" w:rsidP="008D60CD">
      <w:pPr>
        <w:suppressAutoHyphens/>
        <w:rPr>
          <w:rFonts w:cs="Arial"/>
          <w:noProof/>
          <w:szCs w:val="20"/>
          <w:lang w:eastAsia="ar-SA"/>
        </w:rPr>
      </w:pPr>
    </w:p>
    <w:p w14:paraId="029EC033" w14:textId="77777777" w:rsidR="008D60CD" w:rsidRPr="006D7E11" w:rsidRDefault="008D60CD" w:rsidP="008D60CD">
      <w:pPr>
        <w:suppressAutoHyphens/>
        <w:rPr>
          <w:rFonts w:cs="Arial"/>
          <w:noProof/>
          <w:szCs w:val="20"/>
          <w:lang w:eastAsia="ar-SA"/>
        </w:rPr>
      </w:pPr>
      <w:r w:rsidRPr="006D7E11">
        <w:rPr>
          <w:rFonts w:cs="Arial"/>
          <w:noProof/>
          <w:szCs w:val="20"/>
          <w:lang w:eastAsia="ar-SA"/>
        </w:rPr>
        <w:t xml:space="preserve">Končni prevzem na lokaciji naročnika bosta opravila predstavnik naročnika in predstavnik ponudnika (ali proizvajalca), ki mora imeti ustrezno tehnično usposobljeno osebje. </w:t>
      </w:r>
    </w:p>
    <w:p w14:paraId="1F4007BF" w14:textId="77777777" w:rsidR="008D60CD" w:rsidRPr="006D7E11" w:rsidRDefault="008D60CD" w:rsidP="008D60CD">
      <w:pPr>
        <w:suppressAutoHyphens/>
        <w:rPr>
          <w:rFonts w:cs="Arial"/>
          <w:noProof/>
          <w:szCs w:val="20"/>
          <w:lang w:eastAsia="ar-SA"/>
        </w:rPr>
      </w:pPr>
    </w:p>
    <w:p w14:paraId="7675EC19" w14:textId="77777777" w:rsidR="008D60CD" w:rsidRPr="006D7E11" w:rsidRDefault="008D60CD" w:rsidP="008D60CD">
      <w:pPr>
        <w:suppressAutoHyphens/>
        <w:rPr>
          <w:rFonts w:cs="Arial"/>
          <w:noProof/>
          <w:szCs w:val="20"/>
          <w:lang w:eastAsia="ar-SA"/>
        </w:rPr>
      </w:pPr>
      <w:r w:rsidRPr="006D7E11">
        <w:rPr>
          <w:rFonts w:cs="Arial"/>
          <w:noProof/>
          <w:szCs w:val="20"/>
          <w:lang w:eastAsia="ar-SA"/>
        </w:rPr>
        <w:t>Pri končnem prevzemu bo naročnik ugotavljal naslednje karakteristike:</w:t>
      </w:r>
    </w:p>
    <w:p w14:paraId="24EF7764" w14:textId="77777777" w:rsidR="008D60CD" w:rsidRPr="006D7E11" w:rsidRDefault="008D60CD" w:rsidP="008D60CD">
      <w:pPr>
        <w:suppressAutoHyphens/>
        <w:rPr>
          <w:rFonts w:cs="Arial"/>
          <w:noProof/>
          <w:szCs w:val="20"/>
          <w:lang w:eastAsia="ar-SA"/>
        </w:rPr>
      </w:pPr>
    </w:p>
    <w:p w14:paraId="11C3F7FF" w14:textId="77777777" w:rsidR="008D60CD" w:rsidRPr="006D7E11" w:rsidRDefault="008D60CD" w:rsidP="008D60CD">
      <w:pPr>
        <w:pStyle w:val="ListParagraph"/>
        <w:numPr>
          <w:ilvl w:val="0"/>
          <w:numId w:val="38"/>
        </w:numPr>
        <w:suppressAutoHyphens/>
        <w:rPr>
          <w:rFonts w:cs="Arial"/>
          <w:noProof/>
          <w:szCs w:val="20"/>
          <w:lang w:eastAsia="ar-SA"/>
        </w:rPr>
      </w:pPr>
      <w:r w:rsidRPr="006D7E11">
        <w:rPr>
          <w:rFonts w:cs="Arial"/>
          <w:noProof/>
          <w:szCs w:val="20"/>
          <w:lang w:eastAsia="ar-SA"/>
        </w:rPr>
        <w:t xml:space="preserve">kakovost dobavljenih in vgrajenih delov </w:t>
      </w:r>
    </w:p>
    <w:p w14:paraId="260D9BC0" w14:textId="77777777" w:rsidR="008D60CD" w:rsidRPr="006D7E11" w:rsidRDefault="008D60CD" w:rsidP="008D60CD">
      <w:pPr>
        <w:pStyle w:val="ListParagraph"/>
        <w:numPr>
          <w:ilvl w:val="0"/>
          <w:numId w:val="38"/>
        </w:numPr>
        <w:suppressAutoHyphens/>
        <w:rPr>
          <w:rFonts w:cs="Arial"/>
          <w:noProof/>
          <w:szCs w:val="20"/>
          <w:lang w:eastAsia="ar-SA"/>
        </w:rPr>
      </w:pPr>
      <w:r w:rsidRPr="006D7E11">
        <w:rPr>
          <w:rFonts w:cs="Arial"/>
          <w:noProof/>
          <w:szCs w:val="20"/>
          <w:lang w:eastAsia="ar-SA"/>
        </w:rPr>
        <w:t>funkcionalnost sistema</w:t>
      </w:r>
    </w:p>
    <w:p w14:paraId="731CCB5F" w14:textId="77777777" w:rsidR="008D60CD" w:rsidRPr="006D7E11" w:rsidRDefault="008D60CD" w:rsidP="008D60CD">
      <w:pPr>
        <w:pStyle w:val="ListParagraph"/>
        <w:numPr>
          <w:ilvl w:val="0"/>
          <w:numId w:val="38"/>
        </w:numPr>
        <w:suppressAutoHyphens/>
        <w:rPr>
          <w:rFonts w:cs="Arial"/>
          <w:noProof/>
          <w:szCs w:val="20"/>
          <w:lang w:eastAsia="ar-SA"/>
        </w:rPr>
      </w:pPr>
      <w:r w:rsidRPr="006D7E11">
        <w:rPr>
          <w:rFonts w:cs="Arial"/>
          <w:noProof/>
          <w:szCs w:val="20"/>
          <w:lang w:eastAsia="ar-SA"/>
        </w:rPr>
        <w:t>stabilnost delovanja sistema v uporabi</w:t>
      </w:r>
    </w:p>
    <w:p w14:paraId="32B2E550" w14:textId="77777777" w:rsidR="008D60CD" w:rsidRPr="006D7E11" w:rsidRDefault="008D60CD" w:rsidP="008D60CD">
      <w:pPr>
        <w:pStyle w:val="ListParagraph"/>
        <w:numPr>
          <w:ilvl w:val="0"/>
          <w:numId w:val="38"/>
        </w:numPr>
        <w:suppressAutoHyphens/>
        <w:rPr>
          <w:rFonts w:cs="Arial"/>
          <w:noProof/>
          <w:szCs w:val="20"/>
          <w:lang w:eastAsia="ar-SA"/>
        </w:rPr>
      </w:pPr>
      <w:r w:rsidRPr="006D7E11">
        <w:rPr>
          <w:rFonts w:cs="Arial"/>
          <w:noProof/>
          <w:szCs w:val="20"/>
          <w:lang w:eastAsia="ar-SA"/>
        </w:rPr>
        <w:t xml:space="preserve">odpravljanje morebitnih napak </w:t>
      </w:r>
    </w:p>
    <w:p w14:paraId="1413F3D3" w14:textId="77777777" w:rsidR="008D60CD" w:rsidRPr="006D7E11" w:rsidRDefault="008D60CD" w:rsidP="008D60CD">
      <w:pPr>
        <w:rPr>
          <w:rFonts w:cs="Arial"/>
          <w:noProof/>
          <w:szCs w:val="20"/>
        </w:rPr>
      </w:pPr>
    </w:p>
    <w:p w14:paraId="5C7D9D3F" w14:textId="77777777" w:rsidR="008D60CD" w:rsidRPr="006D7E11" w:rsidRDefault="008D60CD" w:rsidP="008D60CD">
      <w:pPr>
        <w:rPr>
          <w:rFonts w:cs="Arial"/>
          <w:noProof/>
          <w:szCs w:val="20"/>
        </w:rPr>
      </w:pPr>
      <w:r w:rsidRPr="006D7E11">
        <w:rPr>
          <w:rFonts w:cs="Arial"/>
          <w:noProof/>
          <w:szCs w:val="20"/>
        </w:rP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5A06718C" w14:textId="77777777" w:rsidR="008D60CD" w:rsidRPr="006D7E11" w:rsidRDefault="008D60CD" w:rsidP="008D60CD">
      <w:pPr>
        <w:rPr>
          <w:rFonts w:cs="Arial"/>
          <w:noProof/>
          <w:szCs w:val="20"/>
        </w:rPr>
      </w:pPr>
    </w:p>
    <w:p w14:paraId="443EE4C5" w14:textId="77777777" w:rsidR="008D60CD" w:rsidRPr="006D7E11" w:rsidRDefault="008D60CD" w:rsidP="008D60CD">
      <w:pPr>
        <w:rPr>
          <w:rFonts w:cs="Arial"/>
          <w:noProof/>
          <w:szCs w:val="20"/>
        </w:rPr>
      </w:pPr>
      <w:r w:rsidRPr="006D7E11">
        <w:rPr>
          <w:rFonts w:cs="Arial"/>
          <w:noProof/>
          <w:szCs w:val="20"/>
        </w:rPr>
        <w:t>Končni prevzem bo izveden, ko</w:t>
      </w:r>
      <w:r>
        <w:rPr>
          <w:rFonts w:cs="Arial"/>
          <w:noProof/>
          <w:szCs w:val="20"/>
        </w:rPr>
        <w:t xml:space="preserve"> bodo </w:t>
      </w:r>
      <w:r w:rsidRPr="006D7E11">
        <w:rPr>
          <w:rFonts w:cs="Arial"/>
          <w:noProof/>
          <w:szCs w:val="20"/>
        </w:rPr>
        <w:t>odpravljene vse morebitne nepravilnosti.</w:t>
      </w:r>
    </w:p>
    <w:p w14:paraId="3BDB3C66" w14:textId="77777777" w:rsidR="008D60CD" w:rsidRPr="006D7E11" w:rsidRDefault="008D60CD" w:rsidP="008D60CD">
      <w:pPr>
        <w:rPr>
          <w:rFonts w:cs="Arial"/>
          <w:noProof/>
          <w:szCs w:val="20"/>
        </w:rPr>
      </w:pPr>
    </w:p>
    <w:p w14:paraId="64A8DEEF" w14:textId="77777777" w:rsidR="008D60CD" w:rsidRPr="006D7E11" w:rsidRDefault="008D60CD" w:rsidP="008D60CD">
      <w:pPr>
        <w:autoSpaceDE w:val="0"/>
        <w:autoSpaceDN w:val="0"/>
        <w:adjustRightInd w:val="0"/>
        <w:rPr>
          <w:rFonts w:eastAsiaTheme="minorHAnsi" w:cs="Arial"/>
          <w:noProof/>
          <w:szCs w:val="20"/>
        </w:rPr>
      </w:pPr>
      <w:r w:rsidRPr="006D7E11">
        <w:rPr>
          <w:rFonts w:eastAsiaTheme="minorHAnsi" w:cs="Arial"/>
          <w:noProof/>
          <w:szCs w:val="20"/>
        </w:rPr>
        <w:lastRenderedPageBreak/>
        <w:t xml:space="preserve">Po uspešno izvršenem končnem prevzemu naročnik izstavi in podpiše zapisnik o končnem prevzemu. </w:t>
      </w:r>
      <w:r w:rsidRPr="006D7E11">
        <w:rPr>
          <w:rFonts w:cs="Arial"/>
          <w:noProof/>
        </w:rPr>
        <w:t>Z dnem, ko naročnik podpiše zapisnik o uspešno opravljenem končnem prevzemu opreme, prične teči garancijski rok.</w:t>
      </w:r>
    </w:p>
    <w:p w14:paraId="3D7D5469" w14:textId="77777777" w:rsidR="008D60CD" w:rsidRPr="006D7E11" w:rsidRDefault="008D60CD" w:rsidP="008D60CD">
      <w:pPr>
        <w:tabs>
          <w:tab w:val="center" w:pos="4153"/>
          <w:tab w:val="right" w:pos="8306"/>
        </w:tabs>
        <w:suppressAutoHyphens/>
        <w:rPr>
          <w:rFonts w:cs="Arial"/>
          <w:noProof/>
          <w:szCs w:val="20"/>
          <w:lang w:eastAsia="ar-SA"/>
        </w:rPr>
      </w:pPr>
    </w:p>
    <w:p w14:paraId="0C1C14F8" w14:textId="77777777" w:rsidR="008D60CD" w:rsidRPr="006D7E11" w:rsidRDefault="008D60CD" w:rsidP="008D60CD">
      <w:pPr>
        <w:suppressAutoHyphens/>
        <w:rPr>
          <w:rFonts w:cs="Arial"/>
          <w:noProof/>
          <w:szCs w:val="20"/>
          <w:lang w:eastAsia="ar-SA"/>
        </w:rPr>
      </w:pPr>
      <w:r w:rsidRPr="006D7E11">
        <w:rPr>
          <w:rFonts w:cs="Arial"/>
          <w:noProof/>
          <w:szCs w:val="20"/>
          <w:lang w:eastAsia="ar-SA"/>
        </w:rPr>
        <w:t xml:space="preserve">Ponudnik nosi vse stroške zagona in končnega prevzema opreme pri naročniku (t.j. vse stroške v zvezi </w:t>
      </w:r>
      <w:r>
        <w:rPr>
          <w:rFonts w:cs="Arial"/>
          <w:noProof/>
          <w:szCs w:val="20"/>
          <w:lang w:eastAsia="ar-SA"/>
        </w:rPr>
        <w:t>z</w:t>
      </w:r>
      <w:r w:rsidRPr="006D7E11">
        <w:rPr>
          <w:rFonts w:cs="Arial"/>
          <w:noProof/>
          <w:szCs w:val="20"/>
          <w:lang w:eastAsia="ar-SA"/>
        </w:rPr>
        <w:t xml:space="preserve"> zagonom in prevzemom, kakor tudi stroške prevoza, nastanitve in dnevnic za ponudnikovega specialista, ki bo pri tem sodeloval). </w:t>
      </w:r>
    </w:p>
    <w:p w14:paraId="2C5D12E3" w14:textId="77777777" w:rsidR="008D60CD" w:rsidRPr="006D7E11" w:rsidRDefault="008D60CD" w:rsidP="008D60CD">
      <w:pPr>
        <w:suppressAutoHyphens/>
        <w:rPr>
          <w:rFonts w:cs="Arial"/>
          <w:noProof/>
          <w:szCs w:val="20"/>
          <w:lang w:eastAsia="ar-SA"/>
        </w:rPr>
      </w:pPr>
    </w:p>
    <w:p w14:paraId="09AA4910" w14:textId="77777777" w:rsidR="008D60CD" w:rsidRPr="006D7E11" w:rsidRDefault="008D60CD" w:rsidP="008D60CD">
      <w:pPr>
        <w:suppressAutoHyphens/>
        <w:rPr>
          <w:rFonts w:cs="Arial"/>
          <w:noProof/>
          <w:sz w:val="18"/>
          <w:szCs w:val="18"/>
          <w:u w:val="single"/>
          <w:lang w:eastAsia="ar-SA"/>
        </w:rPr>
      </w:pPr>
      <w:r w:rsidRPr="006D7E11">
        <w:rPr>
          <w:rFonts w:cs="Arial"/>
          <w:noProof/>
          <w:szCs w:val="20"/>
          <w:u w:val="single"/>
          <w:lang w:eastAsia="ar-SA"/>
        </w:rPr>
        <w:t>Celotne stroške zagona in končnega prevzema je potrebno v specifikaciji predračuna ločeno stroškovno ovrednotiti.</w:t>
      </w:r>
    </w:p>
    <w:p w14:paraId="73218BB5" w14:textId="77777777" w:rsidR="008D60CD" w:rsidRPr="001E259A" w:rsidRDefault="008D60CD" w:rsidP="008D60CD">
      <w:pPr>
        <w:rPr>
          <w:noProof/>
        </w:rPr>
      </w:pPr>
    </w:p>
    <w:p w14:paraId="68F99091" w14:textId="77777777" w:rsidR="008D60CD" w:rsidRPr="001E259A" w:rsidRDefault="008D60CD" w:rsidP="008D60CD">
      <w:pPr>
        <w:pStyle w:val="Heading3"/>
        <w:rPr>
          <w:lang w:eastAsia="ar-SA"/>
        </w:rPr>
      </w:pPr>
      <w:bookmarkStart w:id="72" w:name="_Toc146028923"/>
      <w:bookmarkStart w:id="73" w:name="_Toc148079262"/>
      <w:r>
        <w:rPr>
          <w:lang w:eastAsia="ar-SA"/>
        </w:rPr>
        <w:t>Izobraževanje</w:t>
      </w:r>
      <w:bookmarkEnd w:id="72"/>
      <w:bookmarkEnd w:id="73"/>
    </w:p>
    <w:p w14:paraId="492C0795" w14:textId="77777777" w:rsidR="008D60CD" w:rsidRPr="001E259A" w:rsidRDefault="008D60CD" w:rsidP="008D60CD">
      <w:pPr>
        <w:spacing w:line="259" w:lineRule="auto"/>
        <w:rPr>
          <w:rFonts w:eastAsia="Calibri" w:cs="Arial"/>
          <w:noProof/>
          <w:szCs w:val="20"/>
        </w:rPr>
      </w:pPr>
    </w:p>
    <w:p w14:paraId="392BB11A" w14:textId="77777777" w:rsidR="008D60CD" w:rsidRPr="00C40DF3" w:rsidRDefault="008D60CD" w:rsidP="008D60CD">
      <w:pPr>
        <w:pStyle w:val="CommentText"/>
      </w:pPr>
      <w:r w:rsidRPr="00C40DF3">
        <w:rPr>
          <w:rFonts w:cs="Arial"/>
          <w:noProof/>
          <w:lang w:eastAsia="ar-SA"/>
        </w:rPr>
        <w:t xml:space="preserve">Po končnem prevzemu opreme in po dogovoru z naročnikom, mora ponudnik zagotoviti ločena operativni in servisni tečaj na novem nameščenem sistemu pri naročniku. </w:t>
      </w:r>
      <w:r w:rsidRPr="00C40DF3">
        <w:t>Točne termine izobraževanja za obe mešalni mizi bosta naročnik in izbrani ponudnik določila po kosovnem prevzemu opreme.</w:t>
      </w:r>
    </w:p>
    <w:p w14:paraId="5C360158" w14:textId="77777777" w:rsidR="008D60CD" w:rsidRPr="00C40DF3" w:rsidRDefault="008D60CD" w:rsidP="008D60CD">
      <w:pPr>
        <w:suppressAutoHyphens/>
        <w:rPr>
          <w:rFonts w:cs="Arial"/>
          <w:noProof/>
          <w:szCs w:val="20"/>
          <w:lang w:eastAsia="ar-SA"/>
        </w:rPr>
      </w:pPr>
    </w:p>
    <w:p w14:paraId="1EDE7113" w14:textId="77777777" w:rsidR="008D60CD" w:rsidRPr="00C40DF3" w:rsidRDefault="008D60CD" w:rsidP="008D60CD">
      <w:pPr>
        <w:pStyle w:val="CommentText"/>
      </w:pPr>
      <w:r w:rsidRPr="00D7660A">
        <w:rPr>
          <w:rFonts w:cs="Arial"/>
          <w:noProof/>
          <w:lang w:eastAsia="ar-SA"/>
        </w:rPr>
        <w:t xml:space="preserve">Operativni in servisni tečaj morata biti izvršena in usklajena ločeno po dogovoru z naročnikom. </w:t>
      </w:r>
      <w:r w:rsidRPr="00D7660A">
        <w:t>Operativni tečaj za obe mešalni mizi mora trajati skupaj najmanj 6 delovnih dni. Servisni tečaj za obe mešalni mizi mora skupaj trajati skupaj najmanj 3 delovne dni.</w:t>
      </w:r>
    </w:p>
    <w:p w14:paraId="56A4B327" w14:textId="77777777" w:rsidR="008D60CD" w:rsidRPr="00C40DF3" w:rsidRDefault="008D60CD" w:rsidP="008D60CD">
      <w:pPr>
        <w:suppressAutoHyphens/>
        <w:rPr>
          <w:rFonts w:cs="Arial"/>
          <w:noProof/>
          <w:szCs w:val="20"/>
          <w:u w:val="single"/>
          <w:lang w:eastAsia="ar-SA"/>
        </w:rPr>
      </w:pPr>
    </w:p>
    <w:p w14:paraId="0779C36D" w14:textId="77777777" w:rsidR="008D60CD" w:rsidRPr="006D7E11" w:rsidRDefault="008D60CD" w:rsidP="008D60CD">
      <w:pPr>
        <w:suppressAutoHyphens/>
        <w:rPr>
          <w:rFonts w:cs="Arial"/>
          <w:noProof/>
          <w:szCs w:val="20"/>
          <w:lang w:eastAsia="ar-SA"/>
        </w:rPr>
      </w:pPr>
      <w:r w:rsidRPr="00C40DF3">
        <w:rPr>
          <w:rFonts w:cs="Arial"/>
          <w:noProof/>
          <w:szCs w:val="20"/>
          <w:lang w:eastAsia="ar-SA"/>
        </w:rPr>
        <w:t>Ponudnik nosi vse stroške operativnega in servisnega tečaja (tj. vse stroške v zvezi z obema tečajema,</w:t>
      </w:r>
      <w:r w:rsidRPr="006D7E11">
        <w:rPr>
          <w:rFonts w:cs="Arial"/>
          <w:noProof/>
          <w:szCs w:val="20"/>
          <w:lang w:eastAsia="ar-SA"/>
        </w:rPr>
        <w:t xml:space="preserve"> literaturo in pripomočki za izvedbo tečajev, kakor tudi stroške prevoza, nastanitve in dnevnic za ponudnikovega specialista, ki bo vodil tečaja).</w:t>
      </w:r>
    </w:p>
    <w:p w14:paraId="654AE16C" w14:textId="77777777" w:rsidR="008D60CD" w:rsidRPr="006D7E11" w:rsidRDefault="008D60CD" w:rsidP="008D60CD">
      <w:pPr>
        <w:suppressAutoHyphens/>
        <w:rPr>
          <w:rFonts w:cs="Arial"/>
          <w:noProof/>
          <w:szCs w:val="20"/>
          <w:lang w:eastAsia="ar-SA"/>
        </w:rPr>
      </w:pPr>
    </w:p>
    <w:p w14:paraId="04B6C840" w14:textId="77777777" w:rsidR="008D60CD" w:rsidRPr="006D7E11" w:rsidRDefault="008D60CD" w:rsidP="008D60CD">
      <w:pPr>
        <w:suppressAutoHyphens/>
        <w:rPr>
          <w:rFonts w:cs="Arial"/>
          <w:noProof/>
          <w:szCs w:val="20"/>
          <w:u w:val="single"/>
          <w:lang w:eastAsia="ar-SA"/>
        </w:rPr>
      </w:pPr>
      <w:r w:rsidRPr="006D7E11">
        <w:rPr>
          <w:rFonts w:cs="Arial"/>
          <w:noProof/>
          <w:szCs w:val="20"/>
          <w:u w:val="single"/>
          <w:lang w:eastAsia="ar-SA"/>
        </w:rPr>
        <w:t>Celotne stroške izobraževanja je potrebno v specifikaciji predračuna ločeno stroškovno ovrednotiti.</w:t>
      </w:r>
    </w:p>
    <w:p w14:paraId="732CF4D2" w14:textId="77777777" w:rsidR="008D60CD" w:rsidRDefault="008D60CD" w:rsidP="008D60CD">
      <w:pPr>
        <w:spacing w:line="259" w:lineRule="auto"/>
        <w:rPr>
          <w:rFonts w:eastAsia="Calibri" w:cs="Arial"/>
          <w:noProof/>
          <w:szCs w:val="20"/>
        </w:rPr>
      </w:pPr>
    </w:p>
    <w:p w14:paraId="3DCC0800" w14:textId="77777777" w:rsidR="008D60CD" w:rsidRPr="001E259A" w:rsidRDefault="008D60CD" w:rsidP="008D60CD">
      <w:pPr>
        <w:pStyle w:val="Heading3"/>
        <w:rPr>
          <w:lang w:eastAsia="ar-SA"/>
        </w:rPr>
      </w:pPr>
      <w:bookmarkStart w:id="74" w:name="_Toc146028924"/>
      <w:bookmarkStart w:id="75" w:name="_Toc148079263"/>
      <w:r>
        <w:rPr>
          <w:lang w:eastAsia="ar-SA"/>
        </w:rPr>
        <w:t>Garancija in servisiranje</w:t>
      </w:r>
      <w:bookmarkEnd w:id="74"/>
      <w:bookmarkEnd w:id="75"/>
    </w:p>
    <w:p w14:paraId="575BCEA7" w14:textId="77777777" w:rsidR="008D60CD" w:rsidRPr="001E259A" w:rsidRDefault="008D60CD" w:rsidP="008D60CD">
      <w:pPr>
        <w:spacing w:line="259" w:lineRule="auto"/>
        <w:rPr>
          <w:rFonts w:eastAsia="Calibri" w:cs="Arial"/>
          <w:noProof/>
          <w:szCs w:val="20"/>
        </w:rPr>
      </w:pPr>
    </w:p>
    <w:p w14:paraId="7813B0A9" w14:textId="72FD9118" w:rsidR="008D60CD" w:rsidRPr="007C0074" w:rsidRDefault="008D60CD" w:rsidP="008D60CD">
      <w:pPr>
        <w:suppressAutoHyphens/>
        <w:spacing w:after="200"/>
        <w:contextualSpacing/>
        <w:rPr>
          <w:rFonts w:cs="Arial"/>
          <w:b/>
          <w:noProof/>
        </w:rPr>
      </w:pPr>
      <w:r w:rsidRPr="006D7E11">
        <w:rPr>
          <w:rFonts w:cs="Arial"/>
          <w:noProof/>
          <w:kern w:val="1"/>
          <w:szCs w:val="20"/>
          <w:lang w:eastAsia="ar-SA"/>
        </w:rPr>
        <w:t xml:space="preserve">Zahtevani minimalni garancijski rok </w:t>
      </w:r>
      <w:r w:rsidRPr="00666254">
        <w:rPr>
          <w:rFonts w:cs="Arial"/>
          <w:noProof/>
          <w:kern w:val="1"/>
          <w:szCs w:val="20"/>
          <w:lang w:eastAsia="ar-SA"/>
        </w:rPr>
        <w:t>za vso opremo je</w:t>
      </w:r>
      <w:r w:rsidRPr="006D7E11">
        <w:rPr>
          <w:rFonts w:cs="Arial"/>
          <w:noProof/>
          <w:kern w:val="1"/>
          <w:szCs w:val="20"/>
          <w:lang w:eastAsia="ar-SA"/>
        </w:rPr>
        <w:t xml:space="preserve"> </w:t>
      </w:r>
      <w:r w:rsidRPr="006D7E11">
        <w:rPr>
          <w:rFonts w:cs="Arial"/>
          <w:b/>
          <w:noProof/>
          <w:kern w:val="1"/>
          <w:szCs w:val="20"/>
          <w:u w:val="single"/>
          <w:lang w:eastAsia="ar-SA"/>
        </w:rPr>
        <w:t>24 mesecev od dneva končnega prevzema opreme</w:t>
      </w:r>
      <w:r w:rsidRPr="006D7E11">
        <w:rPr>
          <w:rFonts w:cs="Arial"/>
          <w:noProof/>
          <w:kern w:val="1"/>
          <w:szCs w:val="20"/>
          <w:lang w:eastAsia="ar-SA"/>
        </w:rPr>
        <w:t xml:space="preserve">, </w:t>
      </w:r>
      <w:r w:rsidRPr="00D7660A">
        <w:rPr>
          <w:rFonts w:cs="Arial"/>
          <w:noProof/>
          <w:kern w:val="1"/>
          <w:szCs w:val="20"/>
          <w:u w:val="single"/>
          <w:lang w:eastAsia="ar-SA"/>
        </w:rPr>
        <w:t xml:space="preserve">vendar ponudnik lahko </w:t>
      </w:r>
      <w:r w:rsidR="00666254" w:rsidRPr="00D7660A">
        <w:rPr>
          <w:rFonts w:cs="Arial"/>
          <w:noProof/>
          <w:kern w:val="1"/>
          <w:szCs w:val="20"/>
          <w:u w:val="single"/>
          <w:lang w:eastAsia="ar-SA"/>
        </w:rPr>
        <w:t xml:space="preserve">za </w:t>
      </w:r>
      <w:r w:rsidR="003838A4" w:rsidRPr="00D7660A">
        <w:rPr>
          <w:rFonts w:cs="Arial"/>
          <w:noProof/>
          <w:kern w:val="1"/>
          <w:szCs w:val="20"/>
          <w:u w:val="single"/>
          <w:lang w:eastAsia="ar-SA"/>
        </w:rPr>
        <w:t xml:space="preserve">avdio </w:t>
      </w:r>
      <w:r w:rsidR="00666254" w:rsidRPr="00D7660A">
        <w:rPr>
          <w:rFonts w:cs="Arial"/>
          <w:noProof/>
          <w:kern w:val="1"/>
          <w:szCs w:val="20"/>
          <w:u w:val="single"/>
          <w:lang w:eastAsia="ar-SA"/>
        </w:rPr>
        <w:t xml:space="preserve">mešalne mize </w:t>
      </w:r>
      <w:r w:rsidRPr="00D7660A">
        <w:rPr>
          <w:rFonts w:cs="Arial"/>
          <w:noProof/>
          <w:kern w:val="1"/>
          <w:szCs w:val="20"/>
          <w:u w:val="single"/>
          <w:lang w:eastAsia="ar-SA"/>
        </w:rPr>
        <w:t>ponudi boljše pogoje.</w:t>
      </w:r>
      <w:r w:rsidRPr="00D7660A">
        <w:rPr>
          <w:rFonts w:cs="Arial"/>
          <w:noProof/>
          <w:kern w:val="1"/>
          <w:szCs w:val="20"/>
          <w:lang w:eastAsia="ar-SA"/>
        </w:rPr>
        <w:t xml:space="preserve"> </w:t>
      </w:r>
      <w:r w:rsidRPr="00D7660A">
        <w:rPr>
          <w:rFonts w:cs="Arial"/>
          <w:b/>
          <w:noProof/>
        </w:rPr>
        <w:t>Ponudnik mora pri oddaji ponudbe</w:t>
      </w:r>
      <w:r w:rsidRPr="007C0074">
        <w:rPr>
          <w:rFonts w:cs="Arial"/>
          <w:b/>
          <w:noProof/>
        </w:rPr>
        <w:t xml:space="preserve"> upoštevati merilo 2 na strani 28.</w:t>
      </w:r>
    </w:p>
    <w:p w14:paraId="266D34FD" w14:textId="77777777" w:rsidR="008D60CD" w:rsidRPr="006D7E11" w:rsidRDefault="008D60CD" w:rsidP="008D60CD">
      <w:pPr>
        <w:suppressAutoHyphens/>
        <w:spacing w:after="200"/>
        <w:contextualSpacing/>
        <w:rPr>
          <w:rFonts w:cs="Arial"/>
          <w:noProof/>
          <w:kern w:val="1"/>
          <w:szCs w:val="20"/>
          <w:lang w:eastAsia="ar-SA"/>
        </w:rPr>
      </w:pPr>
    </w:p>
    <w:p w14:paraId="46968F79" w14:textId="77777777" w:rsidR="008D60CD" w:rsidRPr="006D7E11" w:rsidRDefault="008D60CD" w:rsidP="008D60CD">
      <w:pPr>
        <w:suppressAutoHyphens/>
        <w:spacing w:after="200"/>
        <w:contextualSpacing/>
        <w:rPr>
          <w:rFonts w:cs="Arial"/>
          <w:noProof/>
          <w:kern w:val="1"/>
          <w:szCs w:val="20"/>
          <w:lang w:eastAsia="ar-SA"/>
        </w:rPr>
      </w:pPr>
      <w:r w:rsidRPr="006D7E11">
        <w:rPr>
          <w:rFonts w:cs="Arial"/>
          <w:noProof/>
          <w:kern w:val="1"/>
          <w:szCs w:val="20"/>
          <w:lang w:eastAsia="ar-SA"/>
        </w:rPr>
        <w:t>V času garancije, ki traja vsaj  24 mesecev po zaključenem končnem prevzemu, se vse napake odpravijo brezplačno.</w:t>
      </w:r>
    </w:p>
    <w:p w14:paraId="190AEC53" w14:textId="77777777" w:rsidR="008D60CD" w:rsidRPr="006D7E11" w:rsidRDefault="008D60CD" w:rsidP="008D60CD">
      <w:pPr>
        <w:suppressAutoHyphens/>
        <w:spacing w:after="200"/>
        <w:contextualSpacing/>
        <w:rPr>
          <w:rFonts w:cs="Arial"/>
          <w:noProof/>
          <w:kern w:val="1"/>
          <w:szCs w:val="20"/>
          <w:lang w:eastAsia="ar-SA"/>
        </w:rPr>
      </w:pPr>
    </w:p>
    <w:p w14:paraId="5318FE0C" w14:textId="77777777" w:rsidR="008D60CD" w:rsidRPr="006D7E11" w:rsidRDefault="008D60CD" w:rsidP="008D60CD">
      <w:pPr>
        <w:rPr>
          <w:rFonts w:cs="Arial"/>
          <w:bCs/>
          <w:noProof/>
          <w:szCs w:val="20"/>
        </w:rPr>
      </w:pPr>
      <w:r w:rsidRPr="006D7E11">
        <w:rPr>
          <w:rFonts w:cs="Arial"/>
          <w:bCs/>
          <w:noProof/>
          <w:szCs w:val="20"/>
        </w:rPr>
        <w:t>Vse posodobitve programske opreme je potrebno zagotoviti v času garancije brezplačno.</w:t>
      </w:r>
    </w:p>
    <w:p w14:paraId="00D700A8" w14:textId="77777777" w:rsidR="008D60CD" w:rsidRPr="006D7E11" w:rsidRDefault="008D60CD" w:rsidP="008D60CD">
      <w:pPr>
        <w:rPr>
          <w:rFonts w:cs="Arial"/>
          <w:bCs/>
          <w:noProof/>
          <w:szCs w:val="20"/>
        </w:rPr>
      </w:pPr>
    </w:p>
    <w:p w14:paraId="5340EEE4" w14:textId="77777777" w:rsidR="008D60CD" w:rsidRPr="006D7E11" w:rsidRDefault="008D60CD" w:rsidP="008D60CD">
      <w:pPr>
        <w:rPr>
          <w:rFonts w:cs="Arial"/>
          <w:noProof/>
          <w:szCs w:val="20"/>
        </w:rPr>
      </w:pPr>
      <w:r w:rsidRPr="006D7E11">
        <w:rPr>
          <w:rFonts w:cs="Arial"/>
          <w:b/>
          <w:bCs/>
          <w:noProof/>
          <w:szCs w:val="20"/>
          <w:u w:val="single"/>
        </w:rPr>
        <w:t>Ponudnik mora predložiti izjavo</w:t>
      </w:r>
      <w:r w:rsidRPr="006D7E11">
        <w:rPr>
          <w:rFonts w:cs="Arial"/>
          <w:noProof/>
          <w:szCs w:val="20"/>
        </w:rPr>
        <w:t xml:space="preserve"> s podrobnejšimi podatki o garancijskem</w:t>
      </w:r>
      <w:r>
        <w:rPr>
          <w:rFonts w:cs="Arial"/>
          <w:noProof/>
          <w:szCs w:val="20"/>
        </w:rPr>
        <w:t xml:space="preserve"> </w:t>
      </w:r>
      <w:r w:rsidRPr="006D7E11">
        <w:rPr>
          <w:rFonts w:cs="Arial"/>
          <w:noProof/>
          <w:szCs w:val="20"/>
        </w:rPr>
        <w:t>vzdrževanju iz katerih morajo biti razvidni tudi:</w:t>
      </w:r>
    </w:p>
    <w:p w14:paraId="7D199411" w14:textId="77777777" w:rsidR="008D60CD" w:rsidRPr="006D7E11" w:rsidRDefault="008D60CD" w:rsidP="008D60CD">
      <w:pPr>
        <w:rPr>
          <w:rFonts w:cs="Arial"/>
          <w:noProof/>
          <w:szCs w:val="20"/>
        </w:rPr>
      </w:pPr>
    </w:p>
    <w:p w14:paraId="5952436A" w14:textId="77777777" w:rsidR="008D60CD" w:rsidRPr="006D7E11" w:rsidRDefault="008D60CD" w:rsidP="008D60CD">
      <w:pPr>
        <w:pStyle w:val="ListParagraph"/>
        <w:numPr>
          <w:ilvl w:val="0"/>
          <w:numId w:val="40"/>
        </w:numPr>
        <w:rPr>
          <w:rFonts w:cs="Arial"/>
          <w:noProof/>
          <w:szCs w:val="20"/>
        </w:rPr>
      </w:pPr>
      <w:r w:rsidRPr="00D7660A">
        <w:rPr>
          <w:rFonts w:cs="Arial"/>
          <w:noProof/>
          <w:szCs w:val="20"/>
        </w:rPr>
        <w:t>Naslov, delovni čas, telefonska številka in e-mail strokovnjaka za servisiranje, ki svetuje serviserju</w:t>
      </w:r>
      <w:r w:rsidRPr="006D7E11">
        <w:rPr>
          <w:rFonts w:cs="Arial"/>
          <w:noProof/>
          <w:szCs w:val="20"/>
        </w:rPr>
        <w:t xml:space="preserve"> naročnika v času garancije ob odpravljanju napake;</w:t>
      </w:r>
    </w:p>
    <w:p w14:paraId="43F1216F" w14:textId="77777777" w:rsidR="008D60CD" w:rsidRPr="006D7E11" w:rsidRDefault="008D60CD" w:rsidP="008D60CD">
      <w:pPr>
        <w:pStyle w:val="ListParagraph"/>
        <w:numPr>
          <w:ilvl w:val="0"/>
          <w:numId w:val="40"/>
        </w:numPr>
        <w:rPr>
          <w:rFonts w:cs="Arial"/>
          <w:noProof/>
          <w:szCs w:val="20"/>
        </w:rPr>
      </w:pPr>
      <w:r w:rsidRPr="006D7E11">
        <w:rPr>
          <w:rFonts w:cs="Arial"/>
          <w:noProof/>
          <w:szCs w:val="20"/>
        </w:rPr>
        <w:t>Lokacijo skladišča vseh nadomestnih delov, kontaktno osebo, e-mail naslov za naročilo nadomestnih delov;</w:t>
      </w:r>
    </w:p>
    <w:p w14:paraId="149C76B2" w14:textId="77777777" w:rsidR="008D60CD" w:rsidRPr="006D7E11" w:rsidRDefault="008D60CD" w:rsidP="008D60CD">
      <w:pPr>
        <w:pStyle w:val="ListParagraph"/>
        <w:numPr>
          <w:ilvl w:val="0"/>
          <w:numId w:val="40"/>
        </w:numPr>
        <w:rPr>
          <w:rFonts w:cs="Arial"/>
          <w:noProof/>
          <w:szCs w:val="20"/>
        </w:rPr>
      </w:pPr>
      <w:r w:rsidRPr="006D7E11">
        <w:rPr>
          <w:rFonts w:cs="Arial"/>
          <w:noProof/>
          <w:szCs w:val="20"/>
        </w:rPr>
        <w:t xml:space="preserve">Odzivni čas in rok, v katerem bo napaka odpravljena oz. v katerem bo ponudnik naročniku zagotovil nadomestno opremo. </w:t>
      </w:r>
    </w:p>
    <w:p w14:paraId="51823632" w14:textId="77777777" w:rsidR="008D60CD" w:rsidRPr="006D7E11" w:rsidRDefault="008D60CD" w:rsidP="008D60CD">
      <w:pPr>
        <w:rPr>
          <w:rFonts w:cs="Arial"/>
          <w:noProof/>
          <w:szCs w:val="20"/>
        </w:rPr>
      </w:pPr>
    </w:p>
    <w:p w14:paraId="26C8CF6D" w14:textId="77777777" w:rsidR="009B2CBE" w:rsidRDefault="009B2CBE" w:rsidP="008D60CD">
      <w:pPr>
        <w:rPr>
          <w:rFonts w:cs="Arial"/>
          <w:noProof/>
          <w:szCs w:val="20"/>
        </w:rPr>
      </w:pPr>
    </w:p>
    <w:p w14:paraId="0B660A76" w14:textId="30F44A08" w:rsidR="008D60CD" w:rsidRPr="006D7E11" w:rsidRDefault="008D60CD" w:rsidP="008D60CD">
      <w:pPr>
        <w:rPr>
          <w:rFonts w:cs="Arial"/>
          <w:noProof/>
          <w:szCs w:val="20"/>
        </w:rPr>
      </w:pPr>
      <w:r w:rsidRPr="006D7E11">
        <w:rPr>
          <w:rFonts w:cs="Arial"/>
          <w:noProof/>
          <w:szCs w:val="20"/>
        </w:rPr>
        <w:t xml:space="preserve">Ponudnik mora </w:t>
      </w:r>
      <w:r w:rsidRPr="006D7E11">
        <w:rPr>
          <w:rFonts w:cs="Arial"/>
          <w:b/>
          <w:noProof/>
          <w:szCs w:val="20"/>
          <w:u w:val="single"/>
        </w:rPr>
        <w:t>obvezno zagotoviti:</w:t>
      </w:r>
      <w:r w:rsidRPr="006D7E11">
        <w:rPr>
          <w:rFonts w:cs="Arial"/>
          <w:noProof/>
          <w:szCs w:val="20"/>
        </w:rPr>
        <w:t xml:space="preserve"> </w:t>
      </w:r>
    </w:p>
    <w:p w14:paraId="64AC12BA" w14:textId="77777777" w:rsidR="008D60CD" w:rsidRPr="006D7E11" w:rsidRDefault="008D60CD" w:rsidP="008D60CD">
      <w:pPr>
        <w:rPr>
          <w:rFonts w:cs="Arial"/>
          <w:noProof/>
          <w:szCs w:val="20"/>
        </w:rPr>
      </w:pPr>
    </w:p>
    <w:p w14:paraId="38575CD0" w14:textId="77777777" w:rsidR="008D60CD" w:rsidRPr="006D7E11" w:rsidRDefault="008D60CD" w:rsidP="008D60CD">
      <w:pPr>
        <w:pStyle w:val="ListParagraph"/>
        <w:numPr>
          <w:ilvl w:val="0"/>
          <w:numId w:val="41"/>
        </w:numPr>
        <w:rPr>
          <w:rFonts w:cs="Arial"/>
          <w:noProof/>
          <w:szCs w:val="20"/>
        </w:rPr>
      </w:pPr>
      <w:r w:rsidRPr="006D7E11">
        <w:rPr>
          <w:rFonts w:cs="Arial"/>
          <w:b/>
          <w:noProof/>
          <w:szCs w:val="20"/>
        </w:rPr>
        <w:t>Za čas garancije</w:t>
      </w:r>
      <w:r w:rsidRPr="006D7E11">
        <w:rPr>
          <w:rFonts w:cs="Arial"/>
          <w:noProof/>
          <w:szCs w:val="20"/>
        </w:rPr>
        <w:t xml:space="preserve">: Ponudnik mora zagotoviti brezplačno dobavo nadomestnih delov s hitro pošto v roku </w:t>
      </w:r>
      <w:r w:rsidRPr="00C7237B">
        <w:rPr>
          <w:rFonts w:cs="Arial"/>
          <w:noProof/>
          <w:szCs w:val="20"/>
        </w:rPr>
        <w:t>5 dni po</w:t>
      </w:r>
      <w:r w:rsidRPr="006D7E11">
        <w:rPr>
          <w:rFonts w:cs="Arial"/>
          <w:noProof/>
          <w:szCs w:val="20"/>
        </w:rPr>
        <w:t xml:space="preserve"> zahtevi, upoštevajoč delovne dni v tednu. Zahteva naročnika bo poslana preko elektronske pošte. Naročnik bo vrnil pokvarjeni del po prejetju nadomestnega dela. </w:t>
      </w:r>
    </w:p>
    <w:p w14:paraId="0A9058FA" w14:textId="77777777" w:rsidR="008D60CD" w:rsidRPr="006D7E11" w:rsidRDefault="008D60CD" w:rsidP="008D60CD">
      <w:pPr>
        <w:ind w:left="360"/>
        <w:rPr>
          <w:rFonts w:cs="Arial"/>
          <w:noProof/>
          <w:szCs w:val="20"/>
        </w:rPr>
      </w:pPr>
    </w:p>
    <w:p w14:paraId="5EB23840" w14:textId="77777777" w:rsidR="008D60CD" w:rsidRPr="006D7E11" w:rsidRDefault="008D60CD" w:rsidP="008D60CD">
      <w:pPr>
        <w:ind w:left="360"/>
        <w:rPr>
          <w:rFonts w:cs="Arial"/>
          <w:noProof/>
          <w:szCs w:val="20"/>
        </w:rPr>
      </w:pPr>
      <w:r w:rsidRPr="006D7E11">
        <w:rPr>
          <w:rFonts w:cs="Arial"/>
          <w:noProof/>
          <w:szCs w:val="20"/>
        </w:rPr>
        <w:t>V času garancije ponudnik plača tudi stroške pošiljanja v obe smeri (torej za dobavo novih delov naročniku in za vračilo nadomestnih delov proizvajalcu).</w:t>
      </w:r>
    </w:p>
    <w:p w14:paraId="7624C963" w14:textId="77777777" w:rsidR="008D60CD" w:rsidRPr="006D7E11" w:rsidRDefault="008D60CD" w:rsidP="008D60CD">
      <w:pPr>
        <w:ind w:left="360"/>
        <w:rPr>
          <w:rFonts w:cs="Arial"/>
          <w:noProof/>
          <w:szCs w:val="20"/>
        </w:rPr>
      </w:pPr>
    </w:p>
    <w:p w14:paraId="7C4EC882" w14:textId="77777777" w:rsidR="008D60CD" w:rsidRPr="006D7E11" w:rsidRDefault="008D60CD" w:rsidP="008D60CD">
      <w:pPr>
        <w:numPr>
          <w:ilvl w:val="0"/>
          <w:numId w:val="39"/>
        </w:numPr>
        <w:tabs>
          <w:tab w:val="clear" w:pos="720"/>
          <w:tab w:val="num" w:pos="360"/>
        </w:tabs>
        <w:ind w:left="360"/>
        <w:rPr>
          <w:rFonts w:cs="Arial"/>
          <w:noProof/>
          <w:szCs w:val="20"/>
        </w:rPr>
      </w:pPr>
      <w:r w:rsidRPr="006D7E11">
        <w:rPr>
          <w:rFonts w:cs="Arial"/>
          <w:b/>
          <w:noProof/>
          <w:szCs w:val="20"/>
        </w:rPr>
        <w:t>Za čas po poteku garancije (</w:t>
      </w:r>
      <w:proofErr w:type="spellStart"/>
      <w:r w:rsidRPr="006D7E11">
        <w:rPr>
          <w:rFonts w:cs="Arial"/>
          <w:b/>
          <w:szCs w:val="20"/>
        </w:rPr>
        <w:t>t.j</w:t>
      </w:r>
      <w:proofErr w:type="spellEnd"/>
      <w:r w:rsidRPr="006D7E11">
        <w:rPr>
          <w:rFonts w:cs="Arial"/>
          <w:b/>
          <w:szCs w:val="20"/>
        </w:rPr>
        <w:t>. do 7 let po končnem prevzemu opreme):</w:t>
      </w:r>
      <w:r w:rsidRPr="006D7E11">
        <w:rPr>
          <w:rFonts w:cs="Arial"/>
          <w:noProof/>
          <w:szCs w:val="20"/>
        </w:rPr>
        <w:t xml:space="preserve"> Ponudnik mora zagotoviti dobavo nadomestnih delov s hitro pošto v </w:t>
      </w:r>
      <w:r w:rsidRPr="00C7237B">
        <w:rPr>
          <w:rFonts w:cs="Arial"/>
          <w:noProof/>
          <w:szCs w:val="20"/>
        </w:rPr>
        <w:t>roku 5 dni po</w:t>
      </w:r>
      <w:r w:rsidRPr="006D7E11">
        <w:rPr>
          <w:rFonts w:cs="Arial"/>
          <w:noProof/>
          <w:szCs w:val="20"/>
        </w:rPr>
        <w:t xml:space="preserve"> zahtevi, upoštevajoč delovne dni. Zahteva </w:t>
      </w:r>
      <w:r w:rsidRPr="006D7E11">
        <w:rPr>
          <w:rFonts w:cs="Arial"/>
          <w:noProof/>
          <w:szCs w:val="20"/>
        </w:rPr>
        <w:lastRenderedPageBreak/>
        <w:t xml:space="preserve">naročnika bo poslana preko elektronske pošte. Naročnik bo vrnil pokvarjeni del po prejetju nadomestnega dela in ga plačal v 30 dneh po prejetju računa. </w:t>
      </w:r>
    </w:p>
    <w:p w14:paraId="756F12A4" w14:textId="77777777" w:rsidR="008D60CD" w:rsidRPr="006D7E11" w:rsidRDefault="008D60CD" w:rsidP="008D60CD">
      <w:pPr>
        <w:ind w:left="360"/>
        <w:rPr>
          <w:rFonts w:cs="Arial"/>
          <w:noProof/>
          <w:szCs w:val="20"/>
        </w:rPr>
      </w:pPr>
      <w:r w:rsidRPr="006D7E11">
        <w:rPr>
          <w:rFonts w:cs="Arial"/>
          <w:noProof/>
          <w:szCs w:val="20"/>
        </w:rPr>
        <w:t>V pogarancijskem obdobju ponudnik plača stroške pošiljanja v smeri od proizvajalca do naročnika, naročnik pa plača stroške pošiljanja le za vračilo okvarjenih delov (samo v smeri od naročnika do proizvajalca).</w:t>
      </w:r>
    </w:p>
    <w:p w14:paraId="2EB7CCAE" w14:textId="77777777" w:rsidR="008D60CD" w:rsidRPr="006D7E11" w:rsidRDefault="008D60CD" w:rsidP="008D60CD">
      <w:pPr>
        <w:spacing w:line="259" w:lineRule="auto"/>
        <w:rPr>
          <w:rFonts w:eastAsia="Calibri" w:cs="Arial"/>
          <w:noProof/>
          <w:szCs w:val="20"/>
        </w:rPr>
      </w:pPr>
    </w:p>
    <w:p w14:paraId="5C33F917" w14:textId="77777777" w:rsidR="008D60CD" w:rsidRPr="001E259A" w:rsidRDefault="008D60CD" w:rsidP="008D60CD">
      <w:pPr>
        <w:pStyle w:val="Heading3"/>
        <w:rPr>
          <w:lang w:eastAsia="ar-SA"/>
        </w:rPr>
      </w:pPr>
      <w:bookmarkStart w:id="76" w:name="_Toc146028925"/>
      <w:bookmarkStart w:id="77" w:name="_Toc148079264"/>
      <w:r>
        <w:rPr>
          <w:lang w:eastAsia="ar-SA"/>
        </w:rPr>
        <w:t>Rezervni deli</w:t>
      </w:r>
      <w:bookmarkEnd w:id="76"/>
      <w:bookmarkEnd w:id="77"/>
    </w:p>
    <w:p w14:paraId="50E7C4F1" w14:textId="77777777" w:rsidR="008D60CD" w:rsidRPr="006D7E11" w:rsidRDefault="008D60CD" w:rsidP="008D60CD">
      <w:pPr>
        <w:spacing w:line="259" w:lineRule="auto"/>
        <w:rPr>
          <w:rFonts w:eastAsia="Calibri" w:cs="Arial"/>
          <w:noProof/>
          <w:szCs w:val="20"/>
        </w:rPr>
      </w:pPr>
    </w:p>
    <w:p w14:paraId="667B265E" w14:textId="77777777" w:rsidR="008D60CD" w:rsidRPr="006D7E11" w:rsidRDefault="008D60CD" w:rsidP="008D60CD">
      <w:pPr>
        <w:suppressAutoHyphens/>
        <w:rPr>
          <w:rFonts w:cs="Arial"/>
          <w:noProof/>
          <w:szCs w:val="20"/>
        </w:rPr>
      </w:pPr>
      <w:r w:rsidRPr="006D7E11">
        <w:rPr>
          <w:rFonts w:cs="Arial"/>
          <w:noProof/>
          <w:szCs w:val="20"/>
        </w:rPr>
        <w:t xml:space="preserve">Ponudnik mora za ponujeno opremo zagotavljati od proizvajalca predvidene rezervne dele najmanj 7 (sedem) let po končnem prevzemu, skladno z uradnim cenikom rezervnih delov.  </w:t>
      </w:r>
    </w:p>
    <w:p w14:paraId="1D7BD5AB" w14:textId="77777777" w:rsidR="008D60CD" w:rsidRPr="006D7E11" w:rsidRDefault="008D60CD" w:rsidP="008D60CD">
      <w:pPr>
        <w:suppressAutoHyphens/>
        <w:rPr>
          <w:rFonts w:cs="Arial"/>
          <w:noProof/>
          <w:szCs w:val="20"/>
        </w:rPr>
      </w:pPr>
    </w:p>
    <w:p w14:paraId="32C0BBB7" w14:textId="77777777" w:rsidR="008D60CD" w:rsidRPr="006D7E11" w:rsidRDefault="008D60CD" w:rsidP="008D60CD">
      <w:pPr>
        <w:suppressAutoHyphens/>
        <w:rPr>
          <w:rFonts w:cs="Arial"/>
          <w:noProof/>
          <w:szCs w:val="20"/>
        </w:rPr>
      </w:pPr>
      <w:r w:rsidRPr="006D7E11">
        <w:rPr>
          <w:rFonts w:cs="Arial"/>
          <w:noProof/>
          <w:szCs w:val="20"/>
        </w:rPr>
        <w:t>V času garancijske dobe morajo biti rezervni deli brezplačni za naročnika.</w:t>
      </w:r>
    </w:p>
    <w:p w14:paraId="1BBF999E" w14:textId="77777777" w:rsidR="008D60CD" w:rsidRDefault="008D60CD" w:rsidP="008D60CD">
      <w:pPr>
        <w:spacing w:line="259" w:lineRule="auto"/>
        <w:rPr>
          <w:rFonts w:eastAsia="Calibri" w:cs="Arial"/>
          <w:noProof/>
          <w:szCs w:val="20"/>
        </w:rPr>
      </w:pPr>
    </w:p>
    <w:p w14:paraId="20750DDA" w14:textId="77777777" w:rsidR="008D60CD" w:rsidRPr="001E259A" w:rsidRDefault="008D60CD" w:rsidP="008D60CD">
      <w:pPr>
        <w:pStyle w:val="Heading3"/>
        <w:rPr>
          <w:lang w:eastAsia="ar-SA"/>
        </w:rPr>
      </w:pPr>
      <w:bookmarkStart w:id="78" w:name="_Toc146028926"/>
      <w:bookmarkStart w:id="79" w:name="_Toc148079265"/>
      <w:r>
        <w:rPr>
          <w:lang w:eastAsia="ar-SA"/>
        </w:rPr>
        <w:t>Dobavni rok</w:t>
      </w:r>
      <w:bookmarkEnd w:id="78"/>
      <w:bookmarkEnd w:id="79"/>
    </w:p>
    <w:p w14:paraId="45A13AAA" w14:textId="77777777" w:rsidR="008D60CD" w:rsidRPr="001E259A" w:rsidRDefault="008D60CD" w:rsidP="008D60CD">
      <w:pPr>
        <w:rPr>
          <w:rFonts w:cs="Arial"/>
          <w:b/>
          <w:noProof/>
        </w:rPr>
      </w:pPr>
    </w:p>
    <w:p w14:paraId="555456C3" w14:textId="77777777" w:rsidR="008D60CD" w:rsidRDefault="008D60CD" w:rsidP="008D60CD">
      <w:pPr>
        <w:rPr>
          <w:rFonts w:cs="Arial"/>
          <w:noProof/>
        </w:rPr>
      </w:pPr>
      <w:r w:rsidRPr="006D7E11">
        <w:rPr>
          <w:rFonts w:cs="Arial"/>
          <w:noProof/>
        </w:rPr>
        <w:t xml:space="preserve">Naročnik zahteva dobavo opreme najkasneje v roku 12 (dvanajst) tednov od dneva pričetka veljavnosti </w:t>
      </w:r>
      <w:r w:rsidRPr="000B3B57">
        <w:rPr>
          <w:rFonts w:cs="Arial"/>
          <w:noProof/>
        </w:rPr>
        <w:t>pogodbe. Delne dobave so dovoljene.</w:t>
      </w:r>
    </w:p>
    <w:p w14:paraId="0DABF5D2" w14:textId="19022400" w:rsidR="008D60CD" w:rsidRDefault="008D60CD" w:rsidP="007575C6">
      <w:pPr>
        <w:rPr>
          <w:noProof/>
        </w:rPr>
      </w:pPr>
    </w:p>
    <w:p w14:paraId="56CBF7EC" w14:textId="5084058B" w:rsidR="00EF6F59" w:rsidRPr="00D7660A" w:rsidRDefault="00EF6F59" w:rsidP="00EF6F59">
      <w:pPr>
        <w:pStyle w:val="Heading3"/>
        <w:rPr>
          <w:lang w:eastAsia="ar-SA"/>
        </w:rPr>
      </w:pPr>
      <w:bookmarkStart w:id="80" w:name="_Toc148079266"/>
      <w:r w:rsidRPr="00D7660A">
        <w:rPr>
          <w:lang w:eastAsia="ar-SA"/>
        </w:rPr>
        <w:t>P</w:t>
      </w:r>
      <w:r w:rsidR="00C33FFB" w:rsidRPr="00D7660A">
        <w:rPr>
          <w:lang w:eastAsia="ar-SA"/>
        </w:rPr>
        <w:t>riloge</w:t>
      </w:r>
      <w:bookmarkEnd w:id="80"/>
    </w:p>
    <w:p w14:paraId="7F487BBA" w14:textId="05130B4F" w:rsidR="008D60CD" w:rsidRPr="00D7660A" w:rsidRDefault="008D60CD" w:rsidP="007575C6">
      <w:pPr>
        <w:rPr>
          <w:noProof/>
        </w:rPr>
      </w:pPr>
    </w:p>
    <w:p w14:paraId="46A583EE" w14:textId="1FDE68B7" w:rsidR="00EF6F59" w:rsidRPr="00D7660A" w:rsidRDefault="00C544CE" w:rsidP="00A41C74">
      <w:pPr>
        <w:rPr>
          <w:noProof/>
        </w:rPr>
      </w:pPr>
      <w:r w:rsidRPr="00D7660A">
        <w:rPr>
          <w:noProof/>
        </w:rPr>
        <w:t xml:space="preserve">V razpisni dokumentaciji so v poglavjih </w:t>
      </w:r>
      <w:bookmarkStart w:id="81" w:name="_Hlk147214322"/>
      <w:r w:rsidR="00C33FFB" w:rsidRPr="00D7660A">
        <w:rPr>
          <w:b/>
          <w:bCs/>
          <w:noProof/>
        </w:rPr>
        <w:t xml:space="preserve">3.2.2, </w:t>
      </w:r>
      <w:r w:rsidR="00C33FFB" w:rsidRPr="00D7660A">
        <w:rPr>
          <w:rFonts w:cs="Arial"/>
          <w:b/>
          <w:bCs/>
          <w:noProof/>
          <w:szCs w:val="20"/>
        </w:rPr>
        <w:t xml:space="preserve">3.4.1, </w:t>
      </w:r>
      <w:r w:rsidR="00C33FFB" w:rsidRPr="00D7660A">
        <w:rPr>
          <w:rFonts w:cs="Arial"/>
          <w:b/>
          <w:bCs/>
          <w:noProof/>
          <w:lang w:eastAsia="ar-SA"/>
        </w:rPr>
        <w:t xml:space="preserve">3.4.2.10, </w:t>
      </w:r>
      <w:r w:rsidR="00C33FFB" w:rsidRPr="00D7660A">
        <w:rPr>
          <w:rFonts w:cs="Arial"/>
          <w:b/>
          <w:bCs/>
          <w:noProof/>
          <w:szCs w:val="20"/>
        </w:rPr>
        <w:t xml:space="preserve">3.4.2.14, </w:t>
      </w:r>
      <w:r w:rsidR="00C33FFB" w:rsidRPr="00D7660A">
        <w:rPr>
          <w:rFonts w:cs="Arial"/>
          <w:b/>
          <w:bCs/>
          <w:noProof/>
          <w:szCs w:val="20"/>
          <w:lang w:eastAsia="ar-SA"/>
        </w:rPr>
        <w:t xml:space="preserve">3.4.2.19, </w:t>
      </w:r>
      <w:r w:rsidR="00C33FFB" w:rsidRPr="00D7660A">
        <w:rPr>
          <w:rFonts w:cs="Arial"/>
          <w:b/>
          <w:bCs/>
          <w:noProof/>
          <w:szCs w:val="20"/>
        </w:rPr>
        <w:t xml:space="preserve">3.5.1, </w:t>
      </w:r>
      <w:r w:rsidRPr="00D7660A">
        <w:rPr>
          <w:rFonts w:cs="Arial"/>
          <w:b/>
          <w:bCs/>
          <w:noProof/>
          <w:lang w:eastAsia="ar-SA"/>
        </w:rPr>
        <w:t xml:space="preserve">3.5.2.10, </w:t>
      </w:r>
      <w:r w:rsidR="00C33FFB" w:rsidRPr="00D7660A">
        <w:rPr>
          <w:rFonts w:cs="Arial"/>
          <w:b/>
          <w:bCs/>
          <w:noProof/>
          <w:szCs w:val="20"/>
        </w:rPr>
        <w:t xml:space="preserve">3.5.2.14 in </w:t>
      </w:r>
      <w:r w:rsidRPr="00D7660A">
        <w:rPr>
          <w:rFonts w:cs="Arial"/>
          <w:b/>
          <w:bCs/>
          <w:noProof/>
          <w:szCs w:val="20"/>
          <w:lang w:eastAsia="ar-SA"/>
        </w:rPr>
        <w:t>3.5.2.19</w:t>
      </w:r>
      <w:bookmarkEnd w:id="81"/>
      <w:r w:rsidRPr="00D7660A">
        <w:rPr>
          <w:rFonts w:cs="Arial"/>
          <w:b/>
          <w:bCs/>
          <w:noProof/>
          <w:szCs w:val="20"/>
        </w:rPr>
        <w:t xml:space="preserve"> </w:t>
      </w:r>
      <w:r w:rsidRPr="00D7660A">
        <w:rPr>
          <w:noProof/>
        </w:rPr>
        <w:t xml:space="preserve">navedene </w:t>
      </w:r>
      <w:r w:rsidR="00CB36DD" w:rsidRPr="00D7660A">
        <w:rPr>
          <w:noProof/>
        </w:rPr>
        <w:t>zahtevane informacije in grafične priloge</w:t>
      </w:r>
      <w:r w:rsidRPr="00D7660A">
        <w:rPr>
          <w:noProof/>
        </w:rPr>
        <w:t xml:space="preserve">, ki jih mora ponudnik </w:t>
      </w:r>
      <w:r w:rsidR="00C33FFB" w:rsidRPr="00D7660A">
        <w:rPr>
          <w:noProof/>
          <w:u w:val="single"/>
        </w:rPr>
        <w:t xml:space="preserve">za obe avdio mešalni mizi </w:t>
      </w:r>
      <w:r w:rsidRPr="00D7660A">
        <w:rPr>
          <w:noProof/>
          <w:u w:val="single"/>
        </w:rPr>
        <w:t>obvezno priložiti k ponudbi</w:t>
      </w:r>
      <w:r w:rsidR="00EF6F59" w:rsidRPr="00D7660A">
        <w:rPr>
          <w:noProof/>
        </w:rPr>
        <w:t>:</w:t>
      </w:r>
    </w:p>
    <w:p w14:paraId="2DB1A3ED" w14:textId="77777777" w:rsidR="00EF6F59" w:rsidRPr="00D7660A" w:rsidRDefault="00EF6F59" w:rsidP="00A41C74">
      <w:pPr>
        <w:rPr>
          <w:noProof/>
        </w:rPr>
      </w:pPr>
    </w:p>
    <w:p w14:paraId="31611F8F" w14:textId="4EC8583E" w:rsidR="00CB36DD" w:rsidRPr="00D7660A" w:rsidRDefault="00CB36DD" w:rsidP="00A41C74">
      <w:pPr>
        <w:suppressAutoHyphens/>
        <w:rPr>
          <w:rFonts w:cs="Arial"/>
          <w:noProof/>
          <w:szCs w:val="20"/>
        </w:rPr>
      </w:pPr>
      <w:r w:rsidRPr="00D7660A">
        <w:rPr>
          <w:rFonts w:cs="Arial"/>
          <w:noProof/>
          <w:szCs w:val="20"/>
        </w:rPr>
        <w:t>Z</w:t>
      </w:r>
      <w:r w:rsidR="00C33FFB" w:rsidRPr="00D7660A">
        <w:rPr>
          <w:rFonts w:cs="Arial"/>
          <w:noProof/>
          <w:szCs w:val="20"/>
        </w:rPr>
        <w:t>ahtevane informacije:</w:t>
      </w:r>
    </w:p>
    <w:p w14:paraId="76046F83" w14:textId="0B586FE4" w:rsidR="00CB36DD" w:rsidRPr="00D7660A" w:rsidRDefault="00CB36DD" w:rsidP="00A41C74">
      <w:pPr>
        <w:pStyle w:val="ListParagraph"/>
        <w:numPr>
          <w:ilvl w:val="0"/>
          <w:numId w:val="44"/>
        </w:numPr>
        <w:rPr>
          <w:rFonts w:cs="Arial"/>
          <w:noProof/>
          <w:lang w:eastAsia="ar-SA"/>
        </w:rPr>
      </w:pPr>
      <w:r w:rsidRPr="00D7660A">
        <w:rPr>
          <w:rFonts w:cs="Arial"/>
          <w:noProof/>
          <w:lang w:eastAsia="ar-SA"/>
        </w:rPr>
        <w:t xml:space="preserve">Največja skupna zakasnitev avdio signala od vira do destinacije pri vzorčevalni frekvenci 48 kHz: </w:t>
      </w:r>
      <w:bookmarkStart w:id="82" w:name="_Hlk147156627"/>
      <w:r w:rsidRPr="00D7660A">
        <w:rPr>
          <w:rFonts w:cs="Arial"/>
          <w:noProof/>
          <w:lang w:eastAsia="ar-SA"/>
        </w:rPr>
        <w:t>_________</w:t>
      </w:r>
    </w:p>
    <w:bookmarkEnd w:id="82"/>
    <w:p w14:paraId="0C74176D" w14:textId="7218480C" w:rsidR="00CB36DD" w:rsidRPr="00D7660A" w:rsidRDefault="00CB36DD" w:rsidP="00A41C74">
      <w:pPr>
        <w:pStyle w:val="ListParagraph"/>
        <w:numPr>
          <w:ilvl w:val="0"/>
          <w:numId w:val="44"/>
        </w:numPr>
        <w:rPr>
          <w:rFonts w:cs="Arial"/>
          <w:noProof/>
          <w:lang w:eastAsia="ar-SA"/>
        </w:rPr>
      </w:pPr>
      <w:r w:rsidRPr="00D7660A">
        <w:rPr>
          <w:rFonts w:cs="Arial"/>
          <w:noProof/>
          <w:szCs w:val="20"/>
          <w:lang w:eastAsia="ar-SA"/>
        </w:rPr>
        <w:t xml:space="preserve">Celoten čas ponovnega zagona sistema: </w:t>
      </w:r>
      <w:r w:rsidRPr="00D7660A">
        <w:rPr>
          <w:rFonts w:cs="Arial"/>
          <w:noProof/>
          <w:lang w:eastAsia="ar-SA"/>
        </w:rPr>
        <w:t>_________</w:t>
      </w:r>
    </w:p>
    <w:p w14:paraId="6BFB7D14" w14:textId="77777777" w:rsidR="00CB36DD" w:rsidRPr="00D7660A" w:rsidRDefault="00CB36DD" w:rsidP="00A41C74">
      <w:pPr>
        <w:suppressAutoHyphens/>
        <w:rPr>
          <w:rFonts w:cs="Arial"/>
          <w:noProof/>
          <w:szCs w:val="20"/>
        </w:rPr>
      </w:pPr>
    </w:p>
    <w:p w14:paraId="21371D02" w14:textId="1643BA66" w:rsidR="00EF6F59" w:rsidRPr="00D7660A" w:rsidRDefault="00EF6F59" w:rsidP="00A41C74">
      <w:pPr>
        <w:suppressAutoHyphens/>
        <w:rPr>
          <w:rFonts w:cs="Arial"/>
          <w:noProof/>
          <w:szCs w:val="20"/>
        </w:rPr>
      </w:pPr>
      <w:r w:rsidRPr="00D7660A">
        <w:rPr>
          <w:rFonts w:cs="Arial"/>
          <w:noProof/>
          <w:szCs w:val="20"/>
        </w:rPr>
        <w:t>G</w:t>
      </w:r>
      <w:r w:rsidR="00C33FFB" w:rsidRPr="00D7660A">
        <w:rPr>
          <w:rFonts w:cs="Arial"/>
          <w:noProof/>
          <w:szCs w:val="20"/>
        </w:rPr>
        <w:t>rafične priloge:</w:t>
      </w:r>
    </w:p>
    <w:p w14:paraId="61B7A9B3" w14:textId="627B4085" w:rsidR="00C33FFB" w:rsidRPr="00D7660A" w:rsidRDefault="00C33FFB" w:rsidP="00A41C74">
      <w:pPr>
        <w:pStyle w:val="ListParagraph"/>
        <w:numPr>
          <w:ilvl w:val="0"/>
          <w:numId w:val="44"/>
        </w:numPr>
        <w:rPr>
          <w:rFonts w:cs="Arial"/>
          <w:noProof/>
          <w:lang w:eastAsia="ar-SA"/>
        </w:rPr>
      </w:pPr>
      <w:r w:rsidRPr="00D7660A">
        <w:rPr>
          <w:rFonts w:cs="Arial"/>
          <w:noProof/>
          <w:lang w:eastAsia="ar-SA"/>
        </w:rPr>
        <w:t>Shema povezav ponujene opreme, povezane v skupno L3 omrežje</w:t>
      </w:r>
    </w:p>
    <w:p w14:paraId="5A609EA1" w14:textId="4D2AFCF4" w:rsidR="00EF6F59" w:rsidRPr="00D7660A" w:rsidRDefault="00EF6F59" w:rsidP="00A41C74">
      <w:pPr>
        <w:pStyle w:val="ListParagraph"/>
        <w:numPr>
          <w:ilvl w:val="0"/>
          <w:numId w:val="44"/>
        </w:numPr>
        <w:rPr>
          <w:rFonts w:cs="Arial"/>
          <w:noProof/>
          <w:lang w:eastAsia="ar-SA"/>
        </w:rPr>
      </w:pPr>
      <w:r w:rsidRPr="00D7660A">
        <w:rPr>
          <w:rFonts w:cs="Arial"/>
          <w:noProof/>
          <w:lang w:eastAsia="ar-SA"/>
        </w:rPr>
        <w:t>Risba celotne postavitve (layout) ponujene kontrolne enote</w:t>
      </w:r>
      <w:r w:rsidR="00657B56" w:rsidRPr="00D7660A">
        <w:rPr>
          <w:rFonts w:cs="Arial"/>
          <w:noProof/>
          <w:lang w:eastAsia="ar-SA"/>
        </w:rPr>
        <w:t xml:space="preserve"> </w:t>
      </w:r>
    </w:p>
    <w:p w14:paraId="6918D9E4" w14:textId="77777777" w:rsidR="002360AD" w:rsidRPr="00D7660A" w:rsidRDefault="00EF6F59" w:rsidP="00A41C74">
      <w:pPr>
        <w:pStyle w:val="ListParagraph"/>
        <w:numPr>
          <w:ilvl w:val="0"/>
          <w:numId w:val="44"/>
        </w:numPr>
        <w:rPr>
          <w:rFonts w:cs="Arial"/>
          <w:noProof/>
          <w:lang w:eastAsia="ar-SA"/>
        </w:rPr>
      </w:pPr>
      <w:r w:rsidRPr="00D7660A">
        <w:rPr>
          <w:rFonts w:cs="Arial"/>
          <w:noProof/>
          <w:lang w:eastAsia="ar-SA"/>
        </w:rPr>
        <w:t xml:space="preserve">Celotna grafična shema povezav med vsemi elementi mešalne mize z oznako tipa in dolžine </w:t>
      </w:r>
      <w:r w:rsidR="007913BD" w:rsidRPr="00D7660A">
        <w:rPr>
          <w:rFonts w:cs="Arial"/>
          <w:noProof/>
          <w:lang w:eastAsia="ar-SA"/>
        </w:rPr>
        <w:t>kablov</w:t>
      </w:r>
      <w:r w:rsidR="00657B56" w:rsidRPr="00D7660A">
        <w:rPr>
          <w:rFonts w:cs="Arial"/>
          <w:noProof/>
          <w:lang w:eastAsia="ar-SA"/>
        </w:rPr>
        <w:t xml:space="preserve"> </w:t>
      </w:r>
    </w:p>
    <w:p w14:paraId="1EF5B745" w14:textId="1CC91434" w:rsidR="00A228A1" w:rsidRPr="002360AD" w:rsidRDefault="00A228A1" w:rsidP="002360AD">
      <w:pPr>
        <w:suppressAutoHyphens/>
        <w:spacing w:after="200" w:line="276" w:lineRule="auto"/>
        <w:jc w:val="left"/>
        <w:rPr>
          <w:rFonts w:cs="Arial"/>
          <w:noProof/>
          <w:kern w:val="32"/>
          <w:sz w:val="24"/>
          <w:szCs w:val="32"/>
          <w:highlight w:val="cyan"/>
        </w:rPr>
      </w:pPr>
      <w:r w:rsidRPr="002360AD">
        <w:rPr>
          <w:noProof/>
          <w:highlight w:val="cyan"/>
        </w:rPr>
        <w:br w:type="page"/>
      </w:r>
    </w:p>
    <w:p w14:paraId="34ECA929" w14:textId="3CE10125" w:rsidR="00364DA8" w:rsidRPr="001E259A" w:rsidRDefault="009E399D" w:rsidP="009A688D">
      <w:pPr>
        <w:pStyle w:val="Heading1"/>
        <w:rPr>
          <w:b/>
          <w:noProof/>
        </w:rPr>
      </w:pPr>
      <w:bookmarkStart w:id="83" w:name="_Toc148079267"/>
      <w:r w:rsidRPr="001E259A">
        <w:rPr>
          <w:b/>
          <w:noProof/>
        </w:rPr>
        <w:lastRenderedPageBreak/>
        <w:t>PONUDBENA DOKUMENTACIJA</w:t>
      </w:r>
      <w:bookmarkEnd w:id="31"/>
      <w:bookmarkEnd w:id="32"/>
      <w:bookmarkEnd w:id="33"/>
      <w:bookmarkEnd w:id="34"/>
      <w:bookmarkEnd w:id="35"/>
      <w:bookmarkEnd w:id="83"/>
    </w:p>
    <w:p w14:paraId="16C65E6A" w14:textId="69FCF21E" w:rsidR="009E399D" w:rsidRPr="001E259A" w:rsidRDefault="009E399D" w:rsidP="009E399D">
      <w:pPr>
        <w:rPr>
          <w:noProof/>
        </w:rPr>
      </w:pPr>
    </w:p>
    <w:p w14:paraId="27E15638" w14:textId="77777777" w:rsidR="008A3A8C" w:rsidRPr="001E259A" w:rsidRDefault="008A3A8C" w:rsidP="009E399D">
      <w:pPr>
        <w:rPr>
          <w:noProof/>
        </w:rPr>
      </w:pPr>
    </w:p>
    <w:p w14:paraId="1D2B7992" w14:textId="596F6EF9" w:rsidR="00364DA8" w:rsidRPr="001E259A" w:rsidRDefault="009E399D" w:rsidP="00364DA8">
      <w:pPr>
        <w:pStyle w:val="Heading2"/>
        <w:numPr>
          <w:ilvl w:val="1"/>
          <w:numId w:val="1"/>
        </w:numPr>
        <w:spacing w:before="0" w:after="0"/>
        <w:rPr>
          <w:b/>
          <w:noProof/>
          <w:sz w:val="22"/>
          <w:szCs w:val="22"/>
          <w:lang w:eastAsia="ar-SA"/>
        </w:rPr>
      </w:pPr>
      <w:bookmarkStart w:id="84" w:name="_Toc224527382"/>
      <w:bookmarkStart w:id="85" w:name="_Toc148079268"/>
      <w:r w:rsidRPr="001E259A">
        <w:rPr>
          <w:b/>
          <w:noProof/>
          <w:sz w:val="22"/>
          <w:szCs w:val="22"/>
          <w:lang w:eastAsia="ar-SA"/>
        </w:rPr>
        <w:t>Splošni pogoji za izdelavo ponudbene dokumentacije</w:t>
      </w:r>
      <w:bookmarkEnd w:id="84"/>
      <w:bookmarkEnd w:id="85"/>
    </w:p>
    <w:p w14:paraId="23013CB2" w14:textId="77777777" w:rsidR="008A3A8C" w:rsidRPr="001E259A" w:rsidRDefault="008A3A8C" w:rsidP="008A3A8C">
      <w:pPr>
        <w:rPr>
          <w:noProof/>
          <w:lang w:eastAsia="ar-SA"/>
        </w:rPr>
      </w:pPr>
    </w:p>
    <w:p w14:paraId="745B32E7" w14:textId="77777777" w:rsidR="009E399D" w:rsidRPr="001E259A" w:rsidRDefault="009E399D" w:rsidP="006D7E11">
      <w:pPr>
        <w:pStyle w:val="Heading3"/>
      </w:pPr>
      <w:bookmarkStart w:id="86" w:name="_Toc16654475"/>
      <w:bookmarkStart w:id="87" w:name="_Toc170288908"/>
      <w:bookmarkStart w:id="88" w:name="_Toc218393783"/>
      <w:bookmarkStart w:id="89" w:name="_Toc224527383"/>
      <w:bookmarkStart w:id="90" w:name="_Toc148079269"/>
      <w:r w:rsidRPr="001E259A">
        <w:t xml:space="preserve">Pojasnila k </w:t>
      </w:r>
      <w:bookmarkEnd w:id="86"/>
      <w:bookmarkEnd w:id="87"/>
      <w:bookmarkEnd w:id="88"/>
      <w:bookmarkEnd w:id="89"/>
      <w:r w:rsidRPr="001E259A">
        <w:t>dokumentaciji v zvezi z oddajo javnega naročila</w:t>
      </w:r>
      <w:bookmarkEnd w:id="90"/>
    </w:p>
    <w:p w14:paraId="599AC944" w14:textId="77777777" w:rsidR="00FA5992" w:rsidRPr="001E259A" w:rsidRDefault="00FA5992" w:rsidP="00FA5992">
      <w:pPr>
        <w:rPr>
          <w:rFonts w:cs="Arial"/>
          <w:i/>
          <w:noProof/>
          <w:sz w:val="18"/>
          <w:szCs w:val="18"/>
        </w:rPr>
      </w:pPr>
    </w:p>
    <w:p w14:paraId="02430FB8" w14:textId="77777777" w:rsidR="008A3A8C" w:rsidRPr="001E259A" w:rsidRDefault="008A3A8C" w:rsidP="008A3A8C">
      <w:pPr>
        <w:rPr>
          <w:noProof/>
        </w:rPr>
      </w:pPr>
      <w:r w:rsidRPr="001E259A">
        <w:rPr>
          <w:noProof/>
        </w:rPr>
        <w:t xml:space="preserve">Ponudnik lahko zahteva pojasnila k Dokumentaciji v zvezi z oddajo javnega naročila oziroma kakršnokoli drugo vprašanje v zvezi z javnim naročilom </w:t>
      </w:r>
      <w:r w:rsidRPr="001E259A">
        <w:rPr>
          <w:b/>
          <w:noProof/>
        </w:rPr>
        <w:t>izključno preko Portala javnih naročil</w:t>
      </w:r>
      <w:r w:rsidRPr="001E259A">
        <w:rPr>
          <w:noProof/>
        </w:rPr>
        <w:t xml:space="preserve">, dosegljivem na naslovu: </w:t>
      </w:r>
      <w:hyperlink r:id="rId16" w:history="1">
        <w:r w:rsidRPr="001E259A">
          <w:rPr>
            <w:rStyle w:val="Hyperlink"/>
            <w:b/>
            <w:noProof/>
          </w:rPr>
          <w:t>www.enarocanje.si</w:t>
        </w:r>
      </w:hyperlink>
      <w:r w:rsidRPr="001E259A">
        <w:rPr>
          <w:noProof/>
        </w:rPr>
        <w:t xml:space="preserve"> - pri objavi predmetnega javnega naročila.</w:t>
      </w:r>
    </w:p>
    <w:p w14:paraId="61BEBB1E" w14:textId="77777777" w:rsidR="008A3A8C" w:rsidRPr="001E259A" w:rsidRDefault="008A3A8C" w:rsidP="008A3A8C">
      <w:pPr>
        <w:rPr>
          <w:noProof/>
        </w:rPr>
      </w:pPr>
    </w:p>
    <w:p w14:paraId="6D1D4D5B" w14:textId="27C0E47C" w:rsidR="008A3A8C" w:rsidRPr="001E259A" w:rsidRDefault="008A3A8C" w:rsidP="008A3A8C">
      <w:pPr>
        <w:rPr>
          <w:noProof/>
        </w:rPr>
      </w:pPr>
      <w:r w:rsidRPr="00F70239">
        <w:rPr>
          <w:noProof/>
        </w:rPr>
        <w:t xml:space="preserve">Rok za vprašanja je do </w:t>
      </w:r>
      <w:r w:rsidR="00A35E71" w:rsidRPr="00F70239">
        <w:rPr>
          <w:b/>
          <w:bCs/>
          <w:noProof/>
        </w:rPr>
        <w:t>13</w:t>
      </w:r>
      <w:r w:rsidR="00A16316" w:rsidRPr="00F70239">
        <w:rPr>
          <w:b/>
          <w:bCs/>
          <w:noProof/>
        </w:rPr>
        <w:t xml:space="preserve">. </w:t>
      </w:r>
      <w:r w:rsidR="00A35E71" w:rsidRPr="00F70239">
        <w:rPr>
          <w:b/>
          <w:bCs/>
          <w:noProof/>
        </w:rPr>
        <w:t>11</w:t>
      </w:r>
      <w:r w:rsidR="00A16316" w:rsidRPr="00F70239">
        <w:rPr>
          <w:b/>
          <w:bCs/>
          <w:noProof/>
        </w:rPr>
        <w:t>. 2023</w:t>
      </w:r>
      <w:r w:rsidRPr="00F70239">
        <w:rPr>
          <w:b/>
          <w:noProof/>
        </w:rPr>
        <w:t xml:space="preserve"> do 10:00</w:t>
      </w:r>
      <w:r w:rsidRPr="00F70239">
        <w:rPr>
          <w:noProof/>
        </w:rPr>
        <w:t>. Na zahteve za pojasnila oziroma druga vprašanja v zvezi z</w:t>
      </w:r>
      <w:r w:rsidRPr="001E259A">
        <w:rPr>
          <w:noProof/>
        </w:rPr>
        <w:t xml:space="preserve"> naročilom, zastavljena po tem roku, naročnik ne bo odgovarjal.</w:t>
      </w:r>
    </w:p>
    <w:p w14:paraId="182D9CA3" w14:textId="77777777" w:rsidR="008A3A8C" w:rsidRPr="001E259A" w:rsidRDefault="008A3A8C" w:rsidP="008A3A8C">
      <w:pPr>
        <w:rPr>
          <w:rFonts w:cs="Arial"/>
          <w:i/>
          <w:noProof/>
          <w:sz w:val="18"/>
          <w:szCs w:val="18"/>
        </w:rPr>
      </w:pPr>
    </w:p>
    <w:p w14:paraId="55C73FF6" w14:textId="77777777" w:rsidR="00C7097C" w:rsidRPr="001E259A" w:rsidRDefault="008A3A8C" w:rsidP="008A3A8C">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552A07EB" w14:textId="77777777" w:rsidR="00C7097C" w:rsidRPr="001E259A" w:rsidRDefault="00C7097C" w:rsidP="008A3A8C">
      <w:pPr>
        <w:rPr>
          <w:rFonts w:cs="Arial"/>
          <w:noProof/>
          <w:lang w:eastAsia="sl-SI"/>
        </w:rPr>
      </w:pPr>
    </w:p>
    <w:p w14:paraId="70DC31EB" w14:textId="57EDB448" w:rsidR="008A3A8C" w:rsidRPr="001E259A" w:rsidRDefault="008A3A8C" w:rsidP="008A3A8C">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23EB69BA" w14:textId="1943BDBE" w:rsidR="00FC6669" w:rsidRPr="001E259A" w:rsidRDefault="00FC6669" w:rsidP="008A3A8C">
      <w:pPr>
        <w:rPr>
          <w:noProof/>
        </w:rPr>
      </w:pPr>
    </w:p>
    <w:p w14:paraId="53644452" w14:textId="77777777" w:rsidR="009E399D" w:rsidRPr="001E259A" w:rsidRDefault="009E399D" w:rsidP="006D7E11">
      <w:pPr>
        <w:pStyle w:val="Heading3"/>
      </w:pPr>
      <w:bookmarkStart w:id="91" w:name="_Toc224527384"/>
      <w:bookmarkStart w:id="92" w:name="_Toc148079270"/>
      <w:r w:rsidRPr="001E259A">
        <w:t>Jezik</w:t>
      </w:r>
      <w:bookmarkEnd w:id="91"/>
      <w:bookmarkEnd w:id="92"/>
    </w:p>
    <w:p w14:paraId="489DE93C" w14:textId="77777777" w:rsidR="009E399D" w:rsidRPr="001E259A" w:rsidRDefault="009E399D" w:rsidP="009E399D">
      <w:pPr>
        <w:rPr>
          <w:noProof/>
          <w:szCs w:val="22"/>
        </w:rPr>
      </w:pPr>
    </w:p>
    <w:p w14:paraId="6D098EC4" w14:textId="77777777" w:rsidR="009E399D" w:rsidRPr="001E259A" w:rsidRDefault="009E399D" w:rsidP="009E399D">
      <w:pPr>
        <w:rPr>
          <w:noProof/>
          <w:szCs w:val="22"/>
        </w:rPr>
      </w:pPr>
      <w:r w:rsidRPr="001E259A">
        <w:rPr>
          <w:noProof/>
          <w:szCs w:val="22"/>
        </w:rPr>
        <w:t xml:space="preserve">Vsi dokumenti v zvezi s ponudbo morajo biti napisani v slovenskem ali v angleškem jeziku. </w:t>
      </w:r>
    </w:p>
    <w:p w14:paraId="7D81C91B" w14:textId="77777777" w:rsidR="008A3A8C" w:rsidRPr="001E259A" w:rsidRDefault="008A3A8C" w:rsidP="009E399D">
      <w:pPr>
        <w:rPr>
          <w:noProof/>
          <w:szCs w:val="22"/>
        </w:rPr>
      </w:pPr>
    </w:p>
    <w:p w14:paraId="5E78D965" w14:textId="77777777" w:rsidR="009E399D" w:rsidRPr="001E259A" w:rsidRDefault="009E399D" w:rsidP="006D7E11">
      <w:pPr>
        <w:pStyle w:val="Heading3"/>
      </w:pPr>
      <w:bookmarkStart w:id="93" w:name="_Toc224527385"/>
      <w:bookmarkStart w:id="94" w:name="_Toc148079271"/>
      <w:r w:rsidRPr="001E259A">
        <w:t>Označevanje</w:t>
      </w:r>
      <w:bookmarkEnd w:id="93"/>
      <w:bookmarkEnd w:id="94"/>
    </w:p>
    <w:p w14:paraId="5D38D3DA" w14:textId="77777777" w:rsidR="00DD3F18" w:rsidRPr="001E259A" w:rsidRDefault="00DD3F18" w:rsidP="009E399D">
      <w:pPr>
        <w:rPr>
          <w:noProof/>
        </w:rPr>
      </w:pPr>
    </w:p>
    <w:p w14:paraId="68243C11" w14:textId="77777777" w:rsidR="009E399D" w:rsidRPr="001E259A" w:rsidRDefault="009E399D" w:rsidP="009E399D">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1214B44" w14:textId="77777777" w:rsidR="009E399D" w:rsidRPr="001E259A" w:rsidRDefault="009E399D" w:rsidP="009E399D">
      <w:pPr>
        <w:rPr>
          <w:noProof/>
        </w:rPr>
      </w:pPr>
    </w:p>
    <w:p w14:paraId="0551498C" w14:textId="77777777" w:rsidR="009E399D" w:rsidRPr="001E259A" w:rsidRDefault="009E399D" w:rsidP="009E399D">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A7F2B2C" w14:textId="77777777" w:rsidR="009E399D" w:rsidRPr="001E259A" w:rsidRDefault="009E399D" w:rsidP="009E399D">
      <w:pPr>
        <w:rPr>
          <w:noProof/>
        </w:rPr>
      </w:pPr>
    </w:p>
    <w:p w14:paraId="1BA7EA03" w14:textId="77777777" w:rsidR="009E399D" w:rsidRPr="001E259A" w:rsidRDefault="009E399D" w:rsidP="009E399D">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13C94351" w14:textId="09E944F0" w:rsidR="009E399D" w:rsidRPr="001E259A" w:rsidRDefault="009E399D" w:rsidP="009E399D">
      <w:pPr>
        <w:rPr>
          <w:noProof/>
        </w:rPr>
      </w:pPr>
      <w:r w:rsidRPr="001E259A">
        <w:rPr>
          <w:noProof/>
        </w:rPr>
        <w:t>Naročnik ne odgovarja za zaupnost podatkov, ki ne bodo označeni kot je zgoraj navedeno.</w:t>
      </w:r>
    </w:p>
    <w:p w14:paraId="55066721" w14:textId="77777777" w:rsidR="008A3A8C" w:rsidRPr="001E259A" w:rsidRDefault="008A3A8C" w:rsidP="009E399D">
      <w:pPr>
        <w:rPr>
          <w:noProof/>
        </w:rPr>
      </w:pPr>
    </w:p>
    <w:p w14:paraId="2B28462E" w14:textId="77777777" w:rsidR="009E399D" w:rsidRPr="001E259A" w:rsidRDefault="009E399D" w:rsidP="009E399D">
      <w:pPr>
        <w:rPr>
          <w:noProof/>
        </w:rPr>
      </w:pPr>
      <w:r w:rsidRPr="001E259A">
        <w:rPr>
          <w:noProof/>
        </w:rPr>
        <w:t>Če bodo kot zaupno označeni podatki, ki ne ustrezajo zgoraj navedenim pogojem, bo naročnik ponudnika pozval, da oznako zaupnosti umakne. Ponudnik to naredi tako, da njegov zastopnik nad oznako napiše »</w:t>
      </w:r>
      <w:r w:rsidR="00DD3F18" w:rsidRPr="001E259A">
        <w:rPr>
          <w:noProof/>
        </w:rPr>
        <w:t>PREKLIC«, vpiše</w:t>
      </w:r>
      <w:r w:rsidRPr="001E259A">
        <w:rPr>
          <w:noProof/>
        </w:rPr>
        <w:t xml:space="preserve"> datum in čas ter se podpiše. </w:t>
      </w:r>
    </w:p>
    <w:p w14:paraId="43191EB0" w14:textId="77777777" w:rsidR="009E399D" w:rsidRPr="001E259A" w:rsidRDefault="009E399D" w:rsidP="009E399D">
      <w:pPr>
        <w:rPr>
          <w:noProof/>
        </w:rPr>
      </w:pPr>
    </w:p>
    <w:p w14:paraId="35BB26D2" w14:textId="77777777" w:rsidR="009E399D" w:rsidRPr="001E259A" w:rsidRDefault="009E399D" w:rsidP="009E399D">
      <w:pPr>
        <w:rPr>
          <w:noProof/>
        </w:rPr>
      </w:pPr>
      <w:r w:rsidRPr="001E259A">
        <w:rPr>
          <w:noProof/>
        </w:rPr>
        <w:t>Če ponudnik v roku, ki ga določi naročnik, ne prekliče zaupnosti, naročnik ponudbo v celoti zavrne.</w:t>
      </w:r>
    </w:p>
    <w:p w14:paraId="67CD1ACE" w14:textId="77777777" w:rsidR="009E399D" w:rsidRPr="001E259A" w:rsidRDefault="009E399D" w:rsidP="009E399D">
      <w:pPr>
        <w:rPr>
          <w:noProof/>
        </w:rPr>
      </w:pPr>
    </w:p>
    <w:p w14:paraId="428A4CD8" w14:textId="375A9EF3" w:rsidR="009E399D" w:rsidRPr="001E259A" w:rsidRDefault="009E399D" w:rsidP="006D7E11">
      <w:pPr>
        <w:pStyle w:val="Heading3"/>
      </w:pPr>
      <w:bookmarkStart w:id="95" w:name="_Toc218393786"/>
      <w:bookmarkStart w:id="96" w:name="_Toc224527386"/>
      <w:bookmarkStart w:id="97" w:name="_Toc148079272"/>
      <w:r w:rsidRPr="001E259A">
        <w:t>Vsebina ponudbe</w:t>
      </w:r>
      <w:bookmarkEnd w:id="95"/>
      <w:bookmarkEnd w:id="96"/>
      <w:bookmarkEnd w:id="97"/>
    </w:p>
    <w:p w14:paraId="4EB2C58C" w14:textId="77777777" w:rsidR="009E399D" w:rsidRPr="001E259A" w:rsidRDefault="009E399D" w:rsidP="009E399D">
      <w:pPr>
        <w:rPr>
          <w:rFonts w:cs="Arial"/>
          <w:noProof/>
          <w:szCs w:val="20"/>
        </w:rPr>
      </w:pPr>
      <w:bookmarkStart w:id="98" w:name="_Toc51479599"/>
      <w:bookmarkStart w:id="99" w:name="_Toc94670871"/>
      <w:bookmarkStart w:id="100" w:name="_Toc96133089"/>
      <w:bookmarkStart w:id="101" w:name="_Toc218393787"/>
      <w:bookmarkStart w:id="102" w:name="_Toc224527387"/>
    </w:p>
    <w:p w14:paraId="4775F723" w14:textId="77777777" w:rsidR="00026185" w:rsidRPr="001E259A" w:rsidRDefault="00026185" w:rsidP="00026185">
      <w:pPr>
        <w:rPr>
          <w:rFonts w:cs="Arial"/>
          <w:noProof/>
          <w:szCs w:val="20"/>
        </w:rPr>
      </w:pPr>
      <w:r w:rsidRPr="001E259A">
        <w:rPr>
          <w:rFonts w:cs="Arial"/>
          <w:noProof/>
          <w:szCs w:val="20"/>
        </w:rPr>
        <w:t>Ponudniki morajo ponuditi opremo, ki je predmet javnega naročila, v celoti. V nasprotnem primeru bo ponudba izločena.</w:t>
      </w:r>
    </w:p>
    <w:p w14:paraId="20C2E997" w14:textId="77777777" w:rsidR="00942165" w:rsidRPr="001E259A" w:rsidRDefault="00942165" w:rsidP="009E399D">
      <w:pPr>
        <w:rPr>
          <w:rFonts w:cs="Arial"/>
          <w:noProof/>
          <w:szCs w:val="20"/>
        </w:rPr>
      </w:pPr>
    </w:p>
    <w:p w14:paraId="3CEC6133" w14:textId="77777777" w:rsidR="009E399D" w:rsidRPr="001E259A" w:rsidRDefault="009E399D" w:rsidP="006D7E11">
      <w:pPr>
        <w:pStyle w:val="Heading3"/>
      </w:pPr>
      <w:bookmarkStart w:id="103" w:name="_Toc148079273"/>
      <w:r w:rsidRPr="001E259A">
        <w:lastRenderedPageBreak/>
        <w:t>Alternativne ponudbe in variante ponudbe</w:t>
      </w:r>
      <w:bookmarkEnd w:id="98"/>
      <w:bookmarkEnd w:id="99"/>
      <w:bookmarkEnd w:id="100"/>
      <w:bookmarkEnd w:id="101"/>
      <w:bookmarkEnd w:id="102"/>
      <w:bookmarkEnd w:id="103"/>
    </w:p>
    <w:p w14:paraId="5359B080" w14:textId="77777777" w:rsidR="009E399D" w:rsidRPr="001E259A" w:rsidRDefault="009E399D" w:rsidP="009E399D">
      <w:pPr>
        <w:rPr>
          <w:noProof/>
        </w:rPr>
      </w:pPr>
    </w:p>
    <w:p w14:paraId="32D50993" w14:textId="77777777" w:rsidR="009E399D" w:rsidRPr="001E259A" w:rsidRDefault="009E399D" w:rsidP="009E399D">
      <w:pPr>
        <w:rPr>
          <w:noProof/>
        </w:rPr>
      </w:pPr>
      <w:r w:rsidRPr="001E259A">
        <w:rPr>
          <w:noProof/>
        </w:rPr>
        <w:t>Alternativne in variantne ponudbe niso dopustne.</w:t>
      </w:r>
    </w:p>
    <w:p w14:paraId="31DD1589" w14:textId="77777777" w:rsidR="009E399D" w:rsidRPr="001E259A" w:rsidRDefault="009E399D" w:rsidP="009E399D">
      <w:pPr>
        <w:rPr>
          <w:noProof/>
        </w:rPr>
      </w:pPr>
    </w:p>
    <w:p w14:paraId="098FE70A" w14:textId="77777777" w:rsidR="009E399D" w:rsidRPr="001E259A" w:rsidRDefault="009E399D" w:rsidP="006D7E11">
      <w:pPr>
        <w:pStyle w:val="Heading3"/>
      </w:pPr>
      <w:bookmarkStart w:id="104" w:name="_Toc454884893"/>
      <w:bookmarkStart w:id="105" w:name="_Toc457911325"/>
      <w:bookmarkStart w:id="106" w:name="_Toc148079274"/>
      <w:r w:rsidRPr="001E259A">
        <w:t>Samo ena ponudba od vsakega ponudnika</w:t>
      </w:r>
      <w:bookmarkEnd w:id="104"/>
      <w:bookmarkEnd w:id="105"/>
      <w:bookmarkEnd w:id="106"/>
    </w:p>
    <w:p w14:paraId="709F1BEF" w14:textId="77777777" w:rsidR="009E399D" w:rsidRPr="001E259A" w:rsidRDefault="009E399D" w:rsidP="009E399D">
      <w:pPr>
        <w:rPr>
          <w:noProof/>
        </w:rPr>
      </w:pPr>
    </w:p>
    <w:p w14:paraId="22FF8D99" w14:textId="77777777" w:rsidR="009E399D" w:rsidRPr="001E259A" w:rsidRDefault="009E399D" w:rsidP="009E399D">
      <w:pPr>
        <w:rPr>
          <w:noProof/>
        </w:rPr>
      </w:pPr>
      <w:r w:rsidRPr="001E259A">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1E259A" w:rsidRDefault="009E399D" w:rsidP="009E399D">
      <w:pPr>
        <w:rPr>
          <w:noProof/>
        </w:rPr>
      </w:pPr>
    </w:p>
    <w:p w14:paraId="1A407C24" w14:textId="77777777" w:rsidR="009E399D" w:rsidRPr="001E259A" w:rsidRDefault="009E399D" w:rsidP="006D7E11">
      <w:pPr>
        <w:pStyle w:val="Heading3"/>
      </w:pPr>
      <w:bookmarkStart w:id="107" w:name="_Toc349201012"/>
      <w:bookmarkStart w:id="108" w:name="_Toc351387312"/>
      <w:bookmarkStart w:id="109" w:name="_Toc360107152"/>
      <w:bookmarkStart w:id="110" w:name="_Toc370472162"/>
      <w:bookmarkStart w:id="111" w:name="_Toc435370577"/>
      <w:bookmarkStart w:id="112" w:name="_Toc148079275"/>
      <w:r w:rsidRPr="001E259A">
        <w:t>O</w:t>
      </w:r>
      <w:bookmarkEnd w:id="107"/>
      <w:bookmarkEnd w:id="108"/>
      <w:bookmarkEnd w:id="109"/>
      <w:bookmarkEnd w:id="110"/>
      <w:bookmarkEnd w:id="111"/>
      <w:r w:rsidRPr="001E259A">
        <w:t>blika ponudbe</w:t>
      </w:r>
      <w:bookmarkEnd w:id="112"/>
    </w:p>
    <w:p w14:paraId="36E72BBF" w14:textId="77777777" w:rsidR="009E399D" w:rsidRPr="001E259A" w:rsidRDefault="009E399D" w:rsidP="009E399D">
      <w:pPr>
        <w:rPr>
          <w:rFonts w:cs="Arial"/>
          <w:noProof/>
          <w:color w:val="282828"/>
          <w:szCs w:val="20"/>
        </w:rPr>
      </w:pPr>
    </w:p>
    <w:p w14:paraId="5D8620D7" w14:textId="77777777" w:rsidR="0093052D" w:rsidRPr="001E259A" w:rsidRDefault="009E399D" w:rsidP="009E399D">
      <w:pPr>
        <w:rPr>
          <w:rFonts w:cs="Arial"/>
          <w:noProof/>
          <w:color w:val="282828"/>
          <w:szCs w:val="20"/>
        </w:rPr>
      </w:pPr>
      <w:r w:rsidRPr="001E259A">
        <w:rPr>
          <w:rFonts w:cs="Arial"/>
          <w:noProof/>
          <w:color w:val="282828"/>
          <w:szCs w:val="20"/>
        </w:rPr>
        <w:t>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w:t>
      </w:r>
      <w:r w:rsidR="00FA5992" w:rsidRPr="001E259A">
        <w:rPr>
          <w:rFonts w:cs="Arial"/>
          <w:noProof/>
          <w:color w:val="282828"/>
          <w:szCs w:val="20"/>
        </w:rPr>
        <w:t>.</w:t>
      </w:r>
      <w:r w:rsidR="00DD3F18" w:rsidRPr="001E259A">
        <w:rPr>
          <w:rFonts w:cs="Arial"/>
          <w:noProof/>
          <w:color w:val="282828"/>
          <w:szCs w:val="20"/>
        </w:rPr>
        <w:t xml:space="preserve"> </w:t>
      </w:r>
    </w:p>
    <w:p w14:paraId="7DA6CBDE" w14:textId="77777777" w:rsidR="0093052D" w:rsidRPr="001E259A" w:rsidRDefault="0093052D" w:rsidP="009E399D">
      <w:pPr>
        <w:rPr>
          <w:rFonts w:cs="Arial"/>
          <w:noProof/>
          <w:color w:val="282828"/>
          <w:szCs w:val="20"/>
        </w:rPr>
      </w:pPr>
    </w:p>
    <w:p w14:paraId="02E7F5D8" w14:textId="77777777" w:rsidR="009E399D" w:rsidRPr="001E259A" w:rsidRDefault="009E399D" w:rsidP="009E399D">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17CF0C0E" w14:textId="77777777" w:rsidR="009E399D" w:rsidRPr="001E259A" w:rsidRDefault="009E399D" w:rsidP="009E399D">
      <w:pPr>
        <w:rPr>
          <w:rFonts w:cs="Arial"/>
          <w:noProof/>
          <w:color w:val="282828"/>
          <w:szCs w:val="20"/>
        </w:rPr>
      </w:pPr>
    </w:p>
    <w:p w14:paraId="7D0E2B7C" w14:textId="77777777" w:rsidR="009E399D" w:rsidRPr="001E259A" w:rsidRDefault="009E399D" w:rsidP="009E399D">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1E259A" w:rsidRDefault="00684390" w:rsidP="009E399D">
      <w:pPr>
        <w:rPr>
          <w:noProof/>
        </w:rPr>
      </w:pPr>
    </w:p>
    <w:p w14:paraId="5D814FF8" w14:textId="77777777" w:rsidR="009E399D" w:rsidRPr="001E259A" w:rsidRDefault="009E399D" w:rsidP="006D7E11">
      <w:pPr>
        <w:pStyle w:val="Heading3"/>
      </w:pPr>
      <w:bookmarkStart w:id="113" w:name="_Toc224527388"/>
      <w:bookmarkStart w:id="114" w:name="_Toc148079276"/>
      <w:r w:rsidRPr="001E259A">
        <w:t>Veljavnost ponudb</w:t>
      </w:r>
      <w:bookmarkEnd w:id="113"/>
      <w:bookmarkEnd w:id="114"/>
    </w:p>
    <w:p w14:paraId="44E5BAC1" w14:textId="77777777" w:rsidR="009E399D" w:rsidRPr="001E259A" w:rsidRDefault="009E399D" w:rsidP="009E399D">
      <w:pPr>
        <w:rPr>
          <w:noProof/>
        </w:rPr>
      </w:pPr>
    </w:p>
    <w:p w14:paraId="3C3A59E7" w14:textId="5F4E2A0A" w:rsidR="009E399D" w:rsidRPr="001E259A" w:rsidRDefault="009E399D" w:rsidP="009E399D">
      <w:pPr>
        <w:rPr>
          <w:noProof/>
        </w:rPr>
      </w:pPr>
      <w:r w:rsidRPr="00F70239">
        <w:rPr>
          <w:noProof/>
        </w:rPr>
        <w:t xml:space="preserve">Ponudbe morajo biti </w:t>
      </w:r>
      <w:r w:rsidRPr="00F70239">
        <w:rPr>
          <w:b/>
          <w:noProof/>
        </w:rPr>
        <w:t xml:space="preserve">veljavne </w:t>
      </w:r>
      <w:r w:rsidR="00F61BC8" w:rsidRPr="00F70239">
        <w:rPr>
          <w:rFonts w:cs="Arial"/>
          <w:b/>
          <w:noProof/>
        </w:rPr>
        <w:t xml:space="preserve">do </w:t>
      </w:r>
      <w:r w:rsidR="00F70239" w:rsidRPr="00F70239">
        <w:rPr>
          <w:rFonts w:cs="Arial"/>
          <w:b/>
          <w:noProof/>
        </w:rPr>
        <w:t>29</w:t>
      </w:r>
      <w:r w:rsidR="00451E2D" w:rsidRPr="00F70239">
        <w:rPr>
          <w:rFonts w:cs="Arial"/>
          <w:b/>
          <w:noProof/>
        </w:rPr>
        <w:t xml:space="preserve">. </w:t>
      </w:r>
      <w:r w:rsidR="00A35E71" w:rsidRPr="00F70239">
        <w:rPr>
          <w:rFonts w:cs="Arial"/>
          <w:b/>
          <w:noProof/>
        </w:rPr>
        <w:t>0</w:t>
      </w:r>
      <w:r w:rsidR="00F70239" w:rsidRPr="00F70239">
        <w:rPr>
          <w:rFonts w:cs="Arial"/>
          <w:b/>
          <w:noProof/>
        </w:rPr>
        <w:t>2</w:t>
      </w:r>
      <w:r w:rsidR="004F4792" w:rsidRPr="00F70239">
        <w:rPr>
          <w:rFonts w:cs="Arial"/>
          <w:b/>
          <w:noProof/>
        </w:rPr>
        <w:t>. 202</w:t>
      </w:r>
      <w:r w:rsidR="00A35E71" w:rsidRPr="00F70239">
        <w:rPr>
          <w:rFonts w:cs="Arial"/>
          <w:b/>
          <w:noProof/>
        </w:rPr>
        <w:t>4</w:t>
      </w:r>
      <w:r w:rsidRPr="00F70239">
        <w:rPr>
          <w:noProof/>
        </w:rPr>
        <w:t>. Ponudbe, ki ne bodo veljavne do navedenega roka, bodo</w:t>
      </w:r>
      <w:r w:rsidRPr="001E259A">
        <w:rPr>
          <w:noProof/>
        </w:rP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5A8ED024" w14:textId="7D3A9165" w:rsidR="004F4792" w:rsidRDefault="004F4792">
      <w:pPr>
        <w:spacing w:after="200" w:line="276" w:lineRule="auto"/>
        <w:jc w:val="left"/>
        <w:rPr>
          <w:b/>
          <w:noProof/>
          <w:sz w:val="22"/>
          <w:szCs w:val="22"/>
          <w:lang w:eastAsia="ar-SA"/>
        </w:rPr>
      </w:pPr>
      <w:bookmarkStart w:id="115" w:name="_Toc511213836"/>
      <w:bookmarkStart w:id="116" w:name="_Toc224527390"/>
    </w:p>
    <w:p w14:paraId="5DAAD653" w14:textId="77777777" w:rsidR="00047FB3" w:rsidRPr="001E259A" w:rsidRDefault="00047FB3">
      <w:pPr>
        <w:spacing w:after="200" w:line="276" w:lineRule="auto"/>
        <w:jc w:val="left"/>
        <w:rPr>
          <w:b/>
          <w:caps/>
          <w:noProof/>
          <w:sz w:val="22"/>
          <w:szCs w:val="22"/>
          <w:lang w:eastAsia="ar-SA"/>
        </w:rPr>
      </w:pPr>
    </w:p>
    <w:p w14:paraId="7975406B" w14:textId="6C3579CE" w:rsidR="001A13E8" w:rsidRPr="001E259A" w:rsidRDefault="001A13E8" w:rsidP="00D01BB5">
      <w:pPr>
        <w:pStyle w:val="Heading2"/>
        <w:numPr>
          <w:ilvl w:val="1"/>
          <w:numId w:val="1"/>
        </w:numPr>
        <w:rPr>
          <w:b/>
          <w:noProof/>
          <w:sz w:val="22"/>
          <w:szCs w:val="22"/>
          <w:lang w:eastAsia="ar-SA"/>
        </w:rPr>
      </w:pPr>
      <w:bookmarkStart w:id="117" w:name="_Toc148079277"/>
      <w:r w:rsidRPr="001E259A">
        <w:rPr>
          <w:b/>
          <w:noProof/>
          <w:sz w:val="22"/>
          <w:szCs w:val="22"/>
          <w:lang w:eastAsia="ar-SA"/>
        </w:rPr>
        <w:t>Dokumenti v ponudbeni dokumentaciji</w:t>
      </w:r>
      <w:bookmarkEnd w:id="115"/>
      <w:bookmarkEnd w:id="117"/>
    </w:p>
    <w:p w14:paraId="40246764" w14:textId="77777777" w:rsidR="004E5A74" w:rsidRPr="001E259A" w:rsidRDefault="004E5A74" w:rsidP="004E5A74">
      <w:pPr>
        <w:rPr>
          <w:b/>
          <w:i/>
          <w:noProof/>
        </w:rPr>
      </w:pPr>
    </w:p>
    <w:p w14:paraId="0690F073" w14:textId="77777777" w:rsidR="00022A27" w:rsidRPr="00C50487" w:rsidRDefault="00022A27" w:rsidP="00022A27">
      <w:pPr>
        <w:rPr>
          <w:b/>
          <w:iCs/>
        </w:rPr>
      </w:pPr>
      <w:r w:rsidRPr="00C50487">
        <w:rPr>
          <w:b/>
          <w:iCs/>
        </w:rPr>
        <w:t xml:space="preserve">Ponudnik v sistem e-JN v razdelek »Skupna ponudbena vrednost« v zato namenjen prostor vpiše skupni ponudbeni znesek brez davka v EUR in znesek davka v EUR. Znesek skupaj z davkom v EUR se izračuna samodejno. </w:t>
      </w:r>
    </w:p>
    <w:p w14:paraId="016522DB" w14:textId="77777777" w:rsidR="00022A27" w:rsidRPr="00C50487" w:rsidRDefault="00022A27" w:rsidP="00022A27">
      <w:pPr>
        <w:rPr>
          <w:b/>
          <w:iCs/>
        </w:rPr>
      </w:pPr>
    </w:p>
    <w:p w14:paraId="1FF6CC14" w14:textId="77777777" w:rsidR="00022A27" w:rsidRPr="00C80642" w:rsidRDefault="00022A27" w:rsidP="00022A27">
      <w:pPr>
        <w:rPr>
          <w:b/>
          <w:iCs/>
        </w:rPr>
      </w:pPr>
      <w:r w:rsidRPr="00C80642">
        <w:rPr>
          <w:b/>
          <w:iCs/>
        </w:rPr>
        <w:t xml:space="preserve">V del »Predračun« pa naloži Predračun, zahtevan v točki 4.2.2 Dokumentacije v zvezo z oddajo javnega naročila v obliki </w:t>
      </w:r>
      <w:proofErr w:type="spellStart"/>
      <w:r w:rsidRPr="00C80642">
        <w:rPr>
          <w:b/>
          <w:iCs/>
        </w:rPr>
        <w:t>pdf</w:t>
      </w:r>
      <w:proofErr w:type="spellEnd"/>
      <w:r w:rsidRPr="00C80642">
        <w:rPr>
          <w:b/>
          <w:iCs/>
        </w:rPr>
        <w:t xml:space="preserve">. </w:t>
      </w:r>
    </w:p>
    <w:p w14:paraId="59FFEEA9" w14:textId="77777777" w:rsidR="00022A27" w:rsidRPr="00C80642" w:rsidRDefault="00022A27" w:rsidP="00022A27">
      <w:pPr>
        <w:rPr>
          <w:b/>
          <w:iCs/>
        </w:rPr>
      </w:pPr>
    </w:p>
    <w:p w14:paraId="4A73B51B" w14:textId="77777777" w:rsidR="00022A27" w:rsidRPr="00C80642" w:rsidRDefault="00022A27" w:rsidP="00022A27">
      <w:pPr>
        <w:rPr>
          <w:b/>
          <w:iCs/>
        </w:rPr>
      </w:pPr>
      <w:bookmarkStart w:id="118" w:name="_Hlk111120038"/>
      <w:r w:rsidRPr="00C80642">
        <w:rPr>
          <w:b/>
          <w:iCs/>
        </w:rPr>
        <w:t>Dokument Specifikacija predračuna, zahtevan v točki 4.2.3 Dokumentacije v zvezi z oddajo javnega naročila pa naloži v razdelek »Dokumenti«, del »Ostale priloge«.</w:t>
      </w:r>
    </w:p>
    <w:bookmarkEnd w:id="118"/>
    <w:p w14:paraId="53F79796" w14:textId="77777777" w:rsidR="00022A27" w:rsidRPr="00C80642" w:rsidRDefault="00022A27" w:rsidP="00022A27">
      <w:pPr>
        <w:rPr>
          <w:b/>
          <w:iCs/>
        </w:rPr>
      </w:pPr>
    </w:p>
    <w:p w14:paraId="5C7F39F8" w14:textId="77777777" w:rsidR="00022A27" w:rsidRPr="00C80642" w:rsidRDefault="00022A27" w:rsidP="00022A27">
      <w:pPr>
        <w:rPr>
          <w:b/>
          <w:iCs/>
        </w:rPr>
      </w:pPr>
      <w:r w:rsidRPr="00C80642">
        <w:rPr>
          <w:b/>
          <w:iCs/>
        </w:rPr>
        <w:t xml:space="preserve">»Skupna ponudbena vrednost«, ki bo vpisana v istoimenski razdelek in dokument, ki bo naložen kot predračun v del »Predračun«, bosta razvidna in dostopna na javnem odpiranju ponudb. </w:t>
      </w:r>
    </w:p>
    <w:p w14:paraId="17DFCF30" w14:textId="77777777" w:rsidR="00022A27" w:rsidRPr="00C80642" w:rsidRDefault="00022A27" w:rsidP="00022A27">
      <w:pPr>
        <w:rPr>
          <w:b/>
          <w:iCs/>
        </w:rPr>
      </w:pPr>
    </w:p>
    <w:p w14:paraId="001C3417" w14:textId="77777777" w:rsidR="00022A27" w:rsidRPr="00C80642" w:rsidRDefault="00022A27" w:rsidP="00022A27">
      <w:pPr>
        <w:rPr>
          <w:b/>
          <w:iCs/>
        </w:rPr>
      </w:pPr>
      <w:bookmarkStart w:id="119" w:name="_Hlk111120060"/>
      <w:r w:rsidRPr="00C80642">
        <w:rPr>
          <w:bCs/>
          <w:iCs/>
        </w:rPr>
        <w:t xml:space="preserve">V primeru razhajanj med podatki navedenimi v razdelku »Skupna ponudbena vrednost«, podatki v Predračunu – naloženim v razdelek del »Skupna ponudbena cena«, del »Predračun« in celotno Specifikacijo predračuna – naloženo v razdelek »Dokumenti«, del »Ostale priloge«, kot </w:t>
      </w:r>
      <w:r w:rsidRPr="00C80642">
        <w:rPr>
          <w:b/>
          <w:iCs/>
        </w:rPr>
        <w:t>veljavni štejejo podatki v dokumentu, ki je predložen v razdelku »Dokumenti«, del »Ostale priloge«.</w:t>
      </w:r>
    </w:p>
    <w:bookmarkEnd w:id="119"/>
    <w:p w14:paraId="55070D0D" w14:textId="77777777" w:rsidR="00022A27" w:rsidRPr="00C80642" w:rsidRDefault="00022A27" w:rsidP="00022A27">
      <w:pPr>
        <w:rPr>
          <w:b/>
          <w:i/>
        </w:rPr>
      </w:pPr>
    </w:p>
    <w:p w14:paraId="0A8C9C7F" w14:textId="77777777" w:rsidR="00022A27" w:rsidRPr="00C50487" w:rsidRDefault="00022A27" w:rsidP="00022A27">
      <w:pPr>
        <w:rPr>
          <w:b/>
          <w:iCs/>
        </w:rPr>
      </w:pPr>
      <w:r w:rsidRPr="00C80642">
        <w:rPr>
          <w:b/>
          <w:iCs/>
        </w:rPr>
        <w:t>Ponudnik mora predložiti tudi ostale dokumente, ki so zahtevani v točkah  4.2.1 ter v tč. od 4.2.4 do 4.2.12 dokumentacije v zvezi z oddajo javnega naročila v razdelek »Dokumenti«, del »Ostale</w:t>
      </w:r>
      <w:r w:rsidRPr="00C50487">
        <w:rPr>
          <w:b/>
          <w:iCs/>
        </w:rPr>
        <w:t xml:space="preserve"> priloge«.</w:t>
      </w:r>
    </w:p>
    <w:p w14:paraId="669B17FF" w14:textId="77777777" w:rsidR="00022A27" w:rsidRPr="0044580F" w:rsidRDefault="00022A27" w:rsidP="00022A27">
      <w:pPr>
        <w:rPr>
          <w:b/>
          <w:iCs/>
          <w:noProof/>
        </w:rPr>
      </w:pPr>
      <w:r w:rsidRPr="0044580F">
        <w:rPr>
          <w:b/>
          <w:iCs/>
          <w:noProof/>
        </w:rPr>
        <w:lastRenderedPageBreak/>
        <w:t>Ponudnik, ki v sistemu e-JN oddaja ponudbo, naloži svoj ESPD v razdelek »Dokumenti«, del »ESPD – ponudnik«, ESPD ostalih sodelujočih pa naloži v razdelek »Sodelujoči«, del »ESPD – ostali sodelujoči«. Glejte točko 4.2.13 te dokumentacije.</w:t>
      </w:r>
    </w:p>
    <w:p w14:paraId="66F48FE4" w14:textId="77777777" w:rsidR="00022A27" w:rsidRPr="0044580F" w:rsidRDefault="00022A27" w:rsidP="00022A27">
      <w:pPr>
        <w:rPr>
          <w:b/>
          <w:iCs/>
        </w:rPr>
      </w:pPr>
    </w:p>
    <w:p w14:paraId="4F40FA24" w14:textId="77777777" w:rsidR="00022A27" w:rsidRDefault="00022A27" w:rsidP="00022A27">
      <w:pPr>
        <w:rPr>
          <w:bCs/>
          <w:iCs/>
        </w:rPr>
      </w:pPr>
      <w:r w:rsidRPr="00C50487">
        <w:rPr>
          <w:bCs/>
          <w:iCs/>
        </w:rPr>
        <w:t xml:space="preserve">Ponudnik mora vse ponudbene dokumente </w:t>
      </w:r>
      <w:proofErr w:type="spellStart"/>
      <w:r w:rsidRPr="00C50487">
        <w:rPr>
          <w:bCs/>
          <w:iCs/>
        </w:rPr>
        <w:t>skenirati</w:t>
      </w:r>
      <w:proofErr w:type="spellEnd"/>
      <w:r w:rsidRPr="00C50487">
        <w:rPr>
          <w:bCs/>
          <w:iCs/>
        </w:rPr>
        <w:t xml:space="preserve"> ter jih v PDF obliki predložiti v svojo elektronsko ponudbo.  Pred tem mora obrazce, kjer je to zahtevano, izpolniti, podpisati in žigosati.</w:t>
      </w:r>
    </w:p>
    <w:p w14:paraId="7524D135" w14:textId="77777777" w:rsidR="00022A27" w:rsidRDefault="00022A27" w:rsidP="00022A27">
      <w:pPr>
        <w:rPr>
          <w:bCs/>
          <w:iCs/>
        </w:rPr>
      </w:pPr>
    </w:p>
    <w:p w14:paraId="2167E646" w14:textId="77777777" w:rsidR="00022A27" w:rsidRPr="00C50487" w:rsidRDefault="00022A27" w:rsidP="00022A27">
      <w:pPr>
        <w:rPr>
          <w:bCs/>
          <w:iCs/>
        </w:rPr>
      </w:pPr>
    </w:p>
    <w:p w14:paraId="56A27CC3" w14:textId="79B6E86D" w:rsidR="004E5A74" w:rsidRPr="001E259A" w:rsidRDefault="004E5A74" w:rsidP="004E5A74">
      <w:pPr>
        <w:rPr>
          <w:rFonts w:cs="Arial"/>
          <w:b/>
          <w:noProof/>
          <w:sz w:val="22"/>
          <w:szCs w:val="22"/>
          <w:u w:val="single"/>
        </w:rPr>
      </w:pPr>
      <w:r w:rsidRPr="001E259A">
        <w:rPr>
          <w:rFonts w:cs="Arial"/>
          <w:b/>
          <w:noProof/>
          <w:sz w:val="22"/>
          <w:szCs w:val="22"/>
          <w:u w:val="single"/>
        </w:rPr>
        <w:t>Ponudbena dokumentacija mora vsebovati spodaj navedene dokumente:</w:t>
      </w:r>
    </w:p>
    <w:p w14:paraId="6C8BE175" w14:textId="315DD56C" w:rsidR="001935BB" w:rsidRPr="001E259A" w:rsidRDefault="001935BB" w:rsidP="001935BB">
      <w:pPr>
        <w:rPr>
          <w:rFonts w:cs="Arial"/>
          <w:b/>
          <w:noProof/>
          <w:sz w:val="22"/>
          <w:szCs w:val="22"/>
        </w:rPr>
      </w:pPr>
    </w:p>
    <w:p w14:paraId="77D1589D" w14:textId="77777777" w:rsidR="00325D27" w:rsidRPr="001E259A" w:rsidRDefault="00325D27" w:rsidP="001935BB">
      <w:pPr>
        <w:rPr>
          <w:rFonts w:cs="Arial"/>
          <w:b/>
          <w:noProof/>
          <w:sz w:val="22"/>
          <w:szCs w:val="22"/>
        </w:rPr>
      </w:pPr>
    </w:p>
    <w:p w14:paraId="4D553E5D" w14:textId="77777777" w:rsidR="001935BB" w:rsidRPr="001E259A" w:rsidRDefault="001935BB" w:rsidP="006D7E11">
      <w:pPr>
        <w:pStyle w:val="Heading3"/>
      </w:pPr>
      <w:bookmarkStart w:id="120" w:name="_Toc42513059"/>
      <w:bookmarkStart w:id="121" w:name="_Toc148079278"/>
      <w:r w:rsidRPr="001E259A">
        <w:t>Podatki o ponudniku in ponudbi</w:t>
      </w:r>
      <w:bookmarkEnd w:id="120"/>
      <w:bookmarkEnd w:id="121"/>
    </w:p>
    <w:p w14:paraId="5A464F2C" w14:textId="77777777" w:rsidR="001935BB" w:rsidRPr="001E259A" w:rsidRDefault="001935BB" w:rsidP="001935BB">
      <w:pPr>
        <w:rPr>
          <w:noProof/>
        </w:rPr>
      </w:pPr>
    </w:p>
    <w:p w14:paraId="128BB628" w14:textId="77777777" w:rsidR="001935BB" w:rsidRPr="007C4428" w:rsidRDefault="001935BB" w:rsidP="006D7E11">
      <w:pPr>
        <w:pStyle w:val="Heading3"/>
      </w:pPr>
      <w:bookmarkStart w:id="122" w:name="_Toc42513060"/>
      <w:bookmarkStart w:id="123" w:name="_Toc148079279"/>
      <w:r w:rsidRPr="007C4428">
        <w:t>Predračun</w:t>
      </w:r>
      <w:bookmarkEnd w:id="122"/>
      <w:bookmarkEnd w:id="123"/>
    </w:p>
    <w:p w14:paraId="14D7E883" w14:textId="77777777" w:rsidR="001935BB" w:rsidRPr="001E259A" w:rsidRDefault="001935BB" w:rsidP="001935BB">
      <w:pPr>
        <w:pStyle w:val="BodyText3"/>
        <w:rPr>
          <w:b/>
          <w:noProof/>
          <w:sz w:val="20"/>
          <w:u w:val="single"/>
          <w:lang w:val="sl-SI"/>
        </w:rPr>
      </w:pPr>
    </w:p>
    <w:p w14:paraId="39FFA41C" w14:textId="5BFC0984" w:rsidR="001935BB" w:rsidRPr="001E259A" w:rsidRDefault="001935BB" w:rsidP="001935BB">
      <w:pPr>
        <w:pStyle w:val="BodyText3"/>
        <w:rPr>
          <w:b/>
          <w:noProof/>
          <w:sz w:val="20"/>
          <w:u w:val="single"/>
          <w:lang w:val="sl-SI"/>
        </w:rPr>
      </w:pPr>
      <w:r w:rsidRPr="001E259A">
        <w:rPr>
          <w:b/>
          <w:noProof/>
          <w:sz w:val="20"/>
          <w:u w:val="single"/>
          <w:lang w:val="sl-SI"/>
        </w:rPr>
        <w:t>Cene:</w:t>
      </w:r>
    </w:p>
    <w:p w14:paraId="6F05E4EB" w14:textId="77777777" w:rsidR="00764EFA" w:rsidRPr="001E259A" w:rsidRDefault="00764EFA" w:rsidP="001935BB">
      <w:pPr>
        <w:pStyle w:val="BodyText3"/>
        <w:rPr>
          <w:b/>
          <w:noProof/>
          <w:sz w:val="20"/>
          <w:u w:val="single"/>
          <w:lang w:val="sl-SI"/>
        </w:rPr>
      </w:pPr>
    </w:p>
    <w:p w14:paraId="5713DC31" w14:textId="58845F17" w:rsidR="00325D27" w:rsidRPr="001E259A" w:rsidRDefault="00325D27" w:rsidP="00325D27">
      <w:pPr>
        <w:suppressAutoHyphens/>
        <w:rPr>
          <w:rFonts w:cs="Arial"/>
          <w:noProof/>
          <w:szCs w:val="20"/>
          <w:lang w:eastAsia="ar-SA"/>
        </w:rPr>
      </w:pPr>
      <w:bookmarkStart w:id="124" w:name="_Toc84640983"/>
      <w:bookmarkStart w:id="125" w:name="_Toc141504402"/>
      <w:bookmarkStart w:id="126" w:name="_Toc224527394"/>
      <w:bookmarkEnd w:id="116"/>
      <w:r w:rsidRPr="001E259A">
        <w:rPr>
          <w:rFonts w:cs="Arial"/>
          <w:noProof/>
          <w:szCs w:val="20"/>
          <w:lang w:eastAsia="ar-SA"/>
        </w:rPr>
        <w:t>Cene morajo biti izražene v EUR, na osnovi DDP Ljubljana, dostavljeno v skladišče naročnika</w:t>
      </w:r>
      <w:r w:rsidR="00F20A39" w:rsidRPr="001E259A">
        <w:rPr>
          <w:rFonts w:cs="Arial"/>
          <w:noProof/>
          <w:szCs w:val="20"/>
          <w:lang w:eastAsia="ar-SA"/>
        </w:rPr>
        <w:t xml:space="preserve">, </w:t>
      </w:r>
      <w:r w:rsidRPr="001E259A">
        <w:rPr>
          <w:rFonts w:cs="Arial"/>
          <w:noProof/>
          <w:szCs w:val="20"/>
          <w:lang w:eastAsia="ar-SA"/>
        </w:rPr>
        <w:t xml:space="preserve"> </w:t>
      </w:r>
      <w:r w:rsidR="00F20A39" w:rsidRPr="001E259A">
        <w:rPr>
          <w:rFonts w:cs="Arial"/>
          <w:noProof/>
          <w:szCs w:val="20"/>
        </w:rPr>
        <w:t>Čufarjeva 6, 1000 Ljubljana</w:t>
      </w:r>
      <w:r w:rsidR="00F20A39" w:rsidRPr="001E259A">
        <w:rPr>
          <w:rFonts w:cs="Arial"/>
          <w:noProof/>
          <w:szCs w:val="20"/>
          <w:lang w:eastAsia="ar-SA"/>
        </w:rPr>
        <w:t xml:space="preserve"> </w:t>
      </w:r>
      <w:r w:rsidRPr="001E259A">
        <w:rPr>
          <w:rFonts w:cs="Arial"/>
          <w:noProof/>
          <w:szCs w:val="20"/>
          <w:lang w:eastAsia="ar-SA"/>
        </w:rPr>
        <w:t>(skladno z INCOTERMS 20</w:t>
      </w:r>
      <w:r w:rsidR="00047FB3">
        <w:rPr>
          <w:rFonts w:cs="Arial"/>
          <w:noProof/>
          <w:szCs w:val="20"/>
          <w:lang w:eastAsia="ar-SA"/>
        </w:rPr>
        <w:t>2</w:t>
      </w:r>
      <w:r w:rsidRPr="001E259A">
        <w:rPr>
          <w:rFonts w:cs="Arial"/>
          <w:noProof/>
          <w:szCs w:val="20"/>
          <w:lang w:eastAsia="ar-SA"/>
        </w:rPr>
        <w:t xml:space="preserve">0); brez DDV. Odobreni popusti morajo biti prikazani ločeno. </w:t>
      </w:r>
    </w:p>
    <w:p w14:paraId="2FF32DE7" w14:textId="77777777" w:rsidR="00325D27" w:rsidRPr="001E259A" w:rsidRDefault="00325D27" w:rsidP="00325D27">
      <w:pPr>
        <w:suppressAutoHyphens/>
        <w:rPr>
          <w:rFonts w:cs="Arial"/>
          <w:noProof/>
          <w:szCs w:val="20"/>
          <w:lang w:eastAsia="ar-SA"/>
        </w:rPr>
      </w:pPr>
    </w:p>
    <w:p w14:paraId="1F34B230" w14:textId="77777777" w:rsidR="00325D27" w:rsidRPr="001E259A" w:rsidRDefault="00325D27" w:rsidP="00325D27">
      <w:pPr>
        <w:suppressAutoHyphens/>
        <w:rPr>
          <w:rFonts w:cs="Arial"/>
          <w:noProof/>
          <w:szCs w:val="20"/>
          <w:lang w:eastAsia="ar-SA"/>
        </w:rPr>
      </w:pPr>
      <w:r w:rsidRPr="001E259A">
        <w:rPr>
          <w:rFonts w:cs="Arial"/>
          <w:noProof/>
          <w:szCs w:val="20"/>
          <w:lang w:eastAsia="ar-SA"/>
        </w:rPr>
        <w:t xml:space="preserve">Cene morajo biti fiksne za čas trajanja pogodbe. </w:t>
      </w:r>
    </w:p>
    <w:p w14:paraId="43A4A8EA" w14:textId="77777777" w:rsidR="00325D27" w:rsidRPr="001E259A" w:rsidRDefault="00325D27" w:rsidP="00325D27">
      <w:pPr>
        <w:suppressAutoHyphens/>
        <w:rPr>
          <w:noProof/>
        </w:rPr>
      </w:pPr>
    </w:p>
    <w:p w14:paraId="1EF0EBCE" w14:textId="77777777" w:rsidR="00325D27" w:rsidRPr="00871436" w:rsidRDefault="00325D27" w:rsidP="00325D27">
      <w:pPr>
        <w:suppressAutoHyphens/>
        <w:rPr>
          <w:rFonts w:cs="Arial"/>
          <w:b/>
          <w:bCs/>
          <w:noProof/>
          <w:szCs w:val="20"/>
          <w:u w:val="single"/>
          <w:lang w:eastAsia="ar-SA"/>
        </w:rPr>
      </w:pPr>
      <w:r w:rsidRPr="00871436">
        <w:rPr>
          <w:rFonts w:cs="Arial"/>
          <w:b/>
          <w:bCs/>
          <w:noProof/>
          <w:szCs w:val="20"/>
          <w:u w:val="single"/>
          <w:lang w:eastAsia="ar-SA"/>
        </w:rPr>
        <w:t>Obvezni plačilni pogoji:</w:t>
      </w:r>
    </w:p>
    <w:p w14:paraId="1B930CAA" w14:textId="77777777" w:rsidR="00325D27" w:rsidRPr="00871436" w:rsidRDefault="00325D27" w:rsidP="00325D27">
      <w:pPr>
        <w:rPr>
          <w:noProof/>
          <w:u w:val="single"/>
        </w:rPr>
      </w:pPr>
    </w:p>
    <w:p w14:paraId="73598C87" w14:textId="77777777" w:rsidR="00325D27" w:rsidRPr="00871436" w:rsidRDefault="00325D27" w:rsidP="00325D27">
      <w:pPr>
        <w:rPr>
          <w:noProof/>
        </w:rPr>
      </w:pPr>
      <w:r w:rsidRPr="00871436">
        <w:rPr>
          <w:noProof/>
        </w:rPr>
        <w:t>Naročnik bo izvršil plačilo pod naslednjimi pogoji:</w:t>
      </w:r>
    </w:p>
    <w:p w14:paraId="4D710EC7" w14:textId="77777777" w:rsidR="00325D27" w:rsidRPr="00871436" w:rsidRDefault="00325D27" w:rsidP="00325D27">
      <w:pPr>
        <w:numPr>
          <w:ilvl w:val="0"/>
          <w:numId w:val="11"/>
        </w:numPr>
        <w:suppressAutoHyphens/>
        <w:rPr>
          <w:rFonts w:cs="Arial"/>
          <w:noProof/>
          <w:szCs w:val="20"/>
        </w:rPr>
      </w:pPr>
      <w:bookmarkStart w:id="127" w:name="_Hlk103344046"/>
      <w:r w:rsidRPr="00871436">
        <w:rPr>
          <w:rFonts w:cs="Arial"/>
          <w:noProof/>
          <w:szCs w:val="20"/>
        </w:rPr>
        <w:t xml:space="preserve">100 % - v 30 dneh po uspešno opravljenem končnem prevzemu dobavljene opreme in predložitvi zapisnika, podpisanega s strani naročnika </w:t>
      </w:r>
    </w:p>
    <w:bookmarkEnd w:id="127"/>
    <w:p w14:paraId="20E4CB8D" w14:textId="77777777" w:rsidR="003A2266" w:rsidRDefault="003A2266" w:rsidP="00325D27">
      <w:pPr>
        <w:rPr>
          <w:b/>
          <w:noProof/>
          <w:u w:val="single"/>
        </w:rPr>
      </w:pPr>
    </w:p>
    <w:p w14:paraId="07BB5270" w14:textId="77777777" w:rsidR="00325D27" w:rsidRPr="001E259A" w:rsidRDefault="00325D27" w:rsidP="00325D27">
      <w:pPr>
        <w:rPr>
          <w:noProof/>
        </w:rPr>
      </w:pPr>
      <w:r w:rsidRPr="001E259A">
        <w:rPr>
          <w:b/>
          <w:noProof/>
          <w:u w:val="single"/>
        </w:rPr>
        <w:t>Dobavni rok:</w:t>
      </w:r>
      <w:r w:rsidRPr="001E259A">
        <w:rPr>
          <w:noProof/>
        </w:rPr>
        <w:t xml:space="preserve"> </w:t>
      </w:r>
    </w:p>
    <w:p w14:paraId="385654B3" w14:textId="77777777" w:rsidR="00325D27" w:rsidRPr="001E259A" w:rsidRDefault="00325D27" w:rsidP="00325D27">
      <w:pPr>
        <w:rPr>
          <w:noProof/>
        </w:rPr>
      </w:pPr>
    </w:p>
    <w:p w14:paraId="76792169" w14:textId="71704A29" w:rsidR="00047FB3" w:rsidRPr="00C80642" w:rsidRDefault="00047FB3" w:rsidP="00047FB3">
      <w:pPr>
        <w:rPr>
          <w:rFonts w:cs="Arial"/>
          <w:noProof/>
        </w:rPr>
      </w:pPr>
      <w:r w:rsidRPr="00047FB3">
        <w:rPr>
          <w:rFonts w:cs="Arial"/>
          <w:noProof/>
        </w:rPr>
        <w:t xml:space="preserve">Naročnik zahteva dobavo opreme najkasneje v roku 12 (dvanajst) tednov od dneva pričetka veljavnosti </w:t>
      </w:r>
      <w:r w:rsidRPr="00C80642">
        <w:rPr>
          <w:rFonts w:cs="Arial"/>
          <w:noProof/>
        </w:rPr>
        <w:t>pogodbe.</w:t>
      </w:r>
      <w:r w:rsidR="003A2266" w:rsidRPr="00C80642">
        <w:rPr>
          <w:rFonts w:cs="Arial"/>
          <w:noProof/>
        </w:rPr>
        <w:t xml:space="preserve"> </w:t>
      </w:r>
      <w:r w:rsidR="00022A27" w:rsidRPr="00C80642">
        <w:rPr>
          <w:rFonts w:cs="Arial"/>
          <w:noProof/>
        </w:rPr>
        <w:t>Delne dobave so dovoljene</w:t>
      </w:r>
    </w:p>
    <w:p w14:paraId="0010E4A5" w14:textId="77777777" w:rsidR="00325D27" w:rsidRPr="00C80642" w:rsidRDefault="00325D27" w:rsidP="00325D27">
      <w:pPr>
        <w:pStyle w:val="Header"/>
        <w:jc w:val="both"/>
        <w:rPr>
          <w:rFonts w:ascii="Arial" w:hAnsi="Arial" w:cs="Arial"/>
          <w:noProof/>
          <w:sz w:val="20"/>
          <w:lang w:val="sl-SI"/>
        </w:rPr>
      </w:pPr>
    </w:p>
    <w:p w14:paraId="79CB10AE" w14:textId="4E4B2626" w:rsidR="00533189" w:rsidRPr="00C80642" w:rsidRDefault="00533189" w:rsidP="00325D27">
      <w:pPr>
        <w:pStyle w:val="Header"/>
        <w:jc w:val="both"/>
        <w:rPr>
          <w:rFonts w:ascii="Arial" w:hAnsi="Arial" w:cs="Arial"/>
          <w:b/>
          <w:bCs/>
          <w:noProof/>
          <w:sz w:val="20"/>
          <w:u w:val="single"/>
          <w:lang w:val="sl-SI"/>
        </w:rPr>
      </w:pPr>
      <w:r w:rsidRPr="00C80642">
        <w:rPr>
          <w:rFonts w:ascii="Arial" w:hAnsi="Arial" w:cs="Arial"/>
          <w:b/>
          <w:bCs/>
          <w:noProof/>
          <w:sz w:val="20"/>
          <w:u w:val="single"/>
          <w:lang w:val="sl-SI"/>
        </w:rPr>
        <w:t>Garancijski rok:</w:t>
      </w:r>
    </w:p>
    <w:p w14:paraId="0078D645" w14:textId="77777777" w:rsidR="00533189" w:rsidRPr="00C80642" w:rsidRDefault="00533189" w:rsidP="00325D27">
      <w:pPr>
        <w:pStyle w:val="Header"/>
        <w:jc w:val="both"/>
        <w:rPr>
          <w:rFonts w:ascii="Arial" w:hAnsi="Arial" w:cs="Arial"/>
          <w:noProof/>
          <w:sz w:val="20"/>
          <w:lang w:val="sl-SI"/>
        </w:rPr>
      </w:pPr>
    </w:p>
    <w:p w14:paraId="33FBA820" w14:textId="78A69499" w:rsidR="00533189" w:rsidRDefault="00533189" w:rsidP="00325D27">
      <w:pPr>
        <w:pStyle w:val="Header"/>
        <w:jc w:val="both"/>
        <w:rPr>
          <w:rFonts w:ascii="Arial" w:hAnsi="Arial" w:cs="Arial"/>
          <w:noProof/>
          <w:sz w:val="20"/>
          <w:lang w:val="sl-SI"/>
        </w:rPr>
      </w:pPr>
      <w:r w:rsidRPr="00C80642">
        <w:rPr>
          <w:rFonts w:ascii="Arial" w:hAnsi="Arial" w:cs="Arial"/>
          <w:noProof/>
          <w:sz w:val="20"/>
          <w:lang w:val="sl-SI"/>
        </w:rPr>
        <w:t xml:space="preserve">Zahtevani minimalni garancijski rok za vso opremo je 24 mesecev, vendar lahko ponudnik </w:t>
      </w:r>
      <w:r w:rsidR="003838A4" w:rsidRPr="00C80642">
        <w:rPr>
          <w:rFonts w:ascii="Arial" w:hAnsi="Arial" w:cs="Arial"/>
          <w:noProof/>
          <w:kern w:val="1"/>
          <w:sz w:val="20"/>
          <w:lang w:val="sl-SI" w:eastAsia="ar-SA"/>
        </w:rPr>
        <w:t>za mešalne mize</w:t>
      </w:r>
      <w:r w:rsidR="003838A4" w:rsidRPr="00C80642">
        <w:rPr>
          <w:rFonts w:cs="Arial"/>
          <w:noProof/>
          <w:kern w:val="1"/>
          <w:lang w:val="sl-SI" w:eastAsia="ar-SA"/>
        </w:rPr>
        <w:t xml:space="preserve"> </w:t>
      </w:r>
      <w:r w:rsidRPr="00C80642">
        <w:rPr>
          <w:rFonts w:ascii="Arial" w:hAnsi="Arial" w:cs="Arial"/>
          <w:noProof/>
          <w:sz w:val="20"/>
          <w:lang w:val="sl-SI"/>
        </w:rPr>
        <w:t>ponudi boljše pogoje. Ponudnik pri tem upošteva merilo 2 v poglavju 5 Merila za izbiro najugodnejšega ponudnika</w:t>
      </w:r>
      <w:r w:rsidR="007C4428" w:rsidRPr="00C80642">
        <w:rPr>
          <w:rFonts w:ascii="Arial" w:hAnsi="Arial" w:cs="Arial"/>
          <w:noProof/>
          <w:sz w:val="20"/>
          <w:lang w:val="sl-SI"/>
        </w:rPr>
        <w:t>.</w:t>
      </w:r>
    </w:p>
    <w:p w14:paraId="1D98AB0D" w14:textId="77777777" w:rsidR="002D3D0D" w:rsidRPr="00C80642" w:rsidRDefault="002D3D0D" w:rsidP="00325D27">
      <w:pPr>
        <w:pStyle w:val="Header"/>
        <w:jc w:val="both"/>
        <w:rPr>
          <w:rFonts w:ascii="Arial" w:hAnsi="Arial" w:cs="Arial"/>
          <w:noProof/>
          <w:sz w:val="20"/>
          <w:lang w:val="sl-SI"/>
        </w:rPr>
      </w:pPr>
    </w:p>
    <w:p w14:paraId="57A2745F" w14:textId="321716F0" w:rsidR="00EF6F59" w:rsidRPr="002D3D0D" w:rsidRDefault="00133C36" w:rsidP="002D3D0D">
      <w:pPr>
        <w:pStyle w:val="Header"/>
        <w:jc w:val="both"/>
        <w:rPr>
          <w:rFonts w:ascii="Arial" w:hAnsi="Arial" w:cs="Arial"/>
          <w:b/>
          <w:bCs/>
          <w:noProof/>
          <w:sz w:val="20"/>
          <w:u w:val="single"/>
          <w:lang w:val="sl-SI"/>
        </w:rPr>
      </w:pPr>
      <w:r w:rsidRPr="002D3D0D">
        <w:rPr>
          <w:rFonts w:ascii="Arial" w:hAnsi="Arial" w:cs="Arial"/>
          <w:b/>
          <w:bCs/>
          <w:noProof/>
          <w:sz w:val="20"/>
          <w:u w:val="single"/>
          <w:lang w:val="sl-SI"/>
        </w:rPr>
        <w:t>Funkcionalnost opreme</w:t>
      </w:r>
      <w:r w:rsidR="00EF6F59" w:rsidRPr="002D3D0D">
        <w:rPr>
          <w:rFonts w:ascii="Arial" w:hAnsi="Arial" w:cs="Arial"/>
          <w:b/>
          <w:bCs/>
          <w:noProof/>
          <w:sz w:val="20"/>
          <w:u w:val="single"/>
          <w:lang w:val="sl-SI"/>
        </w:rPr>
        <w:t>:</w:t>
      </w:r>
    </w:p>
    <w:p w14:paraId="23870E72" w14:textId="77777777" w:rsidR="002D3D0D" w:rsidRDefault="002D3D0D" w:rsidP="00EF6F59">
      <w:pPr>
        <w:pStyle w:val="Header"/>
        <w:jc w:val="both"/>
        <w:rPr>
          <w:rFonts w:ascii="Arial" w:hAnsi="Arial" w:cs="Arial"/>
          <w:noProof/>
          <w:sz w:val="20"/>
          <w:lang w:val="sl-SI"/>
        </w:rPr>
      </w:pPr>
    </w:p>
    <w:p w14:paraId="1090D0EB" w14:textId="04E6C102" w:rsidR="00EF6F59" w:rsidRPr="00EF6F59" w:rsidRDefault="003838A4" w:rsidP="00EF6F59">
      <w:pPr>
        <w:pStyle w:val="Header"/>
        <w:jc w:val="both"/>
        <w:rPr>
          <w:rFonts w:ascii="Arial" w:hAnsi="Arial" w:cs="Arial"/>
          <w:noProof/>
          <w:sz w:val="20"/>
          <w:lang w:val="sl-SI"/>
        </w:rPr>
      </w:pPr>
      <w:r w:rsidRPr="00C80642">
        <w:rPr>
          <w:rFonts w:ascii="Arial" w:hAnsi="Arial" w:cs="Arial"/>
          <w:noProof/>
          <w:sz w:val="20"/>
          <w:lang w:val="sl-SI"/>
        </w:rPr>
        <w:t>Ponudnik v predračun</w:t>
      </w:r>
      <w:r w:rsidR="00EF6F59" w:rsidRPr="00C80642">
        <w:rPr>
          <w:rFonts w:ascii="Arial" w:hAnsi="Arial" w:cs="Arial"/>
          <w:noProof/>
          <w:sz w:val="20"/>
          <w:lang w:val="sl-SI"/>
        </w:rPr>
        <w:t xml:space="preserve"> poleg cene</w:t>
      </w:r>
      <w:r w:rsidRPr="00C80642">
        <w:rPr>
          <w:rFonts w:ascii="Arial" w:hAnsi="Arial" w:cs="Arial"/>
          <w:noProof/>
          <w:sz w:val="20"/>
          <w:lang w:val="sl-SI"/>
        </w:rPr>
        <w:t xml:space="preserve"> vnese zahtevane podatke glede funkcionalnosti opreme, skladno z zahtevami tehničnega dela dokumentacije.</w:t>
      </w:r>
      <w:r w:rsidR="00EF6F59" w:rsidRPr="00C80642">
        <w:rPr>
          <w:rFonts w:ascii="Arial" w:hAnsi="Arial" w:cs="Arial"/>
          <w:noProof/>
          <w:sz w:val="20"/>
          <w:lang w:val="sl-SI"/>
        </w:rPr>
        <w:t xml:space="preserve"> Ponudnik bo ocenjevan skladno z merili</w:t>
      </w:r>
      <w:r w:rsidR="005843DB">
        <w:rPr>
          <w:rFonts w:ascii="Arial" w:hAnsi="Arial" w:cs="Arial"/>
          <w:noProof/>
          <w:sz w:val="20"/>
          <w:lang w:val="sl-SI"/>
        </w:rPr>
        <w:t xml:space="preserve"> (3, 4 in 5)</w:t>
      </w:r>
      <w:r w:rsidR="00EF6F59" w:rsidRPr="00C80642">
        <w:rPr>
          <w:rFonts w:ascii="Arial" w:hAnsi="Arial" w:cs="Arial"/>
          <w:noProof/>
          <w:sz w:val="20"/>
          <w:lang w:val="sl-SI"/>
        </w:rPr>
        <w:t xml:space="preserve"> navedenimi v poglavju 5 Merila za izbiro najugodnejšega ponudnika.</w:t>
      </w:r>
    </w:p>
    <w:p w14:paraId="3E33BB5E" w14:textId="1D81A91E" w:rsidR="003838A4" w:rsidRDefault="003838A4" w:rsidP="00325D27">
      <w:pPr>
        <w:pStyle w:val="Header"/>
        <w:jc w:val="both"/>
        <w:rPr>
          <w:rFonts w:ascii="Arial" w:hAnsi="Arial" w:cs="Arial"/>
          <w:noProof/>
          <w:sz w:val="20"/>
          <w:lang w:val="sl-SI"/>
        </w:rPr>
      </w:pPr>
    </w:p>
    <w:p w14:paraId="1241A11E" w14:textId="77777777" w:rsidR="00EF6F59" w:rsidRPr="001E259A" w:rsidRDefault="00EF6F59" w:rsidP="00325D27">
      <w:pPr>
        <w:pStyle w:val="Header"/>
        <w:jc w:val="both"/>
        <w:rPr>
          <w:rFonts w:ascii="Arial" w:hAnsi="Arial" w:cs="Arial"/>
          <w:noProof/>
          <w:sz w:val="20"/>
          <w:lang w:val="sl-SI"/>
        </w:rPr>
      </w:pPr>
    </w:p>
    <w:p w14:paraId="01A49FAA" w14:textId="30402E04" w:rsidR="009E399D" w:rsidRPr="001E259A" w:rsidRDefault="00183A22" w:rsidP="006D7E11">
      <w:pPr>
        <w:pStyle w:val="Heading3"/>
      </w:pPr>
      <w:bookmarkStart w:id="128" w:name="_Toc148079280"/>
      <w:r w:rsidRPr="001E259A">
        <w:t>Specifikacija</w:t>
      </w:r>
      <w:bookmarkEnd w:id="128"/>
      <w:r w:rsidRPr="001E259A">
        <w:t xml:space="preserve"> </w:t>
      </w:r>
      <w:bookmarkEnd w:id="124"/>
      <w:bookmarkEnd w:id="125"/>
      <w:bookmarkEnd w:id="126"/>
    </w:p>
    <w:p w14:paraId="238DFB40" w14:textId="77777777" w:rsidR="00193901" w:rsidRPr="001E259A" w:rsidRDefault="00193901" w:rsidP="009E399D">
      <w:pPr>
        <w:rPr>
          <w:rFonts w:cs="Arial"/>
          <w:noProof/>
        </w:rPr>
      </w:pPr>
      <w:bookmarkStart w:id="129" w:name="_Hlk511217324"/>
    </w:p>
    <w:bookmarkEnd w:id="129"/>
    <w:p w14:paraId="3EB26DBC" w14:textId="0720218B" w:rsidR="003534AF" w:rsidRPr="0012710D" w:rsidRDefault="003534AF" w:rsidP="003534AF">
      <w:pPr>
        <w:suppressAutoHyphens/>
        <w:rPr>
          <w:noProof/>
          <w:lang w:eastAsia="ar-SA"/>
        </w:rPr>
      </w:pPr>
      <w:r w:rsidRPr="0012710D">
        <w:rPr>
          <w:rFonts w:cs="Arial"/>
          <w:noProof/>
          <w:szCs w:val="20"/>
          <w:lang w:eastAsia="ar-SA"/>
        </w:rPr>
        <w:t xml:space="preserve">Ponudnik mora podrobno specificirati ponujeno opremo in pripadajoče storitve in </w:t>
      </w:r>
      <w:r w:rsidRPr="0012710D">
        <w:rPr>
          <w:rFonts w:cs="Arial"/>
          <w:b/>
          <w:bCs/>
          <w:noProof/>
          <w:lang w:eastAsia="ar-SA"/>
        </w:rPr>
        <w:t>cenovno ovrednotiti vse dele mešalne mize, ki jih navede v podrobni specifikaciji</w:t>
      </w:r>
      <w:r w:rsidR="0014196C">
        <w:rPr>
          <w:rFonts w:cs="Arial"/>
          <w:b/>
          <w:bCs/>
          <w:noProof/>
          <w:lang w:eastAsia="ar-SA"/>
        </w:rPr>
        <w:t>.</w:t>
      </w:r>
    </w:p>
    <w:p w14:paraId="5E289AF0" w14:textId="77777777" w:rsidR="003534AF" w:rsidRPr="0012710D" w:rsidRDefault="003534AF" w:rsidP="003534AF">
      <w:pPr>
        <w:suppressAutoHyphens/>
        <w:rPr>
          <w:noProof/>
          <w:lang w:eastAsia="ar-SA"/>
        </w:rPr>
      </w:pPr>
    </w:p>
    <w:p w14:paraId="56CCDAA1" w14:textId="77777777" w:rsidR="003534AF" w:rsidRPr="0012710D" w:rsidRDefault="003534AF" w:rsidP="003534AF">
      <w:pPr>
        <w:suppressAutoHyphens/>
        <w:rPr>
          <w:rFonts w:cs="Arial"/>
          <w:b/>
          <w:bCs/>
          <w:noProof/>
          <w:szCs w:val="20"/>
          <w:lang w:eastAsia="ar-SA"/>
        </w:rPr>
      </w:pPr>
      <w:r w:rsidRPr="0012710D">
        <w:rPr>
          <w:noProof/>
          <w:lang w:eastAsia="ar-SA"/>
        </w:rPr>
        <w:t xml:space="preserve">Nadalje mora ponudnik v specifikaciji </w:t>
      </w:r>
      <w:r w:rsidRPr="00771B1B">
        <w:rPr>
          <w:noProof/>
          <w:u w:val="single"/>
          <w:lang w:eastAsia="ar-SA"/>
        </w:rPr>
        <w:t>posebej prikazati in cenovno ovrednotiti</w:t>
      </w:r>
      <w:r w:rsidRPr="0012710D">
        <w:rPr>
          <w:noProof/>
          <w:lang w:eastAsia="ar-SA"/>
        </w:rPr>
        <w:t xml:space="preserve"> tudi </w:t>
      </w:r>
      <w:r w:rsidRPr="0012710D">
        <w:rPr>
          <w:b/>
          <w:bCs/>
          <w:noProof/>
          <w:szCs w:val="20"/>
          <w:lang w:eastAsia="ar-SA"/>
        </w:rPr>
        <w:t>stroške zagona in končnega prevzema ter stroške izobraževanja.</w:t>
      </w:r>
    </w:p>
    <w:p w14:paraId="45D5516A" w14:textId="3374387F" w:rsidR="00911761" w:rsidRPr="001E259A" w:rsidRDefault="00911761" w:rsidP="009E399D">
      <w:pPr>
        <w:rPr>
          <w:rFonts w:cs="Arial"/>
          <w:noProof/>
        </w:rPr>
      </w:pPr>
    </w:p>
    <w:p w14:paraId="6D246255" w14:textId="77777777" w:rsidR="00771B1B" w:rsidRDefault="00771B1B">
      <w:pPr>
        <w:spacing w:after="200" w:line="276" w:lineRule="auto"/>
        <w:jc w:val="left"/>
        <w:rPr>
          <w:rFonts w:cs="Arial"/>
          <w:b/>
          <w:noProof/>
          <w:sz w:val="22"/>
          <w:szCs w:val="28"/>
        </w:rPr>
      </w:pPr>
      <w:r>
        <w:br w:type="page"/>
      </w:r>
    </w:p>
    <w:p w14:paraId="23A116BB" w14:textId="522EEC19" w:rsidR="009E399D" w:rsidRDefault="00105A43" w:rsidP="006D7E11">
      <w:pPr>
        <w:pStyle w:val="Heading3"/>
      </w:pPr>
      <w:bookmarkStart w:id="130" w:name="_Toc148079281"/>
      <w:r>
        <w:lastRenderedPageBreak/>
        <w:t>Garancijski pogoji ponudnika</w:t>
      </w:r>
      <w:bookmarkEnd w:id="130"/>
    </w:p>
    <w:p w14:paraId="2212B789" w14:textId="77777777" w:rsidR="00105A43" w:rsidRDefault="00105A43" w:rsidP="00105A43"/>
    <w:p w14:paraId="4317D903" w14:textId="10779AD6" w:rsidR="00105A43" w:rsidRPr="0012710D" w:rsidRDefault="00105A43" w:rsidP="00105A43">
      <w:pPr>
        <w:rPr>
          <w:noProof/>
        </w:rPr>
      </w:pPr>
      <w:r w:rsidRPr="0012710D">
        <w:rPr>
          <w:rFonts w:cs="Arial"/>
          <w:noProof/>
          <w:szCs w:val="20"/>
        </w:rPr>
        <w:t>Ponudnik mora predložiti</w:t>
      </w:r>
      <w:r w:rsidRPr="0012710D">
        <w:rPr>
          <w:rFonts w:cs="Arial"/>
          <w:b/>
          <w:noProof/>
          <w:szCs w:val="20"/>
        </w:rPr>
        <w:t xml:space="preserve"> </w:t>
      </w:r>
      <w:r w:rsidRPr="0012710D">
        <w:rPr>
          <w:rFonts w:cs="Arial"/>
          <w:b/>
          <w:noProof/>
          <w:szCs w:val="20"/>
          <w:u w:val="single"/>
        </w:rPr>
        <w:t>svojo izjavo</w:t>
      </w:r>
      <w:r w:rsidRPr="0012710D">
        <w:rPr>
          <w:rFonts w:cs="Arial"/>
          <w:noProof/>
          <w:szCs w:val="20"/>
        </w:rPr>
        <w:t xml:space="preserve"> </w:t>
      </w:r>
      <w:r w:rsidRPr="00105A43">
        <w:rPr>
          <w:rFonts w:cs="Arial"/>
          <w:b/>
          <w:bCs/>
          <w:noProof/>
          <w:szCs w:val="20"/>
        </w:rPr>
        <w:t>z navedbo garancijske dobe in s podrobnejšimi podatki o garancijskih (in pogarancijskih) pogojih,</w:t>
      </w:r>
      <w:r w:rsidRPr="0012710D">
        <w:rPr>
          <w:rFonts w:cs="Arial"/>
          <w:noProof/>
          <w:szCs w:val="20"/>
        </w:rPr>
        <w:t xml:space="preserve"> skladno z zahtevami, navedenimi v tč. 3.</w:t>
      </w:r>
      <w:r w:rsidR="0014196C">
        <w:rPr>
          <w:rFonts w:cs="Arial"/>
          <w:noProof/>
          <w:szCs w:val="20"/>
        </w:rPr>
        <w:t>6</w:t>
      </w:r>
      <w:r w:rsidRPr="0012710D">
        <w:rPr>
          <w:rFonts w:cs="Arial"/>
          <w:noProof/>
          <w:szCs w:val="20"/>
        </w:rPr>
        <w:t xml:space="preserve">.5  </w:t>
      </w:r>
      <w:r w:rsidRPr="0012710D">
        <w:rPr>
          <w:rFonts w:cs="Arial"/>
          <w:noProof/>
          <w:color w:val="282828"/>
          <w:szCs w:val="20"/>
        </w:rPr>
        <w:t>dokumentacije v zvezi z oddajo javnega naročila</w:t>
      </w:r>
      <w:r w:rsidRPr="0012710D">
        <w:rPr>
          <w:noProof/>
        </w:rPr>
        <w:t>.</w:t>
      </w:r>
    </w:p>
    <w:p w14:paraId="75F1BD2D" w14:textId="77777777" w:rsidR="009E399D" w:rsidRPr="001E259A" w:rsidRDefault="009E399D" w:rsidP="009E399D">
      <w:pPr>
        <w:rPr>
          <w:rFonts w:cs="Arial"/>
          <w:noProof/>
          <w:szCs w:val="20"/>
        </w:rPr>
      </w:pPr>
    </w:p>
    <w:p w14:paraId="10B1D823" w14:textId="77777777" w:rsidR="009E399D" w:rsidRPr="001E259A" w:rsidRDefault="009E399D" w:rsidP="006D7E11">
      <w:pPr>
        <w:pStyle w:val="Heading3"/>
      </w:pPr>
      <w:bookmarkStart w:id="131" w:name="_Toc208979700"/>
      <w:bookmarkStart w:id="132" w:name="_Toc224527401"/>
      <w:bookmarkStart w:id="133" w:name="_Toc218393803"/>
      <w:bookmarkStart w:id="134" w:name="_Toc148079282"/>
      <w:r w:rsidRPr="001E259A">
        <w:t xml:space="preserve">Izjava </w:t>
      </w:r>
      <w:bookmarkEnd w:id="131"/>
      <w:bookmarkEnd w:id="132"/>
      <w:r w:rsidRPr="001E259A">
        <w:t>ponudnika o zagotavljanju rezervnih delov</w:t>
      </w:r>
      <w:bookmarkEnd w:id="133"/>
      <w:bookmarkEnd w:id="134"/>
      <w:r w:rsidRPr="001E259A">
        <w:t xml:space="preserve"> </w:t>
      </w:r>
    </w:p>
    <w:p w14:paraId="11BD7BE0" w14:textId="77777777" w:rsidR="009E399D" w:rsidRPr="001E259A" w:rsidRDefault="009E399D" w:rsidP="009E399D">
      <w:pPr>
        <w:rPr>
          <w:rFonts w:cs="Arial"/>
          <w:noProof/>
        </w:rPr>
      </w:pPr>
    </w:p>
    <w:p w14:paraId="2D460CF4" w14:textId="77777777" w:rsidR="009E399D" w:rsidRPr="001E259A" w:rsidRDefault="009E399D" w:rsidP="006D7E11">
      <w:pPr>
        <w:pStyle w:val="Heading3"/>
      </w:pPr>
      <w:bookmarkStart w:id="135" w:name="_Toc148079283"/>
      <w:r w:rsidRPr="001E259A">
        <w:t>Izjava ponudnika, da je vsa oprema tovarniško nova</w:t>
      </w:r>
      <w:bookmarkEnd w:id="135"/>
    </w:p>
    <w:p w14:paraId="736BB88A" w14:textId="77777777" w:rsidR="009E399D" w:rsidRPr="001E259A" w:rsidRDefault="009E399D" w:rsidP="009E399D">
      <w:pPr>
        <w:rPr>
          <w:noProof/>
        </w:rPr>
      </w:pPr>
    </w:p>
    <w:p w14:paraId="0693866A" w14:textId="2776F03F" w:rsidR="009E399D" w:rsidRPr="001E259A" w:rsidRDefault="009E399D" w:rsidP="006D7E11">
      <w:pPr>
        <w:pStyle w:val="Heading3"/>
      </w:pPr>
      <w:bookmarkStart w:id="136" w:name="_Toc148079284"/>
      <w:bookmarkStart w:id="137" w:name="_Toc451333584"/>
      <w:r w:rsidRPr="001E259A">
        <w:t>Izjava ponudnika o nadgradnji programske</w:t>
      </w:r>
      <w:r w:rsidR="004147B6" w:rsidRPr="001E259A">
        <w:t xml:space="preserve"> opreme</w:t>
      </w:r>
      <w:bookmarkEnd w:id="136"/>
      <w:r w:rsidR="004147B6" w:rsidRPr="001E259A">
        <w:t xml:space="preserve"> </w:t>
      </w:r>
      <w:bookmarkEnd w:id="137"/>
    </w:p>
    <w:p w14:paraId="649842C8" w14:textId="77777777" w:rsidR="009E399D" w:rsidRPr="001E259A" w:rsidRDefault="009E399D" w:rsidP="009E399D">
      <w:pPr>
        <w:rPr>
          <w:noProof/>
        </w:rPr>
      </w:pPr>
    </w:p>
    <w:p w14:paraId="4046EE4A" w14:textId="77777777" w:rsidR="009E399D" w:rsidRPr="001E259A" w:rsidRDefault="009E399D" w:rsidP="006D7E11">
      <w:pPr>
        <w:pStyle w:val="Heading3"/>
      </w:pPr>
      <w:bookmarkStart w:id="138" w:name="_toc1955"/>
      <w:bookmarkStart w:id="139" w:name="_Toc477192991"/>
      <w:bookmarkStart w:id="140" w:name="_Toc148079285"/>
      <w:bookmarkEnd w:id="138"/>
      <w:r w:rsidRPr="001E259A">
        <w:t>Izjava proizvajalca opreme ali izjava principala</w:t>
      </w:r>
      <w:bookmarkEnd w:id="139"/>
      <w:bookmarkEnd w:id="140"/>
      <w:r w:rsidRPr="001E259A">
        <w:t xml:space="preserve"> </w:t>
      </w:r>
    </w:p>
    <w:p w14:paraId="7C305B7B" w14:textId="77777777" w:rsidR="009E399D" w:rsidRPr="001E259A" w:rsidRDefault="009E399D" w:rsidP="009E399D">
      <w:pPr>
        <w:rPr>
          <w:rFonts w:cs="Arial"/>
          <w:noProof/>
          <w:szCs w:val="20"/>
        </w:rPr>
      </w:pPr>
    </w:p>
    <w:p w14:paraId="66326C47" w14:textId="77777777" w:rsidR="009E399D" w:rsidRPr="001E259A" w:rsidRDefault="009E399D" w:rsidP="009E399D">
      <w:pPr>
        <w:tabs>
          <w:tab w:val="left" w:pos="0"/>
        </w:tabs>
        <w:rPr>
          <w:rFonts w:cs="Arial"/>
          <w:noProof/>
          <w:szCs w:val="20"/>
        </w:rPr>
      </w:pPr>
      <w:r w:rsidRPr="001E259A">
        <w:rPr>
          <w:rFonts w:cs="Arial"/>
          <w:noProof/>
          <w:szCs w:val="20"/>
        </w:rPr>
        <w:t xml:space="preserve">V kolikor ponudnik ni hkrati tudi proizvajalec opreme, mora predložiti eno izmed navedenih izjav. </w:t>
      </w:r>
    </w:p>
    <w:p w14:paraId="7B23C6CC" w14:textId="77777777" w:rsidR="009E399D" w:rsidRPr="001E259A" w:rsidRDefault="009E399D" w:rsidP="009E399D">
      <w:pPr>
        <w:tabs>
          <w:tab w:val="left" w:pos="0"/>
        </w:tabs>
        <w:rPr>
          <w:rFonts w:cs="Arial"/>
          <w:bCs/>
          <w:noProof/>
          <w:szCs w:val="20"/>
        </w:rPr>
      </w:pPr>
      <w:r w:rsidRPr="001E259A">
        <w:rPr>
          <w:rFonts w:cs="Arial"/>
          <w:noProof/>
          <w:szCs w:val="20"/>
        </w:rPr>
        <w:t>Če ponudnik predloži izjavo principala, mora poleg te izjave predložiti tudi</w:t>
      </w:r>
      <w:r w:rsidRPr="001E259A">
        <w:rPr>
          <w:rFonts w:cs="Arial"/>
          <w:bCs/>
          <w:noProof/>
          <w:szCs w:val="20"/>
        </w:rPr>
        <w:t xml:space="preserve"> kopijo pogodbe med principalom in proizvajalcem opreme, iz katere je razvidno, da ima principal popoln dostop do rezervnih delov in nadomestne opreme za ponujeno opremo.</w:t>
      </w:r>
    </w:p>
    <w:p w14:paraId="268E6963" w14:textId="77777777" w:rsidR="009E399D" w:rsidRPr="001E259A" w:rsidRDefault="009E399D" w:rsidP="009E399D">
      <w:pPr>
        <w:tabs>
          <w:tab w:val="left" w:pos="0"/>
        </w:tabs>
        <w:rPr>
          <w:rFonts w:cs="Arial"/>
          <w:bCs/>
          <w:noProof/>
          <w:szCs w:val="20"/>
        </w:rPr>
      </w:pPr>
    </w:p>
    <w:p w14:paraId="406DB662" w14:textId="77777777" w:rsidR="009E399D" w:rsidRPr="001E259A" w:rsidRDefault="009E399D" w:rsidP="009E399D">
      <w:pPr>
        <w:tabs>
          <w:tab w:val="left" w:pos="0"/>
        </w:tabs>
        <w:rPr>
          <w:rFonts w:cs="Arial"/>
          <w:bCs/>
          <w:noProof/>
        </w:rPr>
      </w:pPr>
      <w:r w:rsidRPr="001E259A">
        <w:rPr>
          <w:rFonts w:cs="Arial"/>
          <w:b/>
          <w:noProof/>
          <w:szCs w:val="20"/>
          <w:u w:val="single"/>
        </w:rPr>
        <w:t>Ta izjava ni potrebna za:</w:t>
      </w:r>
      <w:r w:rsidRPr="001E259A">
        <w:rPr>
          <w:rFonts w:cs="Arial"/>
          <w:noProof/>
          <w:szCs w:val="20"/>
          <w:u w:val="single"/>
        </w:rPr>
        <w:t xml:space="preserve"> instalacijski material, pasivno opremo in ostalo drobno opremo.</w:t>
      </w:r>
    </w:p>
    <w:p w14:paraId="4BFAA904" w14:textId="77777777" w:rsidR="009E399D" w:rsidRPr="001E259A" w:rsidRDefault="009E399D" w:rsidP="009E399D">
      <w:pPr>
        <w:tabs>
          <w:tab w:val="left" w:pos="0"/>
        </w:tabs>
        <w:rPr>
          <w:rFonts w:cs="Arial"/>
          <w:bCs/>
          <w:noProof/>
          <w:szCs w:val="20"/>
        </w:rPr>
      </w:pPr>
    </w:p>
    <w:p w14:paraId="6A32C901" w14:textId="77777777" w:rsidR="00183A22" w:rsidRPr="001E259A" w:rsidRDefault="00D16E7A" w:rsidP="00183A22">
      <w:pPr>
        <w:tabs>
          <w:tab w:val="left" w:pos="0"/>
        </w:tabs>
        <w:rPr>
          <w:rFonts w:cs="Arial"/>
          <w:noProof/>
        </w:rPr>
      </w:pPr>
      <w:bookmarkStart w:id="141" w:name="_Hlk511217431"/>
      <w:r w:rsidRPr="001E259A">
        <w:rPr>
          <w:rFonts w:cs="Arial"/>
          <w:noProof/>
        </w:rPr>
        <w:t>Naročnik</w:t>
      </w:r>
      <w:r w:rsidR="00183A22" w:rsidRPr="001E259A">
        <w:rPr>
          <w:rFonts w:cs="Arial"/>
          <w:noProof/>
        </w:rPr>
        <w:t xml:space="preserve"> si pridržuje pravico, da ponudnika naknadno pozove k dostavi originala dokumenta.</w:t>
      </w:r>
    </w:p>
    <w:bookmarkEnd w:id="141"/>
    <w:p w14:paraId="3956214D" w14:textId="77777777" w:rsidR="00183A22" w:rsidRPr="001E259A" w:rsidRDefault="00183A22" w:rsidP="009E399D">
      <w:pPr>
        <w:tabs>
          <w:tab w:val="left" w:pos="0"/>
        </w:tabs>
        <w:rPr>
          <w:rFonts w:cs="Arial"/>
          <w:bCs/>
          <w:noProof/>
          <w:szCs w:val="20"/>
        </w:rPr>
      </w:pPr>
    </w:p>
    <w:p w14:paraId="38485D11" w14:textId="0AE1543C" w:rsidR="009E399D" w:rsidRPr="001E259A" w:rsidRDefault="009E399D" w:rsidP="006D7E11">
      <w:pPr>
        <w:pStyle w:val="Heading3"/>
      </w:pPr>
      <w:bookmarkStart w:id="142" w:name="_Toc148079286"/>
      <w:r w:rsidRPr="001E259A">
        <w:t>Vzorec pogodbe</w:t>
      </w:r>
      <w:bookmarkEnd w:id="142"/>
    </w:p>
    <w:p w14:paraId="01693820" w14:textId="77777777" w:rsidR="00764EFA" w:rsidRPr="001E259A" w:rsidRDefault="00764EFA" w:rsidP="00764EFA">
      <w:pPr>
        <w:rPr>
          <w:noProof/>
        </w:rPr>
      </w:pPr>
    </w:p>
    <w:p w14:paraId="4B2723B3" w14:textId="35416AB5" w:rsidR="009E399D" w:rsidRPr="001E259A" w:rsidRDefault="009E399D" w:rsidP="009E399D">
      <w:pPr>
        <w:rPr>
          <w:noProof/>
        </w:rPr>
      </w:pPr>
      <w:r w:rsidRPr="001E259A">
        <w:rPr>
          <w:noProof/>
        </w:rPr>
        <w:t xml:space="preserve">Vzorec pogodbe, kjer mora biti </w:t>
      </w:r>
      <w:r w:rsidRPr="001E259A">
        <w:rPr>
          <w:b/>
          <w:noProof/>
          <w:u w:val="single"/>
        </w:rPr>
        <w:t>parafirana in ožigosana vsaka stran</w:t>
      </w:r>
      <w:r w:rsidRPr="001E259A">
        <w:rPr>
          <w:noProof/>
        </w:rPr>
        <w:t xml:space="preserve"> s strani ponudnikovega zastopnika ali prokurista. V angleški verziji </w:t>
      </w:r>
      <w:r w:rsidRPr="001E259A">
        <w:rPr>
          <w:rFonts w:cs="Arial"/>
          <w:noProof/>
          <w:color w:val="282828"/>
          <w:szCs w:val="20"/>
        </w:rPr>
        <w:t>dokumentacije v zvezi z oddajo javnega naročila</w:t>
      </w:r>
      <w:r w:rsidRPr="001E259A">
        <w:rPr>
          <w:noProof/>
        </w:rPr>
        <w:t xml:space="preserve"> je v pogodbi vsak člen napisan najprej v slovenščini in nato v angleščini. </w:t>
      </w:r>
      <w:r w:rsidRPr="001E259A">
        <w:rPr>
          <w:noProof/>
          <w:spacing w:val="20"/>
        </w:rPr>
        <w:t>V primeru dvoma ali nesporazuma, velja slovenska verzija</w:t>
      </w:r>
      <w:r w:rsidRPr="001E259A">
        <w:rPr>
          <w:noProof/>
        </w:rPr>
        <w:t xml:space="preserve">. </w:t>
      </w:r>
    </w:p>
    <w:p w14:paraId="29A77C58" w14:textId="77777777" w:rsidR="00325D27" w:rsidRPr="001E259A" w:rsidRDefault="00325D27" w:rsidP="009E399D">
      <w:pPr>
        <w:rPr>
          <w:noProof/>
        </w:rPr>
      </w:pPr>
    </w:p>
    <w:p w14:paraId="61C1F586" w14:textId="455A6339" w:rsidR="009E399D" w:rsidRPr="001E259A" w:rsidRDefault="009E399D" w:rsidP="006D7E11">
      <w:pPr>
        <w:pStyle w:val="Heading3"/>
      </w:pPr>
      <w:bookmarkStart w:id="143" w:name="_Toc148079287"/>
      <w:r w:rsidRPr="001E259A">
        <w:t>Izjava o predložitvi garancije za dobro izvedbo pogodbenih obveznosti</w:t>
      </w:r>
      <w:bookmarkEnd w:id="143"/>
    </w:p>
    <w:p w14:paraId="68F4F80F" w14:textId="77777777" w:rsidR="009E399D" w:rsidRPr="001E259A" w:rsidRDefault="009E399D" w:rsidP="009E399D">
      <w:pPr>
        <w:rPr>
          <w:noProof/>
        </w:rPr>
      </w:pPr>
    </w:p>
    <w:p w14:paraId="597B9DC9" w14:textId="76B3790E" w:rsidR="00325D27" w:rsidRPr="001E259A" w:rsidRDefault="00325D27" w:rsidP="00325D27">
      <w:pPr>
        <w:rPr>
          <w:noProof/>
        </w:rPr>
      </w:pPr>
      <w:r w:rsidRPr="001E259A">
        <w:rPr>
          <w:noProof/>
        </w:rPr>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w:t>
      </w:r>
      <w:r w:rsidR="0014196C">
        <w:rPr>
          <w:noProof/>
        </w:rPr>
        <w:t xml:space="preserve"> </w:t>
      </w:r>
      <w:r w:rsidRPr="001E259A">
        <w:rPr>
          <w:noProof/>
        </w:rPr>
        <w:t xml:space="preserve">% pogodbene vrednosti, nepreklicno, brezpogojno in plačljivo na prvi poziv naročnika, veljavno še 6 mesecev po pogodbeno določenem datumu </w:t>
      </w:r>
      <w:bookmarkStart w:id="144" w:name="_Hlk148097467"/>
      <w:r w:rsidRPr="001E259A">
        <w:rPr>
          <w:noProof/>
        </w:rPr>
        <w:t>dobave celotne ponujene opreme.</w:t>
      </w:r>
    </w:p>
    <w:bookmarkEnd w:id="144"/>
    <w:p w14:paraId="14AE917C" w14:textId="77777777" w:rsidR="005974E6" w:rsidRPr="001E259A" w:rsidRDefault="005974E6" w:rsidP="009E399D">
      <w:pPr>
        <w:rPr>
          <w:noProof/>
        </w:rPr>
      </w:pPr>
    </w:p>
    <w:p w14:paraId="5CB08850" w14:textId="6DCE5B81" w:rsidR="009E399D" w:rsidRPr="001E259A" w:rsidRDefault="009E399D" w:rsidP="009E399D">
      <w:pPr>
        <w:rPr>
          <w:noProof/>
        </w:rPr>
      </w:pPr>
      <w:r w:rsidRPr="001E259A">
        <w:rPr>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145" w:name="_toc1960"/>
      <w:bookmarkEnd w:id="145"/>
    </w:p>
    <w:p w14:paraId="20996318" w14:textId="77777777" w:rsidR="001935BB" w:rsidRPr="001E259A" w:rsidRDefault="001935BB" w:rsidP="009E399D">
      <w:pPr>
        <w:rPr>
          <w:noProof/>
        </w:rPr>
      </w:pPr>
    </w:p>
    <w:p w14:paraId="7B6A457E" w14:textId="3718DA8C" w:rsidR="009E399D" w:rsidRPr="001E259A" w:rsidRDefault="009E399D" w:rsidP="006D7E11">
      <w:pPr>
        <w:pStyle w:val="Heading3"/>
      </w:pPr>
      <w:bookmarkStart w:id="146" w:name="_Toc148079288"/>
      <w:bookmarkStart w:id="147" w:name="_Toc15030896"/>
      <w:bookmarkStart w:id="148" w:name="_Toc218393808"/>
      <w:bookmarkStart w:id="149" w:name="_Toc224527409"/>
      <w:r w:rsidRPr="001E259A">
        <w:t>Izjava o posredovanju podatkov o razkritju lastništva ponudnika</w:t>
      </w:r>
      <w:bookmarkEnd w:id="146"/>
    </w:p>
    <w:p w14:paraId="36F8EA36" w14:textId="77777777" w:rsidR="003E2DD3" w:rsidRPr="001E259A" w:rsidRDefault="003E2DD3" w:rsidP="003E2DD3">
      <w:pPr>
        <w:rPr>
          <w:noProof/>
        </w:rPr>
      </w:pPr>
    </w:p>
    <w:p w14:paraId="063DE1C7" w14:textId="77777777" w:rsidR="009E399D" w:rsidRPr="001E259A" w:rsidRDefault="009E399D" w:rsidP="009E399D">
      <w:pPr>
        <w:rPr>
          <w:rFonts w:cs="Arial"/>
          <w:noProof/>
          <w:szCs w:val="20"/>
        </w:rPr>
      </w:pPr>
      <w:r w:rsidRPr="001E259A">
        <w:rPr>
          <w:rFonts w:cs="Arial"/>
          <w:noProof/>
          <w:szCs w:val="20"/>
        </w:rPr>
        <w:t xml:space="preserve">Ponudnik mora predložiti predmetno izjavo s katero izjavlja, da bo naročniku v roku osmih dni od prejema poziva posredoval </w:t>
      </w:r>
      <w:r w:rsidRPr="001E259A">
        <w:rPr>
          <w:rFonts w:cs="Arial"/>
          <w:i/>
          <w:noProof/>
          <w:szCs w:val="20"/>
        </w:rPr>
        <w:t>Izjavo o udeležbi fizičnih in pravnih oseb v lastništvu ponudnika,</w:t>
      </w:r>
      <w:r w:rsidRPr="001E259A">
        <w:rPr>
          <w:rFonts w:cs="Arial"/>
          <w:noProof/>
          <w:szCs w:val="20"/>
        </w:rPr>
        <w:t xml:space="preserve"> ki je priložena v </w:t>
      </w:r>
      <w:r w:rsidRPr="001E259A">
        <w:rPr>
          <w:rFonts w:cs="Arial"/>
          <w:noProof/>
          <w:color w:val="282828"/>
          <w:szCs w:val="20"/>
        </w:rPr>
        <w:t>dokumentacije v zvezi z oddajo javnega naročila</w:t>
      </w:r>
      <w:r w:rsidRPr="001E259A">
        <w:rPr>
          <w:rFonts w:cs="Arial"/>
          <w:noProof/>
          <w:szCs w:val="20"/>
        </w:rPr>
        <w:t>.</w:t>
      </w:r>
    </w:p>
    <w:p w14:paraId="0F0B3FB3" w14:textId="77777777" w:rsidR="009E399D" w:rsidRPr="001E259A" w:rsidRDefault="009E399D" w:rsidP="009E399D">
      <w:pPr>
        <w:rPr>
          <w:rFonts w:cs="Arial"/>
          <w:noProof/>
          <w:szCs w:val="20"/>
        </w:rPr>
      </w:pPr>
    </w:p>
    <w:p w14:paraId="3D97768B" w14:textId="77777777" w:rsidR="009E399D" w:rsidRPr="001E259A" w:rsidRDefault="009E399D" w:rsidP="009E399D">
      <w:pPr>
        <w:rPr>
          <w:rFonts w:cs="Arial"/>
          <w:i/>
          <w:noProof/>
          <w:szCs w:val="20"/>
        </w:rPr>
      </w:pPr>
      <w:r w:rsidRPr="001E259A">
        <w:rPr>
          <w:rFonts w:cs="Arial"/>
          <w:noProof/>
          <w:szCs w:val="20"/>
        </w:rPr>
        <w:lastRenderedPageBreak/>
        <w:t xml:space="preserve">Naročnik bo pred sprejemom odločitve o oddaji javnega naročila pozval ponudnika, ki bo glede na merila dosegel najboljši rezultat za predmetno javno naročilo, da v roku osmih dni od prejema poziva naročnika, le-temu posreduje </w:t>
      </w:r>
      <w:r w:rsidRPr="001E259A">
        <w:rPr>
          <w:rFonts w:cs="Arial"/>
          <w:i/>
          <w:noProof/>
          <w:szCs w:val="20"/>
        </w:rPr>
        <w:t>Izjavo o udeležbi fizičnih in pravnih oseb v lastništvu ponudnika.</w:t>
      </w:r>
    </w:p>
    <w:p w14:paraId="76AB7508" w14:textId="77777777" w:rsidR="009E399D" w:rsidRPr="001E259A" w:rsidRDefault="009E399D" w:rsidP="009E399D">
      <w:pPr>
        <w:rPr>
          <w:rFonts w:cs="Arial"/>
          <w:i/>
          <w:noProof/>
          <w:szCs w:val="20"/>
        </w:rPr>
      </w:pPr>
    </w:p>
    <w:p w14:paraId="2AB59923" w14:textId="77777777" w:rsidR="009E399D" w:rsidRPr="001E259A" w:rsidRDefault="009E399D" w:rsidP="009E399D">
      <w:pPr>
        <w:rPr>
          <w:rFonts w:cs="Arial"/>
          <w:noProof/>
          <w:szCs w:val="20"/>
        </w:rPr>
      </w:pPr>
      <w:r w:rsidRPr="001E259A">
        <w:rPr>
          <w:rFonts w:cs="Arial"/>
          <w:noProof/>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E599A17" w14:textId="77777777" w:rsidR="00056381" w:rsidRPr="001E259A" w:rsidRDefault="00056381" w:rsidP="009E399D">
      <w:pPr>
        <w:rPr>
          <w:rFonts w:cs="Arial"/>
          <w:i/>
          <w:noProof/>
          <w:szCs w:val="20"/>
          <w:u w:val="single"/>
        </w:rPr>
      </w:pPr>
    </w:p>
    <w:p w14:paraId="2E79410B" w14:textId="77777777" w:rsidR="009E399D" w:rsidRPr="001E259A" w:rsidRDefault="009E399D" w:rsidP="009E399D">
      <w:pPr>
        <w:rPr>
          <w:rFonts w:cs="Arial"/>
          <w:i/>
          <w:noProof/>
          <w:szCs w:val="20"/>
          <w:u w:val="single"/>
        </w:rPr>
      </w:pPr>
      <w:r w:rsidRPr="001E259A">
        <w:rPr>
          <w:rFonts w:cs="Arial"/>
          <w:i/>
          <w:noProof/>
          <w:szCs w:val="20"/>
          <w:u w:val="single"/>
        </w:rPr>
        <w:t>Pojasnilo:</w:t>
      </w:r>
    </w:p>
    <w:p w14:paraId="15B303FB" w14:textId="6229FD45" w:rsidR="009E399D" w:rsidRPr="001E259A" w:rsidRDefault="00F2381B" w:rsidP="009E399D">
      <w:pPr>
        <w:rPr>
          <w:rFonts w:cs="Arial"/>
          <w:i/>
          <w:noProof/>
          <w:szCs w:val="20"/>
        </w:rPr>
      </w:pPr>
      <w:r w:rsidRPr="001E259A">
        <w:rPr>
          <w:rFonts w:cs="Arial"/>
          <w:i/>
          <w:noProof/>
          <w:szCs w:val="20"/>
        </w:rPr>
        <w:t>Naročnik je dolžan skladno s šestim odstavkom 14. člena Zakona o integriteti in preprečevanju korupcije (Uradni list RS, št. 69/11 s spremembami in dopolnitvami)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7FE62B49" w14:textId="77777777" w:rsidR="00BF5B04" w:rsidRPr="001E259A" w:rsidRDefault="00BF5B04" w:rsidP="009E399D">
      <w:pPr>
        <w:rPr>
          <w:noProof/>
          <w:highlight w:val="yellow"/>
        </w:rPr>
      </w:pPr>
    </w:p>
    <w:p w14:paraId="0FAC6A5C" w14:textId="77777777" w:rsidR="009E399D" w:rsidRPr="001E259A" w:rsidRDefault="009E399D" w:rsidP="006D7E11">
      <w:pPr>
        <w:pStyle w:val="Heading3"/>
      </w:pPr>
      <w:bookmarkStart w:id="150" w:name="_Toc477192993"/>
      <w:bookmarkStart w:id="151" w:name="_Toc148079289"/>
      <w:r w:rsidRPr="001E259A">
        <w:t>Tehnična dokumentacija</w:t>
      </w:r>
      <w:bookmarkEnd w:id="150"/>
      <w:bookmarkEnd w:id="151"/>
    </w:p>
    <w:p w14:paraId="64790B69" w14:textId="77777777" w:rsidR="009E399D" w:rsidRPr="001E259A" w:rsidRDefault="009E399D" w:rsidP="009E399D">
      <w:pPr>
        <w:rPr>
          <w:rFonts w:cs="Arial"/>
          <w:noProof/>
          <w:szCs w:val="20"/>
        </w:rPr>
      </w:pPr>
    </w:p>
    <w:p w14:paraId="12B799A2" w14:textId="77777777" w:rsidR="004C10A1" w:rsidRDefault="004C10A1" w:rsidP="004C10A1">
      <w:pPr>
        <w:rPr>
          <w:rFonts w:cs="Arial"/>
          <w:b/>
          <w:noProof/>
          <w:szCs w:val="20"/>
        </w:rPr>
      </w:pPr>
      <w:r w:rsidRPr="001E259A">
        <w:rPr>
          <w:noProof/>
        </w:rPr>
        <w:t xml:space="preserve">Ponudnik mora predložiti tehnično dokumentacijo (v slovenskem ali v angleškem jeziku), </w:t>
      </w:r>
      <w:r w:rsidRPr="001E259A">
        <w:rPr>
          <w:rFonts w:cs="Arial"/>
          <w:b/>
          <w:noProof/>
          <w:szCs w:val="20"/>
        </w:rPr>
        <w:t xml:space="preserve">iz katere bo nedvoumno  razvidno, da ponujena oprema izpolnjuje vse tehnične zahteve in specifikacije. </w:t>
      </w:r>
    </w:p>
    <w:p w14:paraId="02E8C66C" w14:textId="19A501D1" w:rsidR="00C80642" w:rsidRPr="001E259A" w:rsidRDefault="00C80642" w:rsidP="004C10A1">
      <w:pPr>
        <w:rPr>
          <w:rFonts w:cs="Arial"/>
          <w:b/>
          <w:noProof/>
          <w:szCs w:val="20"/>
        </w:rPr>
      </w:pPr>
      <w:r w:rsidRPr="008B0892">
        <w:rPr>
          <w:rFonts w:cs="Arial"/>
          <w:b/>
          <w:noProof/>
          <w:szCs w:val="20"/>
        </w:rPr>
        <w:t>Skladno s točko 3.6.8 mora ponudnik predložiti tudi vse zahtevane priloge in informacije.</w:t>
      </w:r>
    </w:p>
    <w:p w14:paraId="288D9134" w14:textId="77777777" w:rsidR="004C10A1" w:rsidRPr="001E259A" w:rsidRDefault="004C10A1" w:rsidP="004C10A1">
      <w:pPr>
        <w:rPr>
          <w:rFonts w:cs="Arial"/>
          <w:b/>
          <w:noProof/>
          <w:szCs w:val="20"/>
        </w:rPr>
      </w:pPr>
    </w:p>
    <w:p w14:paraId="5A0837F4" w14:textId="42B46AB0" w:rsidR="009E399D" w:rsidRPr="00990221" w:rsidRDefault="009E399D" w:rsidP="006D7E11">
      <w:pPr>
        <w:pStyle w:val="Heading3"/>
      </w:pPr>
      <w:bookmarkStart w:id="152" w:name="_Toc148079290"/>
      <w:r w:rsidRPr="00990221">
        <w:t>ESPD obrazec</w:t>
      </w:r>
      <w:bookmarkEnd w:id="152"/>
    </w:p>
    <w:p w14:paraId="08577119" w14:textId="77777777" w:rsidR="009E399D" w:rsidRPr="001E259A" w:rsidRDefault="009E399D" w:rsidP="009E399D">
      <w:pPr>
        <w:rPr>
          <w:noProof/>
        </w:rPr>
      </w:pPr>
    </w:p>
    <w:p w14:paraId="332AD4EF" w14:textId="77777777" w:rsidR="00FC6669" w:rsidRPr="001E259A" w:rsidRDefault="00FC6669" w:rsidP="00FC6669">
      <w:pPr>
        <w:rPr>
          <w:noProof/>
        </w:rPr>
      </w:pPr>
      <w:r w:rsidRPr="001E259A">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7914B" w14:textId="77777777" w:rsidR="00FC6669" w:rsidRPr="001E259A" w:rsidRDefault="00FC6669" w:rsidP="00FC6669">
      <w:pPr>
        <w:rPr>
          <w:noProof/>
        </w:rPr>
      </w:pPr>
    </w:p>
    <w:p w14:paraId="27CDB421" w14:textId="77777777" w:rsidR="00FC6669" w:rsidRPr="001E259A" w:rsidRDefault="00FC6669" w:rsidP="00FC6669">
      <w:pPr>
        <w:rPr>
          <w:rFonts w:cs="Arial"/>
          <w:noProof/>
          <w:szCs w:val="20"/>
          <w:lang w:eastAsia="sl-SI"/>
        </w:rPr>
      </w:pPr>
      <w:r w:rsidRPr="001E259A">
        <w:rPr>
          <w:rFonts w:cs="Arial"/>
          <w:noProof/>
          <w:szCs w:val="20"/>
          <w:lang w:eastAsia="sl-SI"/>
        </w:rPr>
        <w:t>Navedbe v ESPD in/ali dokazila, ki ji predloži gospodarski subjekt, morajo biti veljavni.</w:t>
      </w:r>
    </w:p>
    <w:p w14:paraId="140199D1" w14:textId="77777777" w:rsidR="00E072C8" w:rsidRPr="001E259A" w:rsidRDefault="00E072C8" w:rsidP="00FC6669">
      <w:pPr>
        <w:rPr>
          <w:noProof/>
          <w:lang w:eastAsia="sl-SI"/>
        </w:rPr>
      </w:pPr>
    </w:p>
    <w:p w14:paraId="27497897" w14:textId="77777777" w:rsidR="00BE72B2" w:rsidRPr="00155263" w:rsidRDefault="00BE72B2" w:rsidP="00BE72B2">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7" w:history="1">
        <w:r w:rsidRPr="00155263">
          <w:rPr>
            <w:rStyle w:val="Hyperlink"/>
            <w:rFonts w:cs="Arial"/>
            <w:bCs/>
            <w:szCs w:val="20"/>
          </w:rPr>
          <w:t>https://ejn.gov.si/espd</w:t>
        </w:r>
      </w:hyperlink>
      <w:r w:rsidRPr="00155263">
        <w:rPr>
          <w:rFonts w:cs="Arial"/>
          <w:szCs w:val="20"/>
        </w:rPr>
        <w:t xml:space="preserve"> in v njega neposredno vnese zahtevane podatke.</w:t>
      </w:r>
    </w:p>
    <w:p w14:paraId="460684D7" w14:textId="77777777" w:rsidR="00FC6669" w:rsidRPr="001E259A" w:rsidRDefault="00FC6669" w:rsidP="00FC6669">
      <w:pPr>
        <w:rPr>
          <w:noProof/>
        </w:rPr>
      </w:pPr>
    </w:p>
    <w:p w14:paraId="03230D24" w14:textId="77777777" w:rsidR="00FC6669" w:rsidRPr="001E259A" w:rsidRDefault="00FC6669" w:rsidP="00FC6669">
      <w:pPr>
        <w:rPr>
          <w:noProof/>
        </w:rPr>
      </w:pPr>
      <w:r w:rsidRPr="001E259A">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72BBDA2B" w14:textId="77777777" w:rsidR="00FC6669" w:rsidRPr="001E259A" w:rsidRDefault="00FC6669" w:rsidP="00FC6669">
      <w:pPr>
        <w:rPr>
          <w:noProof/>
        </w:rPr>
      </w:pPr>
    </w:p>
    <w:p w14:paraId="2BAD9764" w14:textId="77777777" w:rsidR="00FC6669" w:rsidRPr="001E259A" w:rsidRDefault="00FC6669" w:rsidP="00FC6669">
      <w:pPr>
        <w:rPr>
          <w:noProof/>
        </w:rPr>
      </w:pPr>
      <w:r w:rsidRPr="001E259A">
        <w:rPr>
          <w:b/>
          <w:bCs/>
          <w:noProof/>
        </w:rPr>
        <w:t xml:space="preserve">Ponudnik, ki v sistemu e-JN oddaja ponudbo, naloži svoj ESPD v razdelek »Dokumenti«, del »ESPD – ponudnik«, ESPD ostalih sodelujočih pa naloži v razdelek »Sodelujoči«, del »ESPD – ostali sodelujoči«. </w:t>
      </w:r>
      <w:r w:rsidRPr="001E259A">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02A1F408" w14:textId="77777777" w:rsidR="00BE72B2" w:rsidRDefault="00BE72B2" w:rsidP="00FC6669">
      <w:pPr>
        <w:rPr>
          <w:noProof/>
        </w:rPr>
      </w:pPr>
    </w:p>
    <w:p w14:paraId="2E53C2FD" w14:textId="7004C90D" w:rsidR="00FC6669" w:rsidRPr="001E259A" w:rsidRDefault="00FC6669" w:rsidP="00FC6669">
      <w:pPr>
        <w:rPr>
          <w:noProof/>
        </w:rPr>
      </w:pPr>
      <w:r w:rsidRPr="001E259A">
        <w:rPr>
          <w:noProof/>
        </w:rPr>
        <w:t xml:space="preserve">Za ostale sodelujoče ponudnik v razdelek »Sodelujoči«, del »ESPD – ostali sodelujoči« priloži podpisane ESPD v pdf. obliki, ali v elektronski obliki podpisan xml. </w:t>
      </w:r>
    </w:p>
    <w:p w14:paraId="619EAAB1" w14:textId="77777777" w:rsidR="00047FB3" w:rsidRDefault="00047FB3" w:rsidP="00FC6669">
      <w:pPr>
        <w:rPr>
          <w:noProof/>
        </w:rPr>
      </w:pPr>
    </w:p>
    <w:p w14:paraId="6D5D80AC" w14:textId="77777777" w:rsidR="00771B1B" w:rsidRDefault="00771B1B" w:rsidP="00FC6669">
      <w:pPr>
        <w:rPr>
          <w:noProof/>
        </w:rPr>
      </w:pPr>
    </w:p>
    <w:p w14:paraId="19DBA2FB" w14:textId="77777777" w:rsidR="000B72EB" w:rsidRDefault="000B72EB" w:rsidP="00FC6669">
      <w:pPr>
        <w:rPr>
          <w:noProof/>
        </w:rPr>
      </w:pPr>
    </w:p>
    <w:p w14:paraId="57A38171" w14:textId="4706B813" w:rsidR="009E399D" w:rsidRPr="00990221" w:rsidRDefault="00617A1F" w:rsidP="00E14F2C">
      <w:pPr>
        <w:pStyle w:val="Heading2"/>
        <w:numPr>
          <w:ilvl w:val="1"/>
          <w:numId w:val="1"/>
        </w:numPr>
        <w:rPr>
          <w:b/>
          <w:noProof/>
          <w:sz w:val="22"/>
          <w:szCs w:val="22"/>
          <w:lang w:eastAsia="ar-SA"/>
        </w:rPr>
      </w:pPr>
      <w:bookmarkStart w:id="153" w:name="_Toc478728730"/>
      <w:bookmarkStart w:id="154" w:name="_Toc148079291"/>
      <w:r w:rsidRPr="00990221">
        <w:rPr>
          <w:b/>
          <w:noProof/>
          <w:sz w:val="22"/>
          <w:szCs w:val="22"/>
          <w:lang w:eastAsia="ar-SA"/>
        </w:rPr>
        <w:t>PREVERJANJE SPOSOBNOSTI</w:t>
      </w:r>
      <w:r w:rsidR="009E399D" w:rsidRPr="00990221">
        <w:rPr>
          <w:b/>
          <w:noProof/>
          <w:sz w:val="22"/>
          <w:szCs w:val="22"/>
          <w:lang w:eastAsia="ar-SA"/>
        </w:rPr>
        <w:t xml:space="preserve"> </w:t>
      </w:r>
      <w:r w:rsidR="007658D5" w:rsidRPr="00990221">
        <w:rPr>
          <w:b/>
          <w:noProof/>
          <w:sz w:val="22"/>
          <w:szCs w:val="22"/>
          <w:lang w:eastAsia="ar-SA"/>
        </w:rPr>
        <w:t xml:space="preserve">IN </w:t>
      </w:r>
      <w:r w:rsidR="002C4A98" w:rsidRPr="00990221">
        <w:rPr>
          <w:b/>
          <w:noProof/>
          <w:sz w:val="22"/>
          <w:szCs w:val="22"/>
          <w:lang w:eastAsia="ar-SA"/>
        </w:rPr>
        <w:t xml:space="preserve">POGOJEV </w:t>
      </w:r>
      <w:bookmarkEnd w:id="153"/>
      <w:r w:rsidR="002C4A98" w:rsidRPr="00990221">
        <w:rPr>
          <w:b/>
          <w:noProof/>
          <w:sz w:val="22"/>
          <w:szCs w:val="22"/>
          <w:lang w:eastAsia="ar-SA"/>
        </w:rPr>
        <w:t>ZA SODELOVANJE</w:t>
      </w:r>
      <w:bookmarkEnd w:id="154"/>
      <w:r w:rsidR="009E399D" w:rsidRPr="00990221">
        <w:rPr>
          <w:b/>
          <w:noProof/>
          <w:sz w:val="22"/>
          <w:szCs w:val="22"/>
          <w:lang w:eastAsia="ar-SA"/>
        </w:rPr>
        <w:t xml:space="preserve"> </w:t>
      </w:r>
    </w:p>
    <w:p w14:paraId="36A9B76D" w14:textId="77777777" w:rsidR="009E399D" w:rsidRPr="001E259A" w:rsidRDefault="009E399D" w:rsidP="009E399D">
      <w:pPr>
        <w:rPr>
          <w:noProof/>
        </w:rPr>
      </w:pPr>
    </w:p>
    <w:p w14:paraId="27EE8F3D" w14:textId="77777777" w:rsidR="009E399D" w:rsidRPr="001E259A" w:rsidRDefault="009E399D" w:rsidP="009E399D">
      <w:pPr>
        <w:rPr>
          <w:noProof/>
        </w:rPr>
      </w:pPr>
      <w:r w:rsidRPr="001E259A">
        <w:rPr>
          <w:noProof/>
        </w:rPr>
        <w:t>Ponudniki potrdijo izpolnjevanje pogojev s predložitvijo izpolnjenega in podpisanega ESPD obrazca.</w:t>
      </w:r>
    </w:p>
    <w:p w14:paraId="05F9EB4F" w14:textId="77777777" w:rsidR="009E399D" w:rsidRPr="001E259A" w:rsidRDefault="009E399D" w:rsidP="009E399D">
      <w:pPr>
        <w:rPr>
          <w:noProof/>
        </w:rPr>
      </w:pPr>
    </w:p>
    <w:p w14:paraId="5FC4E880" w14:textId="77777777" w:rsidR="009E399D" w:rsidRPr="001E259A" w:rsidRDefault="009E399D" w:rsidP="009E399D">
      <w:pPr>
        <w:rPr>
          <w:noProof/>
        </w:rPr>
      </w:pPr>
      <w:r w:rsidRPr="001E259A">
        <w:rPr>
          <w:noProof/>
        </w:rPr>
        <w:t xml:space="preserve">Skladno z določili 4. odstavka 89. člena ZJN-3 bo naročnik pravočasno prejete ponudbe najprej razvrstil po merilih. Ponudbo, ki bo glede na merila dosegla najboljši rezultat, bo naročnik najprej preveril z vidika </w:t>
      </w:r>
      <w:r w:rsidRPr="001E259A">
        <w:rPr>
          <w:noProof/>
        </w:rPr>
        <w:lastRenderedPageBreak/>
        <w:t xml:space="preserve">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18B7C2EB" w14:textId="39676E58" w:rsidR="001935BB" w:rsidRPr="001E259A" w:rsidRDefault="001935BB" w:rsidP="006D7E11">
      <w:pPr>
        <w:pStyle w:val="Heading3"/>
      </w:pPr>
      <w:bookmarkStart w:id="155" w:name="_Toc478728731"/>
      <w:bookmarkStart w:id="156" w:name="_Toc42513074"/>
      <w:bookmarkStart w:id="157" w:name="_Toc148079292"/>
      <w:r w:rsidRPr="001E259A">
        <w:t>Preverjanje razlogov za izključitev</w:t>
      </w:r>
      <w:bookmarkEnd w:id="155"/>
      <w:bookmarkEnd w:id="156"/>
      <w:r w:rsidR="00DD7230">
        <w:t xml:space="preserve"> – ponudniki s sedežem v Republiki Sloveniji</w:t>
      </w:r>
      <w:bookmarkEnd w:id="157"/>
    </w:p>
    <w:p w14:paraId="5CBD7C99" w14:textId="77777777" w:rsidR="001935BB" w:rsidRPr="001E259A" w:rsidRDefault="001935BB" w:rsidP="001935BB">
      <w:pPr>
        <w:rPr>
          <w:noProof/>
        </w:rPr>
      </w:pPr>
    </w:p>
    <w:p w14:paraId="6C61E181" w14:textId="77777777" w:rsidR="001935BB" w:rsidRPr="001E259A" w:rsidRDefault="001935BB" w:rsidP="001935BB">
      <w:pPr>
        <w:rPr>
          <w:noProof/>
        </w:rPr>
      </w:pPr>
      <w:r w:rsidRPr="001E259A">
        <w:rPr>
          <w:noProof/>
        </w:rPr>
        <w:t xml:space="preserve">V zvezi z razlogi za izključitev bo naročnik preveril predvsem naslednje: </w:t>
      </w:r>
    </w:p>
    <w:p w14:paraId="02150F99" w14:textId="77777777" w:rsidR="001935BB" w:rsidRPr="001E259A" w:rsidRDefault="001935BB" w:rsidP="001935BB">
      <w:pPr>
        <w:rPr>
          <w:noProof/>
        </w:rPr>
      </w:pPr>
    </w:p>
    <w:p w14:paraId="389B2640" w14:textId="77777777" w:rsidR="00FC6669" w:rsidRPr="001E259A" w:rsidRDefault="00FC6669" w:rsidP="00075B1A">
      <w:pPr>
        <w:pStyle w:val="ListParagraph"/>
        <w:numPr>
          <w:ilvl w:val="0"/>
          <w:numId w:val="13"/>
        </w:numPr>
        <w:rPr>
          <w:rFonts w:eastAsia="Calibri"/>
          <w:noProof/>
          <w:szCs w:val="22"/>
        </w:rPr>
      </w:pPr>
      <w:bookmarkStart w:id="158" w:name="_Toc478728732"/>
      <w:bookmarkStart w:id="159" w:name="_Toc42513075"/>
      <w:r w:rsidRPr="001E259A">
        <w:rPr>
          <w:rFonts w:eastAsia="Calibri"/>
          <w:bCs/>
          <w:noProof/>
          <w:szCs w:val="22"/>
        </w:rPr>
        <w:t xml:space="preserve">Naročnik bo (skladno s 3. odstavkom 77. čl. ZJN-3) pozval ponudnika, da predloži potrdila iz kazenske evidence,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3173127" w14:textId="77777777" w:rsidR="00FC6669" w:rsidRPr="001E259A" w:rsidRDefault="00FC6669" w:rsidP="00FC6669">
      <w:pPr>
        <w:pStyle w:val="ListParagraph"/>
        <w:ind w:left="360"/>
        <w:rPr>
          <w:rFonts w:eastAsia="Calibri"/>
          <w:bCs/>
          <w:noProof/>
          <w:szCs w:val="22"/>
          <w:u w:val="single"/>
        </w:rPr>
      </w:pPr>
    </w:p>
    <w:p w14:paraId="1BC57F16" w14:textId="77777777" w:rsidR="00FC6669" w:rsidRPr="001E259A" w:rsidRDefault="00FC6669" w:rsidP="00FC6669">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02A92146" w14:textId="77777777" w:rsidR="00FC6669" w:rsidRPr="001E259A" w:rsidRDefault="00FC6669" w:rsidP="00FC6669">
      <w:pPr>
        <w:pStyle w:val="ListParagraph"/>
        <w:ind w:left="360"/>
        <w:rPr>
          <w:rFonts w:eastAsia="Calibri"/>
          <w:bCs/>
          <w:noProof/>
          <w:szCs w:val="22"/>
        </w:rPr>
      </w:pPr>
    </w:p>
    <w:p w14:paraId="2D6E2956" w14:textId="77777777" w:rsidR="00FC6669" w:rsidRPr="001E259A" w:rsidRDefault="00FC6669" w:rsidP="00FC6669">
      <w:pPr>
        <w:pStyle w:val="ListParagraph"/>
        <w:ind w:left="360"/>
        <w:rPr>
          <w:rFonts w:eastAsia="Calibri"/>
          <w:bCs/>
          <w:noProof/>
          <w:szCs w:val="22"/>
        </w:rPr>
      </w:pPr>
      <w:r w:rsidRPr="0012744D">
        <w:rPr>
          <w:rFonts w:eastAsia="Calibri"/>
          <w:noProof/>
          <w:szCs w:val="22"/>
        </w:rPr>
        <w:t xml:space="preserve">Namesto potrdil pa lahko ponudnik </w:t>
      </w:r>
      <w:r w:rsidRPr="0012744D">
        <w:rPr>
          <w:rFonts w:eastAsia="Calibri"/>
          <w:bCs/>
          <w:noProof/>
          <w:szCs w:val="22"/>
        </w:rPr>
        <w:t>predloži pooblastila za pridobitev podatkov iz kazenske evidence, na podlagi katerih bo ta potrdila pridobil naročnik sam.</w:t>
      </w:r>
    </w:p>
    <w:p w14:paraId="763496D7" w14:textId="77777777" w:rsidR="00FC6669" w:rsidRPr="001E259A" w:rsidRDefault="00FC6669" w:rsidP="00FC6669">
      <w:pPr>
        <w:rPr>
          <w:noProof/>
        </w:rPr>
      </w:pPr>
    </w:p>
    <w:p w14:paraId="5A8BBBB4" w14:textId="77777777" w:rsidR="00FC6669" w:rsidRPr="001E259A" w:rsidRDefault="00FC6669" w:rsidP="00FC6669">
      <w:pPr>
        <w:rPr>
          <w:bCs/>
          <w:noProof/>
        </w:rPr>
      </w:pPr>
    </w:p>
    <w:p w14:paraId="3DACBD23" w14:textId="77777777" w:rsidR="00FC6669" w:rsidRPr="001E259A" w:rsidRDefault="00FC6669" w:rsidP="00CC7694">
      <w:pPr>
        <w:pStyle w:val="ListParagraph"/>
        <w:numPr>
          <w:ilvl w:val="0"/>
          <w:numId w:val="10"/>
        </w:numPr>
        <w:rPr>
          <w:noProof/>
        </w:rPr>
      </w:pPr>
      <w:r w:rsidRPr="001E259A">
        <w:rPr>
          <w:noProof/>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6E0ABE7" w14:textId="77777777" w:rsidR="00FC6669" w:rsidRPr="001E259A" w:rsidRDefault="00FC6669" w:rsidP="00FC6669">
      <w:pPr>
        <w:pStyle w:val="ListParagraph"/>
        <w:rPr>
          <w:noProof/>
        </w:rPr>
      </w:pPr>
    </w:p>
    <w:p w14:paraId="142F7BA3" w14:textId="77777777" w:rsidR="00FC6669" w:rsidRPr="001E259A" w:rsidRDefault="00FC6669" w:rsidP="00CC7694">
      <w:pPr>
        <w:numPr>
          <w:ilvl w:val="0"/>
          <w:numId w:val="12"/>
        </w:numPr>
        <w:contextualSpacing/>
        <w:rPr>
          <w:noProof/>
        </w:rPr>
      </w:pPr>
      <w:r w:rsidRPr="001E259A">
        <w:rPr>
          <w:noProof/>
        </w:rPr>
        <w:t>izpolnjevanje pogoja, da ponudnik ni uvrščen v evidenco gospodarskih subjektov z izrečenimi stranskimi sankcijami izločitve iz postopkov javnega naročanja (</w:t>
      </w:r>
      <w:r w:rsidRPr="001E259A">
        <w:rPr>
          <w:rFonts w:eastAsia="Calibri" w:cs="Arial"/>
          <w:noProof/>
          <w:szCs w:val="20"/>
        </w:rPr>
        <w:t xml:space="preserve">skladno z </w:t>
      </w:r>
      <w:r w:rsidRPr="001E259A">
        <w:rPr>
          <w:noProof/>
        </w:rPr>
        <w:t>a) točko 4. odstavka 75. člena ZJN-3 in Direktivo 2014/24/EU);</w:t>
      </w:r>
    </w:p>
    <w:p w14:paraId="7CA6D0F6" w14:textId="77777777" w:rsidR="00FC6669" w:rsidRPr="001E259A" w:rsidRDefault="00FC6669" w:rsidP="00FC6669">
      <w:pPr>
        <w:ind w:left="720"/>
        <w:contextualSpacing/>
        <w:rPr>
          <w:noProof/>
        </w:rPr>
      </w:pPr>
    </w:p>
    <w:p w14:paraId="26AB68C7" w14:textId="77777777" w:rsidR="00FC6669" w:rsidRPr="001E259A" w:rsidRDefault="00FC6669" w:rsidP="00CC7694">
      <w:pPr>
        <w:numPr>
          <w:ilvl w:val="0"/>
          <w:numId w:val="12"/>
        </w:numPr>
        <w:contextualSpacing/>
        <w:rPr>
          <w:noProof/>
        </w:rPr>
      </w:pPr>
      <w:r w:rsidRPr="001E259A">
        <w:rPr>
          <w:noProof/>
        </w:rPr>
        <w:t xml:space="preserve">izpolnjevanje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8DF5411" w14:textId="77777777" w:rsidR="00FC6669" w:rsidRPr="001E259A" w:rsidRDefault="00FC6669" w:rsidP="00FC6669">
      <w:pPr>
        <w:contextualSpacing/>
        <w:rPr>
          <w:noProof/>
        </w:rPr>
      </w:pPr>
    </w:p>
    <w:p w14:paraId="4AA8C560" w14:textId="77777777" w:rsidR="00FC6669" w:rsidRPr="001E259A" w:rsidRDefault="00FC6669" w:rsidP="00CC7694">
      <w:pPr>
        <w:numPr>
          <w:ilvl w:val="0"/>
          <w:numId w:val="12"/>
        </w:numPr>
        <w:contextualSpacing/>
        <w:rPr>
          <w:noProof/>
        </w:rPr>
      </w:pPr>
      <w:r w:rsidRPr="001E259A">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w:t>
      </w:r>
      <w:r w:rsidRPr="001E259A">
        <w:rPr>
          <w:rFonts w:eastAsia="Calibri" w:cs="Arial"/>
          <w:noProof/>
          <w:szCs w:val="20"/>
        </w:rPr>
        <w:t xml:space="preserve">(skladno 2. </w:t>
      </w:r>
      <w:r w:rsidRPr="001E259A">
        <w:rPr>
          <w:noProof/>
        </w:rPr>
        <w:t xml:space="preserve">odstavkom 75. člena ZJN-3 in členom 57(2) Direktive 2014/24/EU). </w:t>
      </w:r>
    </w:p>
    <w:p w14:paraId="0FBC68B8" w14:textId="5D69B2DA" w:rsidR="003D14D0" w:rsidRPr="001E259A" w:rsidRDefault="003D14D0">
      <w:pPr>
        <w:spacing w:after="200" w:line="276" w:lineRule="auto"/>
        <w:jc w:val="left"/>
        <w:rPr>
          <w:rFonts w:cs="Arial"/>
          <w:b/>
          <w:bCs/>
          <w:noProof/>
          <w:sz w:val="22"/>
          <w:szCs w:val="22"/>
        </w:rPr>
      </w:pPr>
      <w:bookmarkStart w:id="160" w:name="_Toc100738840"/>
    </w:p>
    <w:p w14:paraId="03A79487" w14:textId="6E07575C" w:rsidR="00FC6669" w:rsidRPr="001E259A" w:rsidRDefault="00FC6669" w:rsidP="006D7E11">
      <w:pPr>
        <w:pStyle w:val="Heading3"/>
      </w:pPr>
      <w:bookmarkStart w:id="161" w:name="_Toc148079293"/>
      <w:r w:rsidRPr="001E259A">
        <w:t>Preverjanje pogojev za sodelovanje</w:t>
      </w:r>
      <w:bookmarkEnd w:id="160"/>
      <w:r w:rsidR="00DD7230">
        <w:t xml:space="preserve"> – ponudniki s sedežem v Republiki Sloveniji</w:t>
      </w:r>
      <w:bookmarkEnd w:id="161"/>
    </w:p>
    <w:p w14:paraId="4EF9BD75" w14:textId="77777777" w:rsidR="00FC6669" w:rsidRPr="001E259A" w:rsidRDefault="00FC6669" w:rsidP="00FC6669">
      <w:pPr>
        <w:rPr>
          <w:noProof/>
        </w:rPr>
      </w:pPr>
    </w:p>
    <w:p w14:paraId="5DE6171B" w14:textId="77777777" w:rsidR="00FC6669" w:rsidRPr="001E259A" w:rsidRDefault="00FC6669" w:rsidP="00FC6669">
      <w:pPr>
        <w:rPr>
          <w:noProof/>
        </w:rPr>
      </w:pPr>
      <w:r w:rsidRPr="001E259A">
        <w:rPr>
          <w:noProof/>
        </w:rPr>
        <w:t>V zvezi z izpolnjevanjem pogojev za sodelovanje bo naročnik preveril predvsem naslednje:</w:t>
      </w:r>
    </w:p>
    <w:p w14:paraId="5F114C56" w14:textId="77777777" w:rsidR="00FC6669" w:rsidRPr="001E259A" w:rsidRDefault="00FC6669" w:rsidP="00FC6669">
      <w:pPr>
        <w:rPr>
          <w:noProof/>
        </w:rPr>
      </w:pPr>
    </w:p>
    <w:p w14:paraId="35AA5DCD" w14:textId="77777777" w:rsidR="00FC6669" w:rsidRPr="001E259A" w:rsidRDefault="00FC6669" w:rsidP="00CC7694">
      <w:pPr>
        <w:pStyle w:val="ListParagraph"/>
        <w:numPr>
          <w:ilvl w:val="0"/>
          <w:numId w:val="10"/>
        </w:numPr>
        <w:rPr>
          <w:noProof/>
        </w:rPr>
      </w:pPr>
      <w:r w:rsidRPr="001E259A">
        <w:rPr>
          <w:noProof/>
        </w:rPr>
        <w:t>Naročnik bo v javno dostopnih evidencah preveril, ali je ponudnik vpisan v poslovni register in registriran za opravljanje dejavnosti, ki je predmet tega javnega naročila.</w:t>
      </w:r>
    </w:p>
    <w:p w14:paraId="63DD6427" w14:textId="77777777" w:rsidR="00FC6669" w:rsidRPr="001E259A" w:rsidRDefault="00FC6669" w:rsidP="00FC6669">
      <w:pPr>
        <w:rPr>
          <w:noProof/>
        </w:rPr>
      </w:pPr>
    </w:p>
    <w:p w14:paraId="3F580E79" w14:textId="3D772EC0" w:rsidR="00FC6669" w:rsidRPr="001E259A" w:rsidRDefault="00FC6669" w:rsidP="00CC7694">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xml:space="preserve">) </w:t>
      </w:r>
      <w:r w:rsidR="0021465A">
        <w:rPr>
          <w:noProof/>
        </w:rPr>
        <w:t xml:space="preserve">od najugodnejšega </w:t>
      </w:r>
      <w:r w:rsidRPr="001E259A">
        <w:rPr>
          <w:noProof/>
        </w:rPr>
        <w:t xml:space="preserve">ponudnika </w:t>
      </w:r>
      <w:r w:rsidR="0021465A">
        <w:rPr>
          <w:noProof/>
        </w:rPr>
        <w:t xml:space="preserve">zahteval predložitev </w:t>
      </w:r>
      <w:r w:rsidRPr="001E259A">
        <w:rPr>
          <w:noProof/>
        </w:rPr>
        <w:t>obrazc</w:t>
      </w:r>
      <w:r w:rsidR="0021465A">
        <w:rPr>
          <w:noProof/>
        </w:rPr>
        <w:t>a</w:t>
      </w:r>
      <w:r w:rsidRPr="001E259A">
        <w:rPr>
          <w:noProof/>
        </w:rPr>
        <w:t xml:space="preserve"> BON-2 ali bančn</w:t>
      </w:r>
      <w:r w:rsidR="0021465A">
        <w:rPr>
          <w:noProof/>
        </w:rPr>
        <w:t>ega</w:t>
      </w:r>
      <w:r w:rsidRPr="001E259A">
        <w:rPr>
          <w:noProof/>
        </w:rPr>
        <w:t xml:space="preserve"> potrdil</w:t>
      </w:r>
      <w:r w:rsidR="0021465A">
        <w:rPr>
          <w:noProof/>
        </w:rPr>
        <w:t>a</w:t>
      </w:r>
      <w:r w:rsidRPr="001E259A">
        <w:rPr>
          <w:noProof/>
        </w:rPr>
        <w:t xml:space="preserve"> o solventnosti, ki dokazuje, </w:t>
      </w:r>
      <w:r w:rsidRPr="001E259A">
        <w:rPr>
          <w:noProof/>
          <w:u w:val="single"/>
        </w:rPr>
        <w:t xml:space="preserve">da ponudnik v zadnjih šestih mesecih </w:t>
      </w:r>
      <w:r w:rsidR="00E82C2A">
        <w:rPr>
          <w:noProof/>
          <w:u w:val="single"/>
        </w:rPr>
        <w:t xml:space="preserve">pred rokom za predložitev ponudb, vključno z dnevom oddaje ponudb, </w:t>
      </w:r>
      <w:r w:rsidRPr="001E259A">
        <w:rPr>
          <w:noProof/>
          <w:u w:val="single"/>
        </w:rPr>
        <w:t>ni imel blokiranih računov oz. dospelih neporavnanih obveznosti (skupno na vseh računih)</w:t>
      </w:r>
      <w:r w:rsidRPr="001E259A">
        <w:rPr>
          <w:noProof/>
        </w:rPr>
        <w:t xml:space="preserve">. </w:t>
      </w:r>
    </w:p>
    <w:p w14:paraId="30301DC9" w14:textId="77777777" w:rsidR="00FC6669" w:rsidRPr="001E259A" w:rsidRDefault="00FC6669" w:rsidP="00FC6669">
      <w:pPr>
        <w:pStyle w:val="ListParagraph"/>
        <w:ind w:left="360"/>
        <w:rPr>
          <w:noProof/>
        </w:rPr>
      </w:pPr>
    </w:p>
    <w:p w14:paraId="40F37C17" w14:textId="77777777" w:rsidR="00FC6669" w:rsidRPr="001E259A" w:rsidRDefault="00FC6669" w:rsidP="00FC6669">
      <w:pPr>
        <w:pStyle w:val="ListParagraph"/>
        <w:ind w:left="360"/>
        <w:rPr>
          <w:noProof/>
        </w:rPr>
      </w:pPr>
      <w:r w:rsidRPr="001E259A">
        <w:rPr>
          <w:noProof/>
        </w:rPr>
        <w:t xml:space="preserve">V kolikor ima ponudnik več računov, mora v primeru predložitve bančnega potrdila o solventnosti, le-tega predložiti za vse račune. </w:t>
      </w:r>
    </w:p>
    <w:p w14:paraId="57EC508D" w14:textId="77777777" w:rsidR="00FC6669" w:rsidRPr="001E259A" w:rsidRDefault="00FC6669" w:rsidP="00FC6669">
      <w:pPr>
        <w:pStyle w:val="ListParagraph"/>
        <w:ind w:left="360"/>
        <w:rPr>
          <w:noProof/>
        </w:rPr>
      </w:pPr>
    </w:p>
    <w:p w14:paraId="6B800FE4" w14:textId="495FAEFA" w:rsidR="00FC6669" w:rsidRDefault="00FC6669" w:rsidP="00FC6669">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1DBA1618" w14:textId="77777777" w:rsidR="00DD7230" w:rsidRDefault="00DD7230" w:rsidP="00DD7230">
      <w:pPr>
        <w:tabs>
          <w:tab w:val="left" w:pos="0"/>
        </w:tabs>
        <w:rPr>
          <w:rFonts w:cs="Arial"/>
          <w:noProof/>
        </w:rPr>
      </w:pPr>
    </w:p>
    <w:p w14:paraId="57CDD197" w14:textId="77777777" w:rsidR="00DD7230" w:rsidRDefault="00DD7230" w:rsidP="00DD7230">
      <w:pPr>
        <w:tabs>
          <w:tab w:val="left" w:pos="0"/>
        </w:tabs>
        <w:rPr>
          <w:rFonts w:cs="Arial"/>
          <w:noProof/>
        </w:rPr>
      </w:pPr>
    </w:p>
    <w:p w14:paraId="4FB95AA9" w14:textId="541A5080" w:rsidR="00DD7230" w:rsidRDefault="00DD7230" w:rsidP="00DD7230">
      <w:pPr>
        <w:pStyle w:val="Heading3"/>
      </w:pPr>
      <w:bookmarkStart w:id="162" w:name="_Toc148079294"/>
      <w:r>
        <w:t>Preverjanje razlogov za izključitev – ponudniki s sedežem izven Republike Slovenije</w:t>
      </w:r>
      <w:bookmarkEnd w:id="162"/>
    </w:p>
    <w:p w14:paraId="14D7E8C1" w14:textId="77777777" w:rsidR="00DD7230" w:rsidRDefault="00DD7230" w:rsidP="00DD7230">
      <w:pPr>
        <w:tabs>
          <w:tab w:val="left" w:pos="0"/>
        </w:tabs>
        <w:rPr>
          <w:rFonts w:cs="Arial"/>
          <w:noProof/>
        </w:rPr>
      </w:pPr>
    </w:p>
    <w:p w14:paraId="3A08E20C" w14:textId="77777777" w:rsidR="00DD7230" w:rsidRPr="001E259A" w:rsidRDefault="00DD7230" w:rsidP="00DD7230">
      <w:pPr>
        <w:rPr>
          <w:noProof/>
        </w:rPr>
      </w:pPr>
      <w:r w:rsidRPr="001E259A">
        <w:rPr>
          <w:noProof/>
        </w:rPr>
        <w:t xml:space="preserve">V zvezi z razlogi za izključitev bo naročnik preveril predvsem naslednje: </w:t>
      </w:r>
    </w:p>
    <w:p w14:paraId="01D4A71A" w14:textId="77777777" w:rsidR="00DD7230" w:rsidRPr="001E259A" w:rsidRDefault="00DD7230" w:rsidP="00DD7230">
      <w:pPr>
        <w:rPr>
          <w:noProof/>
        </w:rPr>
      </w:pPr>
    </w:p>
    <w:p w14:paraId="561B4186" w14:textId="77777777" w:rsidR="00DD7230" w:rsidRPr="001E259A" w:rsidRDefault="00DD7230" w:rsidP="00DD7230">
      <w:pPr>
        <w:pStyle w:val="ListParagraph"/>
        <w:numPr>
          <w:ilvl w:val="0"/>
          <w:numId w:val="13"/>
        </w:numPr>
        <w:rPr>
          <w:rFonts w:eastAsia="Calibri"/>
          <w:noProof/>
          <w:szCs w:val="22"/>
        </w:rPr>
      </w:pPr>
      <w:r w:rsidRPr="001E259A">
        <w:rPr>
          <w:rFonts w:eastAsia="Calibri"/>
          <w:bCs/>
          <w:noProof/>
          <w:szCs w:val="22"/>
        </w:rPr>
        <w:t xml:space="preserve">Naročnik bo (skladno s 3. odstavkom 77. čl. ZJN-3) pozval ponudnika, da predloži potrdila iz kazenske evidence svoje države, ki izkazujejo, da </w:t>
      </w:r>
      <w:r w:rsidRPr="001E259A">
        <w:rPr>
          <w:rFonts w:eastAsia="Calibri"/>
          <w:noProof/>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6EAD8A8B" w14:textId="77777777" w:rsidR="00DD7230" w:rsidRPr="001E259A" w:rsidRDefault="00DD7230" w:rsidP="00DD7230">
      <w:pPr>
        <w:pStyle w:val="ListParagraph"/>
        <w:ind w:left="360"/>
        <w:rPr>
          <w:rFonts w:eastAsia="Calibri"/>
          <w:bCs/>
          <w:noProof/>
          <w:szCs w:val="22"/>
          <w:u w:val="single"/>
        </w:rPr>
      </w:pPr>
    </w:p>
    <w:p w14:paraId="12A8F7AD" w14:textId="77777777" w:rsidR="00DD7230" w:rsidRPr="001E259A" w:rsidRDefault="00DD7230" w:rsidP="00DD7230">
      <w:pPr>
        <w:pStyle w:val="ListParagraph"/>
        <w:ind w:left="360"/>
        <w:rPr>
          <w:rFonts w:eastAsia="Calibri"/>
          <w:bCs/>
          <w:noProof/>
          <w:szCs w:val="22"/>
          <w:u w:val="single"/>
        </w:rPr>
      </w:pPr>
      <w:r w:rsidRPr="001E259A">
        <w:rPr>
          <w:rFonts w:eastAsia="Calibri"/>
          <w:bCs/>
          <w:noProof/>
          <w:szCs w:val="22"/>
          <w:u w:val="single"/>
        </w:rPr>
        <w:t>Tako predložena potrdila ne smejo biti starejša od 4 mesecev od roka za oddajo ponudb.</w:t>
      </w:r>
    </w:p>
    <w:p w14:paraId="77326104" w14:textId="77777777" w:rsidR="00DD7230" w:rsidRPr="001E259A" w:rsidRDefault="00DD7230" w:rsidP="00DD7230">
      <w:pPr>
        <w:pStyle w:val="ListParagraph"/>
        <w:ind w:left="360"/>
        <w:rPr>
          <w:noProof/>
        </w:rPr>
      </w:pPr>
    </w:p>
    <w:p w14:paraId="62C0C6FE" w14:textId="77777777" w:rsidR="00DD7230" w:rsidRPr="001E259A" w:rsidRDefault="00DD7230" w:rsidP="00DD7230">
      <w:pPr>
        <w:numPr>
          <w:ilvl w:val="0"/>
          <w:numId w:val="10"/>
        </w:numPr>
        <w:contextualSpacing/>
        <w:rPr>
          <w:noProof/>
        </w:rPr>
      </w:pPr>
      <w:r w:rsidRPr="001E259A">
        <w:rPr>
          <w:noProof/>
        </w:rPr>
        <w:t xml:space="preserve">Naročnik bo pozval ponudnika, da predloži ustrezna dokazila o izpolnjevanju obveznosti na področju delovnega prava – da ponudniku </w:t>
      </w:r>
      <w:r w:rsidRPr="001E259A">
        <w:rPr>
          <w:noProof/>
          <w:u w:val="single"/>
        </w:rPr>
        <w:t>v zadnjih treh letih pred potekom roka za oddajo ponudb</w:t>
      </w:r>
      <w:r w:rsidRPr="001E259A">
        <w:rPr>
          <w:noProof/>
        </w:rPr>
        <w:t xml:space="preserve"> ali prijav pristojni organ Republike Slovenije ali druge države članice ali tretje države </w:t>
      </w:r>
      <w:r w:rsidRPr="001E259A">
        <w:rPr>
          <w:noProof/>
          <w:u w:val="single"/>
        </w:rPr>
        <w:t>ni ugotovil najmanj dveh kršitev</w:t>
      </w:r>
      <w:r w:rsidRPr="001E259A">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  </w:t>
      </w:r>
    </w:p>
    <w:p w14:paraId="189EF7E3" w14:textId="77777777" w:rsidR="00DD7230" w:rsidRPr="001E259A" w:rsidRDefault="00DD7230" w:rsidP="00DD7230">
      <w:pPr>
        <w:rPr>
          <w:rFonts w:cs="Arial"/>
          <w:bCs/>
          <w:noProof/>
          <w:szCs w:val="20"/>
        </w:rPr>
      </w:pPr>
    </w:p>
    <w:p w14:paraId="25986B60" w14:textId="77777777" w:rsidR="00DD7230" w:rsidRPr="001E259A" w:rsidRDefault="00DD7230" w:rsidP="00DD7230">
      <w:pPr>
        <w:pStyle w:val="ListParagraph"/>
        <w:numPr>
          <w:ilvl w:val="0"/>
          <w:numId w:val="10"/>
        </w:numPr>
        <w:rPr>
          <w:noProof/>
        </w:rPr>
      </w:pPr>
      <w:r w:rsidRPr="001E259A">
        <w:rPr>
          <w:noProof/>
        </w:rPr>
        <w:t xml:space="preserve">Naročnik bo pozval ponudnika, da predloži ustrezna dokazila 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1E259A">
        <w:rPr>
          <w:noProof/>
          <w:u w:val="single"/>
        </w:rPr>
        <w:t>na dan oddaje ponudbe nima neplačanih zapadlih obveznosti v vrednosti 50 evrov ali več. Na dan oddaje ponudbe mora ponudnik imeti poravnane tudi vse obveznosti v zvezi s plačili prispevkov za socialno varnost za dohodke iz delovnega razmerja za obdobje zadnjih petih let</w:t>
      </w:r>
      <w:r w:rsidRPr="001E259A">
        <w:rPr>
          <w:noProof/>
        </w:rPr>
        <w:t xml:space="preserve"> (skladno 2. odstavkom 75. člena ZJN-3 in členom 57(2) Direktive 2014/24/EU). </w:t>
      </w:r>
    </w:p>
    <w:p w14:paraId="635C0648" w14:textId="77777777" w:rsidR="00DD7230" w:rsidRDefault="00DD7230" w:rsidP="00DD7230">
      <w:pPr>
        <w:tabs>
          <w:tab w:val="left" w:pos="0"/>
        </w:tabs>
        <w:rPr>
          <w:rFonts w:cs="Arial"/>
          <w:noProof/>
        </w:rPr>
      </w:pPr>
    </w:p>
    <w:p w14:paraId="5C69F223" w14:textId="77777777" w:rsidR="00DD7230" w:rsidRDefault="00DD7230" w:rsidP="00DD7230">
      <w:pPr>
        <w:tabs>
          <w:tab w:val="left" w:pos="0"/>
        </w:tabs>
        <w:rPr>
          <w:rFonts w:cs="Arial"/>
          <w:noProof/>
        </w:rPr>
      </w:pPr>
    </w:p>
    <w:p w14:paraId="677B1DD3" w14:textId="643C45E2" w:rsidR="00DD7230" w:rsidRDefault="00DD7230" w:rsidP="00DD7230">
      <w:pPr>
        <w:pStyle w:val="Heading3"/>
      </w:pPr>
      <w:bookmarkStart w:id="163" w:name="_Toc148079295"/>
      <w:r>
        <w:t xml:space="preserve">Preverjanje pogojev za sodelovanje – ponudniki s sedežem izven </w:t>
      </w:r>
      <w:r w:rsidR="00533189">
        <w:t>R</w:t>
      </w:r>
      <w:r>
        <w:t>epublike Slovenije</w:t>
      </w:r>
      <w:bookmarkEnd w:id="163"/>
    </w:p>
    <w:p w14:paraId="7934242E" w14:textId="77777777" w:rsidR="00DD7230" w:rsidRDefault="00DD7230" w:rsidP="00DD7230">
      <w:pPr>
        <w:tabs>
          <w:tab w:val="left" w:pos="0"/>
        </w:tabs>
        <w:rPr>
          <w:rFonts w:cs="Arial"/>
          <w:noProof/>
        </w:rPr>
      </w:pPr>
    </w:p>
    <w:p w14:paraId="605CF491" w14:textId="77777777" w:rsidR="00DD7230" w:rsidRPr="001E259A" w:rsidRDefault="00DD7230" w:rsidP="00DD7230">
      <w:pPr>
        <w:rPr>
          <w:noProof/>
        </w:rPr>
      </w:pPr>
      <w:r w:rsidRPr="001E259A">
        <w:rPr>
          <w:noProof/>
        </w:rPr>
        <w:t>V zvezi z izpolnjevanjem pogojev za sodelovanje bo naročnik preveril predvsem naslednje:</w:t>
      </w:r>
    </w:p>
    <w:p w14:paraId="691F4241" w14:textId="77777777" w:rsidR="00DD7230" w:rsidRPr="001E259A" w:rsidRDefault="00DD7230" w:rsidP="00DD7230">
      <w:pPr>
        <w:rPr>
          <w:noProof/>
        </w:rPr>
      </w:pPr>
    </w:p>
    <w:p w14:paraId="6F3DA0CF" w14:textId="77777777" w:rsidR="00DD7230" w:rsidRPr="001E259A" w:rsidRDefault="00DD7230" w:rsidP="00DD7230">
      <w:pPr>
        <w:pStyle w:val="ListParagraph"/>
        <w:numPr>
          <w:ilvl w:val="0"/>
          <w:numId w:val="10"/>
        </w:numPr>
        <w:rPr>
          <w:noProof/>
        </w:rPr>
      </w:pPr>
      <w:r w:rsidRPr="001E259A">
        <w:rPr>
          <w:noProof/>
        </w:rPr>
        <w:t>Naročnik bo pozval ponudnika, da predloži dokazila iz uradne evidence svoje države, ki izkazujejo, da je ponudnik vpisan v ustrezni poslovni ali trgovski register in registriran za opravljanje dejavnosti, ki je predmet tega javnega naročila.</w:t>
      </w:r>
    </w:p>
    <w:p w14:paraId="2A4F264D" w14:textId="77777777" w:rsidR="00DD7230" w:rsidRPr="001E259A" w:rsidRDefault="00DD7230" w:rsidP="00DD7230">
      <w:pPr>
        <w:rPr>
          <w:noProof/>
        </w:rPr>
      </w:pPr>
    </w:p>
    <w:p w14:paraId="397D309D" w14:textId="18EFA963" w:rsidR="00DD7230" w:rsidRPr="001E259A" w:rsidRDefault="00DD7230" w:rsidP="00DD7230">
      <w:pPr>
        <w:pStyle w:val="ListParagraph"/>
        <w:numPr>
          <w:ilvl w:val="0"/>
          <w:numId w:val="10"/>
        </w:numPr>
        <w:rPr>
          <w:noProof/>
        </w:rPr>
      </w:pPr>
      <w:r w:rsidRPr="001E259A">
        <w:rPr>
          <w:noProof/>
        </w:rPr>
        <w:t>Naročnik bo v zvezi s preverjanjem finančnega položaja (</w:t>
      </w:r>
      <w:r w:rsidRPr="001E259A">
        <w:rPr>
          <w:b/>
          <w:bCs/>
          <w:noProof/>
        </w:rPr>
        <w:t>veza: ESPD obrazec, Del IV, B. Ekonomski in finančni položaj - Druge ekonomske ali finančne zahteve</w:t>
      </w:r>
      <w:r w:rsidRPr="001E259A">
        <w:rPr>
          <w:noProof/>
        </w:rPr>
        <w:t>) ponudnika pozval, da mu pošlje bančno potrdilo o solventnosti, ki dokazuje, da ponudnik v zadnjih šestih mesecih</w:t>
      </w:r>
      <w:r w:rsidR="00E82C2A">
        <w:rPr>
          <w:noProof/>
        </w:rPr>
        <w:t xml:space="preserve"> pred rokom za predložitev ponudb, vključno z dnevom oddaje ponudb,</w:t>
      </w:r>
      <w:r w:rsidRPr="001E259A">
        <w:rPr>
          <w:noProof/>
        </w:rPr>
        <w:t xml:space="preserve"> ni imel blokiranih računov (oz. dospelih neporavnanih obveznosti) več kot 5 dni (skupno na vseh računih). </w:t>
      </w:r>
    </w:p>
    <w:p w14:paraId="12BECC4F" w14:textId="77777777" w:rsidR="00DD7230" w:rsidRPr="001E259A" w:rsidRDefault="00DD7230" w:rsidP="00DD7230">
      <w:pPr>
        <w:pStyle w:val="ListParagraph"/>
        <w:rPr>
          <w:noProof/>
        </w:rPr>
      </w:pPr>
    </w:p>
    <w:p w14:paraId="3CB09AF0" w14:textId="77777777" w:rsidR="00DD7230" w:rsidRPr="001E259A" w:rsidRDefault="00DD7230" w:rsidP="00DD7230">
      <w:pPr>
        <w:pStyle w:val="ListParagraph"/>
        <w:ind w:left="360"/>
        <w:rPr>
          <w:noProof/>
        </w:rPr>
      </w:pPr>
      <w:r w:rsidRPr="001E259A">
        <w:rPr>
          <w:noProof/>
        </w:rPr>
        <w:t xml:space="preserve">V kolikor ima ponudnik več računov, mora bančna potrdila o solventnosti predložiti za vse račune. </w:t>
      </w:r>
    </w:p>
    <w:p w14:paraId="5E34B16B" w14:textId="77777777" w:rsidR="00DD7230" w:rsidRPr="001E259A" w:rsidRDefault="00DD7230" w:rsidP="00DD7230">
      <w:pPr>
        <w:pStyle w:val="ListParagraph"/>
        <w:ind w:left="360"/>
        <w:rPr>
          <w:noProof/>
        </w:rPr>
      </w:pPr>
    </w:p>
    <w:p w14:paraId="7149E316" w14:textId="77777777" w:rsidR="00DD7230" w:rsidRPr="001E259A" w:rsidRDefault="00DD7230" w:rsidP="00DD7230">
      <w:pPr>
        <w:pStyle w:val="ListParagraph"/>
        <w:tabs>
          <w:tab w:val="left" w:pos="0"/>
        </w:tabs>
        <w:ind w:left="360"/>
        <w:rPr>
          <w:rFonts w:cs="Arial"/>
          <w:noProof/>
        </w:rPr>
      </w:pPr>
      <w:r w:rsidRPr="001E259A">
        <w:rPr>
          <w:rFonts w:cs="Arial"/>
          <w:noProof/>
        </w:rPr>
        <w:t>Naročnik si pridržuje pravico, da ponudnika naknadno pozove k dostavi originala dokumenta.</w:t>
      </w:r>
    </w:p>
    <w:p w14:paraId="3A99A4B3" w14:textId="77777777" w:rsidR="00DD7230" w:rsidRDefault="00DD7230" w:rsidP="00DD7230">
      <w:pPr>
        <w:tabs>
          <w:tab w:val="left" w:pos="0"/>
        </w:tabs>
        <w:rPr>
          <w:rFonts w:cs="Arial"/>
          <w:noProof/>
        </w:rPr>
      </w:pPr>
    </w:p>
    <w:p w14:paraId="33503B79" w14:textId="77777777" w:rsidR="00DD7230" w:rsidRDefault="00DD7230" w:rsidP="00DD7230">
      <w:pPr>
        <w:tabs>
          <w:tab w:val="left" w:pos="0"/>
        </w:tabs>
        <w:rPr>
          <w:rFonts w:cs="Arial"/>
          <w:noProof/>
        </w:rPr>
      </w:pPr>
    </w:p>
    <w:p w14:paraId="0D88AF4A" w14:textId="77777777" w:rsidR="00DD7230" w:rsidRPr="00DD7230" w:rsidRDefault="00DD7230" w:rsidP="00DD7230">
      <w:pPr>
        <w:tabs>
          <w:tab w:val="left" w:pos="0"/>
        </w:tabs>
        <w:rPr>
          <w:rFonts w:cs="Arial"/>
          <w:noProof/>
        </w:rPr>
      </w:pPr>
    </w:p>
    <w:p w14:paraId="76C88EC0" w14:textId="77777777" w:rsidR="00A228A1" w:rsidRPr="001E259A" w:rsidRDefault="00A228A1" w:rsidP="00FC6669">
      <w:pPr>
        <w:pStyle w:val="ListParagraph"/>
        <w:tabs>
          <w:tab w:val="left" w:pos="0"/>
        </w:tabs>
        <w:ind w:left="360"/>
        <w:rPr>
          <w:rFonts w:cs="Arial"/>
          <w:noProof/>
        </w:rPr>
      </w:pPr>
    </w:p>
    <w:bookmarkEnd w:id="158"/>
    <w:bookmarkEnd w:id="159"/>
    <w:p w14:paraId="7D348980" w14:textId="7789BBBD" w:rsidR="004A4B73" w:rsidRDefault="004A4B73">
      <w:pPr>
        <w:spacing w:after="200" w:line="276" w:lineRule="auto"/>
        <w:jc w:val="left"/>
        <w:rPr>
          <w:rFonts w:cs="Arial"/>
          <w:noProof/>
        </w:rPr>
      </w:pPr>
      <w:r>
        <w:rPr>
          <w:rFonts w:cs="Arial"/>
          <w:noProof/>
        </w:rPr>
        <w:br w:type="page"/>
      </w:r>
    </w:p>
    <w:p w14:paraId="00F3D588" w14:textId="77777777" w:rsidR="009E399D" w:rsidRPr="00533189" w:rsidRDefault="009E399D" w:rsidP="009E399D">
      <w:pPr>
        <w:pStyle w:val="Heading1"/>
        <w:rPr>
          <w:b/>
          <w:noProof/>
        </w:rPr>
      </w:pPr>
      <w:bookmarkStart w:id="164" w:name="_Ref147833326"/>
      <w:bookmarkStart w:id="165" w:name="_Toc148079296"/>
      <w:r w:rsidRPr="00533189">
        <w:rPr>
          <w:b/>
          <w:noProof/>
        </w:rPr>
        <w:lastRenderedPageBreak/>
        <w:t>MERILA ZA IZBIRO NAJUGODNEJŠEGA PONUDNIKA</w:t>
      </w:r>
      <w:bookmarkEnd w:id="147"/>
      <w:bookmarkEnd w:id="148"/>
      <w:bookmarkEnd w:id="149"/>
      <w:bookmarkEnd w:id="164"/>
      <w:bookmarkEnd w:id="165"/>
      <w:r w:rsidRPr="00533189">
        <w:rPr>
          <w:b/>
          <w:noProof/>
        </w:rPr>
        <w:t xml:space="preserve"> </w:t>
      </w:r>
    </w:p>
    <w:p w14:paraId="2553774F" w14:textId="77777777" w:rsidR="009E399D" w:rsidRPr="001E259A" w:rsidRDefault="009E399D" w:rsidP="009E399D">
      <w:pPr>
        <w:rPr>
          <w:noProof/>
        </w:rPr>
      </w:pPr>
      <w:bookmarkStart w:id="166" w:name="_Toc6200337"/>
      <w:bookmarkStart w:id="167" w:name="_Toc14052257"/>
      <w:bookmarkStart w:id="168" w:name="_Toc14052434"/>
      <w:bookmarkStart w:id="169" w:name="_Toc14055378"/>
      <w:bookmarkStart w:id="170" w:name="_Toc15030897"/>
      <w:bookmarkStart w:id="171" w:name="_Toc224527416"/>
    </w:p>
    <w:p w14:paraId="55618490" w14:textId="5BDB3F7E" w:rsidR="00340E2E" w:rsidRDefault="00340E2E" w:rsidP="00340E2E">
      <w:pPr>
        <w:rPr>
          <w:noProof/>
        </w:rPr>
      </w:pPr>
      <w:r w:rsidRPr="001E259A">
        <w:rPr>
          <w:noProof/>
        </w:rPr>
        <w:t xml:space="preserve">Naročnik bo oddal javno naročilo na podlagi ekonomsko najugodnejše ponudbe, ob uporabi </w:t>
      </w:r>
      <w:r w:rsidR="009A46C1">
        <w:rPr>
          <w:noProof/>
        </w:rPr>
        <w:t>naslednjih meril:</w:t>
      </w:r>
    </w:p>
    <w:p w14:paraId="289084A8" w14:textId="77777777" w:rsidR="009A46C1" w:rsidRDefault="009A46C1" w:rsidP="00340E2E">
      <w:pPr>
        <w:rPr>
          <w:noProof/>
        </w:rPr>
      </w:pPr>
    </w:p>
    <w:p w14:paraId="23669357" w14:textId="3A129B4D" w:rsidR="009A46C1" w:rsidRPr="004022EA" w:rsidRDefault="009A46C1" w:rsidP="00340E2E">
      <w:pPr>
        <w:rPr>
          <w:b/>
          <w:bCs/>
          <w:noProof/>
          <w:u w:val="single"/>
        </w:rPr>
      </w:pPr>
      <w:r w:rsidRPr="004022EA">
        <w:rPr>
          <w:b/>
          <w:bCs/>
          <w:noProof/>
          <w:u w:val="single"/>
        </w:rPr>
        <w:t>MERILO 1: EKONOMSKA CENA</w:t>
      </w:r>
    </w:p>
    <w:p w14:paraId="4D9BD9D9" w14:textId="77777777" w:rsidR="009A46C1" w:rsidRPr="004022EA" w:rsidRDefault="009A46C1" w:rsidP="00340E2E">
      <w:pPr>
        <w:rPr>
          <w:noProof/>
        </w:rPr>
      </w:pPr>
    </w:p>
    <w:p w14:paraId="16F30396" w14:textId="6BF18676" w:rsidR="00340E2E" w:rsidRPr="004022EA" w:rsidRDefault="009A46C1" w:rsidP="00340E2E">
      <w:pPr>
        <w:rPr>
          <w:noProof/>
        </w:rPr>
      </w:pPr>
      <w:r w:rsidRPr="004022EA">
        <w:rPr>
          <w:noProof/>
        </w:rPr>
        <w:t xml:space="preserve">Cena bo preračunana v točke skladno s spodaj </w:t>
      </w:r>
      <w:r w:rsidR="00340E2E" w:rsidRPr="004022EA">
        <w:rPr>
          <w:noProof/>
        </w:rPr>
        <w:t>navedeno formulo:</w:t>
      </w:r>
    </w:p>
    <w:p w14:paraId="0E6A54D4" w14:textId="43285BC8" w:rsidR="00574B3F" w:rsidRPr="004022EA" w:rsidRDefault="00574B3F" w:rsidP="00340E2E">
      <w:pPr>
        <w:rPr>
          <w:noProof/>
        </w:rPr>
      </w:pPr>
    </w:p>
    <w:p w14:paraId="71F5F451" w14:textId="77777777" w:rsidR="004E40FA" w:rsidRPr="004022EA" w:rsidRDefault="004E40FA" w:rsidP="004E40FA">
      <w:pPr>
        <w:tabs>
          <w:tab w:val="center" w:pos="3420"/>
          <w:tab w:val="center" w:pos="5400"/>
          <w:tab w:val="center" w:pos="7560"/>
        </w:tabs>
        <w:rPr>
          <w:noProof/>
        </w:rPr>
      </w:pPr>
      <w:bookmarkStart w:id="172" w:name="_Hlk76981727"/>
      <w:r w:rsidRPr="004022EA">
        <w:rPr>
          <w:noProof/>
        </w:rPr>
        <w:tab/>
        <w:t xml:space="preserve">      najnižja ponudba </w:t>
      </w:r>
    </w:p>
    <w:p w14:paraId="03AACC21" w14:textId="623F32B4" w:rsidR="004E40FA" w:rsidRPr="004022EA" w:rsidRDefault="004E40FA" w:rsidP="004E40FA">
      <w:pPr>
        <w:tabs>
          <w:tab w:val="center" w:pos="900"/>
          <w:tab w:val="center" w:pos="1440"/>
          <w:tab w:val="center" w:pos="3420"/>
          <w:tab w:val="center" w:pos="5400"/>
          <w:tab w:val="center" w:pos="6840"/>
        </w:tabs>
        <w:rPr>
          <w:noProof/>
        </w:rPr>
      </w:pPr>
      <w:r w:rsidRPr="004022EA">
        <w:rPr>
          <w:noProof/>
        </w:rPr>
        <w:tab/>
      </w:r>
      <w:r w:rsidRPr="004022EA">
        <w:rPr>
          <w:noProof/>
        </w:rPr>
        <w:tab/>
        <w:t>število točk =</w:t>
      </w:r>
      <w:r w:rsidRPr="004022EA">
        <w:rPr>
          <w:noProof/>
        </w:rPr>
        <w:tab/>
        <w:t xml:space="preserve">     ----------------------------</w:t>
      </w:r>
      <w:r w:rsidRPr="004022EA">
        <w:rPr>
          <w:noProof/>
        </w:rPr>
        <w:tab/>
        <w:t xml:space="preserve">x        </w:t>
      </w:r>
      <w:r w:rsidR="009A46C1" w:rsidRPr="004022EA">
        <w:rPr>
          <w:noProof/>
        </w:rPr>
        <w:t>85</w:t>
      </w:r>
    </w:p>
    <w:p w14:paraId="4A65B57A" w14:textId="77777777" w:rsidR="004E40FA" w:rsidRPr="004022EA" w:rsidRDefault="004E40FA" w:rsidP="004E40FA">
      <w:pPr>
        <w:tabs>
          <w:tab w:val="center" w:pos="3420"/>
          <w:tab w:val="center" w:pos="5940"/>
          <w:tab w:val="center" w:pos="7560"/>
        </w:tabs>
        <w:rPr>
          <w:noProof/>
        </w:rPr>
      </w:pPr>
      <w:r w:rsidRPr="004022EA">
        <w:rPr>
          <w:noProof/>
        </w:rPr>
        <w:tab/>
        <w:t xml:space="preserve">      ocenjevana ponudba</w:t>
      </w:r>
    </w:p>
    <w:bookmarkEnd w:id="172"/>
    <w:p w14:paraId="3AEFD898" w14:textId="77777777" w:rsidR="004E40FA" w:rsidRPr="004022EA" w:rsidRDefault="004E40FA" w:rsidP="004E40FA">
      <w:pPr>
        <w:rPr>
          <w:noProof/>
        </w:rPr>
      </w:pPr>
    </w:p>
    <w:p w14:paraId="02EAD9C7" w14:textId="4472F7F9" w:rsidR="009A46C1" w:rsidRPr="004022EA" w:rsidRDefault="004E40FA" w:rsidP="00340E2E">
      <w:pPr>
        <w:rPr>
          <w:noProof/>
          <w:u w:val="single"/>
        </w:rPr>
      </w:pPr>
      <w:r w:rsidRPr="004022EA">
        <w:rPr>
          <w:rFonts w:cs="Arial"/>
          <w:noProof/>
        </w:rPr>
        <w:t>Izračun poteka na dve decimalni mesti.</w:t>
      </w:r>
      <w:r w:rsidR="001C059E" w:rsidRPr="004022EA">
        <w:rPr>
          <w:rFonts w:cs="Arial"/>
          <w:noProof/>
        </w:rPr>
        <w:t xml:space="preserve"> </w:t>
      </w:r>
      <w:r w:rsidR="009A46C1" w:rsidRPr="004022EA">
        <w:rPr>
          <w:noProof/>
          <w:u w:val="single"/>
        </w:rPr>
        <w:t>Največje število točk za merilo Ekonomska cena = 85 točk.</w:t>
      </w:r>
    </w:p>
    <w:p w14:paraId="1824BB8A" w14:textId="77777777" w:rsidR="009A46C1" w:rsidRPr="004022EA" w:rsidRDefault="009A46C1" w:rsidP="00340E2E">
      <w:pPr>
        <w:rPr>
          <w:b/>
          <w:noProof/>
        </w:rPr>
      </w:pPr>
    </w:p>
    <w:p w14:paraId="62ABAF76" w14:textId="77777777" w:rsidR="004022EA" w:rsidRPr="004022EA" w:rsidRDefault="004022EA" w:rsidP="00340E2E">
      <w:pPr>
        <w:rPr>
          <w:b/>
          <w:noProof/>
        </w:rPr>
      </w:pPr>
    </w:p>
    <w:p w14:paraId="7C6D0B6F" w14:textId="26BB74F5" w:rsidR="009A46C1" w:rsidRPr="004022EA" w:rsidRDefault="009A46C1" w:rsidP="00340E2E">
      <w:pPr>
        <w:rPr>
          <w:b/>
          <w:noProof/>
          <w:u w:val="single"/>
        </w:rPr>
      </w:pPr>
      <w:r w:rsidRPr="004022EA">
        <w:rPr>
          <w:b/>
          <w:noProof/>
          <w:u w:val="single"/>
        </w:rPr>
        <w:t>MERILO 2: GARANCIJSKA DOBA</w:t>
      </w:r>
    </w:p>
    <w:p w14:paraId="601F60E6" w14:textId="3470D902" w:rsidR="009A46C1" w:rsidRPr="004022EA" w:rsidRDefault="009A46C1" w:rsidP="00340E2E">
      <w:pPr>
        <w:rPr>
          <w:bCs/>
          <w:noProof/>
        </w:rPr>
      </w:pPr>
    </w:p>
    <w:p w14:paraId="0BF2EAFC" w14:textId="5F042192" w:rsidR="000E711B" w:rsidRPr="004022EA" w:rsidRDefault="001C059E" w:rsidP="00340E2E">
      <w:pPr>
        <w:rPr>
          <w:bCs/>
          <w:noProof/>
        </w:rPr>
      </w:pPr>
      <w:r w:rsidRPr="004022EA">
        <w:rPr>
          <w:bCs/>
          <w:noProof/>
        </w:rPr>
        <w:t xml:space="preserve">Ponudnik, ki bo za 2 avdio mešalni mizi ponudil zahtevano minimalno garancijsko dobo 24 mesecev, bo prejel 0 točk. </w:t>
      </w:r>
    </w:p>
    <w:p w14:paraId="442394F4" w14:textId="63DEA9C0" w:rsidR="009A46C1" w:rsidRPr="004022EA" w:rsidRDefault="009A46C1" w:rsidP="00340E2E">
      <w:pPr>
        <w:rPr>
          <w:bCs/>
          <w:noProof/>
        </w:rPr>
      </w:pPr>
      <w:r w:rsidRPr="004022EA">
        <w:rPr>
          <w:bCs/>
          <w:noProof/>
        </w:rPr>
        <w:t>Ponudnik, ki bo za 2 avdio mešalni mizi ponudil 36 mesecev garancije, bo prejel</w:t>
      </w:r>
      <w:r w:rsidR="00A2300A" w:rsidRPr="004022EA">
        <w:rPr>
          <w:bCs/>
          <w:noProof/>
        </w:rPr>
        <w:t xml:space="preserve"> 3</w:t>
      </w:r>
      <w:r w:rsidRPr="004022EA">
        <w:rPr>
          <w:bCs/>
          <w:noProof/>
        </w:rPr>
        <w:t xml:space="preserve"> točke.</w:t>
      </w:r>
    </w:p>
    <w:p w14:paraId="0D685400" w14:textId="0AAA8413" w:rsidR="009A46C1" w:rsidRPr="004022EA" w:rsidRDefault="009A46C1" w:rsidP="00340E2E">
      <w:pPr>
        <w:rPr>
          <w:bCs/>
          <w:noProof/>
        </w:rPr>
      </w:pPr>
      <w:r w:rsidRPr="004022EA">
        <w:rPr>
          <w:bCs/>
          <w:noProof/>
        </w:rPr>
        <w:t xml:space="preserve">Ponudnik, ki bo za 2 avdio mešalni mizi ponudil 48 ali več mesecev garancije, bo prejel </w:t>
      </w:r>
      <w:r w:rsidR="00A2300A" w:rsidRPr="004022EA">
        <w:rPr>
          <w:bCs/>
          <w:noProof/>
        </w:rPr>
        <w:t>6</w:t>
      </w:r>
      <w:r w:rsidRPr="004022EA">
        <w:rPr>
          <w:bCs/>
          <w:noProof/>
        </w:rPr>
        <w:t xml:space="preserve"> točk.</w:t>
      </w:r>
    </w:p>
    <w:p w14:paraId="58190C41" w14:textId="77777777" w:rsidR="009A46C1" w:rsidRPr="004022EA" w:rsidRDefault="009A46C1" w:rsidP="00340E2E">
      <w:pPr>
        <w:rPr>
          <w:bCs/>
          <w:noProof/>
        </w:rPr>
      </w:pPr>
    </w:p>
    <w:p w14:paraId="6C1AE59A" w14:textId="7D941E45" w:rsidR="009A46C1" w:rsidRPr="004022EA" w:rsidRDefault="009A46C1" w:rsidP="00340E2E">
      <w:pPr>
        <w:rPr>
          <w:bCs/>
          <w:noProof/>
          <w:u w:val="single"/>
        </w:rPr>
      </w:pPr>
      <w:r w:rsidRPr="004022EA">
        <w:rPr>
          <w:bCs/>
          <w:noProof/>
          <w:u w:val="single"/>
        </w:rPr>
        <w:t>Največje število točk za merilo Garancijska doba =</w:t>
      </w:r>
      <w:r w:rsidR="00A2300A" w:rsidRPr="004022EA">
        <w:rPr>
          <w:bCs/>
          <w:noProof/>
          <w:u w:val="single"/>
        </w:rPr>
        <w:t xml:space="preserve"> 6</w:t>
      </w:r>
      <w:r w:rsidRPr="004022EA">
        <w:rPr>
          <w:bCs/>
          <w:noProof/>
          <w:u w:val="single"/>
        </w:rPr>
        <w:t xml:space="preserve"> točk.</w:t>
      </w:r>
    </w:p>
    <w:p w14:paraId="08BD31C3" w14:textId="77777777" w:rsidR="009A46C1" w:rsidRPr="004022EA" w:rsidRDefault="009A46C1" w:rsidP="00340E2E">
      <w:pPr>
        <w:rPr>
          <w:bCs/>
          <w:noProof/>
        </w:rPr>
      </w:pPr>
    </w:p>
    <w:p w14:paraId="3B41FE8C" w14:textId="77777777" w:rsidR="009A46C1" w:rsidRPr="004022EA" w:rsidRDefault="009A46C1" w:rsidP="00340E2E">
      <w:pPr>
        <w:rPr>
          <w:bCs/>
          <w:noProof/>
        </w:rPr>
      </w:pPr>
    </w:p>
    <w:p w14:paraId="4B142A19" w14:textId="1E55552A" w:rsidR="009A46C1" w:rsidRPr="004022EA" w:rsidRDefault="009A46C1" w:rsidP="00340E2E">
      <w:pPr>
        <w:rPr>
          <w:b/>
          <w:noProof/>
          <w:u w:val="single"/>
        </w:rPr>
      </w:pPr>
      <w:r w:rsidRPr="004022EA">
        <w:rPr>
          <w:b/>
          <w:noProof/>
          <w:u w:val="single"/>
        </w:rPr>
        <w:t>MERILO 3: AVDIO KVALITETA</w:t>
      </w:r>
    </w:p>
    <w:p w14:paraId="63368F2D" w14:textId="77777777" w:rsidR="009A46C1" w:rsidRPr="004022EA" w:rsidRDefault="009A46C1" w:rsidP="00340E2E">
      <w:pPr>
        <w:rPr>
          <w:bCs/>
          <w:noProof/>
        </w:rPr>
      </w:pPr>
    </w:p>
    <w:p w14:paraId="029EA1B3" w14:textId="5E2934A9" w:rsidR="009A46C1" w:rsidRPr="004022EA" w:rsidRDefault="009A46C1" w:rsidP="00340E2E">
      <w:pPr>
        <w:rPr>
          <w:bCs/>
          <w:noProof/>
        </w:rPr>
      </w:pPr>
      <w:r w:rsidRPr="004022EA">
        <w:rPr>
          <w:bCs/>
          <w:noProof/>
        </w:rPr>
        <w:t xml:space="preserve">Ponudnik, ki bo ponudil 2 avdio mešalni mizi, ki imata na mikrofonskih vhodnih </w:t>
      </w:r>
      <w:r w:rsidR="002043DB" w:rsidRPr="004022EA">
        <w:rPr>
          <w:bCs/>
          <w:noProof/>
        </w:rPr>
        <w:t xml:space="preserve">priključkih vsaj 28-bitno ločljivost A/D pretvornikov, bo prejel </w:t>
      </w:r>
      <w:r w:rsidR="00A2300A" w:rsidRPr="004022EA">
        <w:rPr>
          <w:bCs/>
          <w:noProof/>
        </w:rPr>
        <w:t>3</w:t>
      </w:r>
      <w:r w:rsidR="002043DB" w:rsidRPr="004022EA">
        <w:rPr>
          <w:bCs/>
          <w:noProof/>
        </w:rPr>
        <w:t xml:space="preserve"> točk</w:t>
      </w:r>
      <w:r w:rsidR="00A2300A" w:rsidRPr="004022EA">
        <w:rPr>
          <w:bCs/>
          <w:noProof/>
        </w:rPr>
        <w:t>e</w:t>
      </w:r>
      <w:r w:rsidR="002043DB" w:rsidRPr="004022EA">
        <w:rPr>
          <w:bCs/>
          <w:noProof/>
        </w:rPr>
        <w:t>.</w:t>
      </w:r>
    </w:p>
    <w:p w14:paraId="27355B37" w14:textId="77777777" w:rsidR="002043DB" w:rsidRPr="004022EA" w:rsidRDefault="002043DB" w:rsidP="00340E2E">
      <w:pPr>
        <w:rPr>
          <w:bCs/>
          <w:noProof/>
        </w:rPr>
      </w:pPr>
    </w:p>
    <w:p w14:paraId="1418A651" w14:textId="752F6C6C" w:rsidR="002043DB" w:rsidRPr="004022EA" w:rsidRDefault="002043DB" w:rsidP="002043DB">
      <w:pPr>
        <w:rPr>
          <w:bCs/>
          <w:noProof/>
          <w:u w:val="single"/>
        </w:rPr>
      </w:pPr>
      <w:r w:rsidRPr="004022EA">
        <w:rPr>
          <w:bCs/>
          <w:noProof/>
          <w:u w:val="single"/>
        </w:rPr>
        <w:t xml:space="preserve">Največje število točk za merilo Avdio kvaliteta = </w:t>
      </w:r>
      <w:r w:rsidR="00A2300A" w:rsidRPr="004022EA">
        <w:rPr>
          <w:bCs/>
          <w:noProof/>
          <w:u w:val="single"/>
        </w:rPr>
        <w:t>3</w:t>
      </w:r>
      <w:r w:rsidRPr="004022EA">
        <w:rPr>
          <w:bCs/>
          <w:noProof/>
          <w:u w:val="single"/>
        </w:rPr>
        <w:t xml:space="preserve"> točk</w:t>
      </w:r>
      <w:r w:rsidR="00A2300A" w:rsidRPr="004022EA">
        <w:rPr>
          <w:bCs/>
          <w:noProof/>
          <w:u w:val="single"/>
        </w:rPr>
        <w:t>e</w:t>
      </w:r>
      <w:r w:rsidRPr="004022EA">
        <w:rPr>
          <w:bCs/>
          <w:noProof/>
          <w:u w:val="single"/>
        </w:rPr>
        <w:t>.</w:t>
      </w:r>
    </w:p>
    <w:p w14:paraId="249E001C" w14:textId="77777777" w:rsidR="002043DB" w:rsidRPr="004022EA" w:rsidRDefault="002043DB" w:rsidP="00340E2E">
      <w:pPr>
        <w:rPr>
          <w:bCs/>
          <w:noProof/>
        </w:rPr>
      </w:pPr>
    </w:p>
    <w:p w14:paraId="7D9C2B7B" w14:textId="77777777" w:rsidR="002043DB" w:rsidRPr="004022EA" w:rsidRDefault="002043DB" w:rsidP="00340E2E">
      <w:pPr>
        <w:rPr>
          <w:bCs/>
          <w:noProof/>
        </w:rPr>
      </w:pPr>
    </w:p>
    <w:p w14:paraId="18EBA68D" w14:textId="26C0DB67" w:rsidR="009A46C1" w:rsidRPr="004022EA" w:rsidRDefault="002043DB" w:rsidP="00340E2E">
      <w:pPr>
        <w:rPr>
          <w:b/>
          <w:noProof/>
          <w:u w:val="single"/>
        </w:rPr>
      </w:pPr>
      <w:r w:rsidRPr="004022EA">
        <w:rPr>
          <w:b/>
          <w:noProof/>
          <w:u w:val="single"/>
        </w:rPr>
        <w:t>MERILO 4: ŠTEVILO FULL HD BREZREFLEKSNIH BARVNIH PRIKAZOVALNIKOV MINIMALNE VELIKOSTI 15.5''</w:t>
      </w:r>
    </w:p>
    <w:p w14:paraId="647682AE" w14:textId="77777777" w:rsidR="002043DB" w:rsidRPr="004022EA" w:rsidRDefault="002043DB" w:rsidP="00340E2E">
      <w:pPr>
        <w:rPr>
          <w:bCs/>
          <w:noProof/>
        </w:rPr>
      </w:pPr>
    </w:p>
    <w:p w14:paraId="0435C6C5" w14:textId="5C1DBA21" w:rsidR="002043DB" w:rsidRPr="004022EA" w:rsidRDefault="002043DB" w:rsidP="002043DB">
      <w:pPr>
        <w:rPr>
          <w:bCs/>
          <w:noProof/>
        </w:rPr>
      </w:pPr>
      <w:r w:rsidRPr="004022EA">
        <w:rPr>
          <w:bCs/>
          <w:noProof/>
        </w:rPr>
        <w:t xml:space="preserve">Ponudnik, ki bo ponudil 2 avdio mešalni mizi, ki imata na vsakem sektorju kontrolne enote </w:t>
      </w:r>
      <w:r w:rsidR="00D9600F" w:rsidRPr="004022EA">
        <w:rPr>
          <w:bCs/>
          <w:noProof/>
        </w:rPr>
        <w:t xml:space="preserve">(bay-u) </w:t>
      </w:r>
      <w:r w:rsidRPr="004022EA">
        <w:rPr>
          <w:bCs/>
          <w:noProof/>
        </w:rPr>
        <w:t xml:space="preserve">poleg 1 prikazovalnika na dotik vgrajen še 1 prikazovalnik, ki ni na dotik, bo prejel </w:t>
      </w:r>
      <w:r w:rsidR="00A2300A" w:rsidRPr="004022EA">
        <w:rPr>
          <w:bCs/>
          <w:noProof/>
        </w:rPr>
        <w:t>1 točko.</w:t>
      </w:r>
    </w:p>
    <w:p w14:paraId="21159978" w14:textId="3BCE6442" w:rsidR="002043DB" w:rsidRPr="004022EA" w:rsidRDefault="002043DB" w:rsidP="002043DB">
      <w:pPr>
        <w:rPr>
          <w:bCs/>
          <w:noProof/>
        </w:rPr>
      </w:pPr>
      <w:r w:rsidRPr="004022EA">
        <w:rPr>
          <w:bCs/>
          <w:noProof/>
        </w:rPr>
        <w:t xml:space="preserve">Ponudnik, ki bo ponudil 2 avdio mešalni mizi, ki imata na vsakem sektorju kontrolne enote </w:t>
      </w:r>
      <w:r w:rsidR="00D9600F" w:rsidRPr="004022EA">
        <w:rPr>
          <w:bCs/>
          <w:noProof/>
        </w:rPr>
        <w:t xml:space="preserve">(bay-u) </w:t>
      </w:r>
      <w:r w:rsidRPr="004022EA">
        <w:rPr>
          <w:bCs/>
          <w:noProof/>
        </w:rPr>
        <w:t>2 prikazovalnika na dotik, bo prejel 3 točke.</w:t>
      </w:r>
    </w:p>
    <w:p w14:paraId="5F634B5F" w14:textId="77777777" w:rsidR="009A46C1" w:rsidRPr="004022EA" w:rsidRDefault="009A46C1" w:rsidP="00340E2E">
      <w:pPr>
        <w:rPr>
          <w:bCs/>
          <w:noProof/>
        </w:rPr>
      </w:pPr>
    </w:p>
    <w:p w14:paraId="7E4E90C5" w14:textId="080D4859" w:rsidR="002043DB" w:rsidRPr="004022EA" w:rsidRDefault="002043DB" w:rsidP="002043DB">
      <w:pPr>
        <w:rPr>
          <w:bCs/>
          <w:noProof/>
          <w:u w:val="single"/>
        </w:rPr>
      </w:pPr>
      <w:r w:rsidRPr="004022EA">
        <w:rPr>
          <w:bCs/>
          <w:noProof/>
          <w:u w:val="single"/>
        </w:rPr>
        <w:t>Največje število točk za merilo Število full HD</w:t>
      </w:r>
      <w:r w:rsidR="00F46BFE" w:rsidRPr="004022EA">
        <w:rPr>
          <w:bCs/>
          <w:noProof/>
          <w:u w:val="single"/>
        </w:rPr>
        <w:t xml:space="preserve"> brezrefleksnih barvnih prikazovalnikov min. velikosti 15.5''</w:t>
      </w:r>
      <w:r w:rsidRPr="004022EA">
        <w:rPr>
          <w:bCs/>
          <w:noProof/>
          <w:u w:val="single"/>
        </w:rPr>
        <w:t xml:space="preserve"> = </w:t>
      </w:r>
      <w:r w:rsidR="00F46BFE" w:rsidRPr="004022EA">
        <w:rPr>
          <w:bCs/>
          <w:noProof/>
          <w:u w:val="single"/>
        </w:rPr>
        <w:t>3</w:t>
      </w:r>
      <w:r w:rsidRPr="004022EA">
        <w:rPr>
          <w:bCs/>
          <w:noProof/>
          <w:u w:val="single"/>
        </w:rPr>
        <w:t xml:space="preserve"> točk</w:t>
      </w:r>
      <w:r w:rsidR="00F46BFE" w:rsidRPr="004022EA">
        <w:rPr>
          <w:bCs/>
          <w:noProof/>
          <w:u w:val="single"/>
        </w:rPr>
        <w:t>e</w:t>
      </w:r>
      <w:r w:rsidRPr="004022EA">
        <w:rPr>
          <w:bCs/>
          <w:noProof/>
          <w:u w:val="single"/>
        </w:rPr>
        <w:t>.</w:t>
      </w:r>
    </w:p>
    <w:p w14:paraId="5EBDDA1A" w14:textId="77777777" w:rsidR="002043DB" w:rsidRPr="004022EA" w:rsidRDefault="002043DB" w:rsidP="00340E2E">
      <w:pPr>
        <w:rPr>
          <w:bCs/>
          <w:noProof/>
        </w:rPr>
      </w:pPr>
    </w:p>
    <w:p w14:paraId="2A8C785D" w14:textId="77777777" w:rsidR="00F46BFE" w:rsidRPr="004022EA" w:rsidRDefault="00F46BFE" w:rsidP="00340E2E">
      <w:pPr>
        <w:rPr>
          <w:bCs/>
          <w:noProof/>
        </w:rPr>
      </w:pPr>
    </w:p>
    <w:p w14:paraId="0F4DDA32" w14:textId="266BA435" w:rsidR="00F46BFE" w:rsidRPr="004022EA" w:rsidRDefault="00F46BFE" w:rsidP="00340E2E">
      <w:pPr>
        <w:rPr>
          <w:b/>
          <w:noProof/>
          <w:u w:val="single"/>
        </w:rPr>
      </w:pPr>
      <w:r w:rsidRPr="004022EA">
        <w:rPr>
          <w:b/>
          <w:noProof/>
          <w:u w:val="single"/>
        </w:rPr>
        <w:t>MERILO 5: HKRAT</w:t>
      </w:r>
      <w:r w:rsidR="009911E5" w:rsidRPr="004022EA">
        <w:rPr>
          <w:b/>
          <w:noProof/>
          <w:u w:val="single"/>
        </w:rPr>
        <w:t>EN DOSTOP</w:t>
      </w:r>
      <w:r w:rsidRPr="004022EA">
        <w:rPr>
          <w:b/>
          <w:noProof/>
          <w:u w:val="single"/>
        </w:rPr>
        <w:t xml:space="preserve"> 2 UPORABNIKOV</w:t>
      </w:r>
      <w:r w:rsidR="009911E5" w:rsidRPr="004022EA">
        <w:rPr>
          <w:b/>
          <w:noProof/>
          <w:u w:val="single"/>
        </w:rPr>
        <w:t xml:space="preserve"> DO VSEH FUNKCIJ NA AVDIO MEŠALNI MIZI ZA STUDIO 1</w:t>
      </w:r>
    </w:p>
    <w:p w14:paraId="36871F28" w14:textId="77777777" w:rsidR="00F46BFE" w:rsidRPr="004022EA" w:rsidRDefault="00F46BFE" w:rsidP="00340E2E">
      <w:pPr>
        <w:rPr>
          <w:bCs/>
          <w:noProof/>
        </w:rPr>
      </w:pPr>
    </w:p>
    <w:p w14:paraId="22916C47" w14:textId="7EA566FB" w:rsidR="002043DB" w:rsidRPr="004022EA" w:rsidRDefault="00F46BFE" w:rsidP="00340E2E">
      <w:pPr>
        <w:rPr>
          <w:bCs/>
          <w:noProof/>
        </w:rPr>
      </w:pPr>
      <w:r w:rsidRPr="004022EA">
        <w:rPr>
          <w:bCs/>
          <w:noProof/>
        </w:rPr>
        <w:t xml:space="preserve">Če 2 uporabnika na različnih sektorjih </w:t>
      </w:r>
      <w:r w:rsidR="00D9600F" w:rsidRPr="004022EA">
        <w:rPr>
          <w:bCs/>
          <w:noProof/>
        </w:rPr>
        <w:t xml:space="preserve">kontrolne enote </w:t>
      </w:r>
      <w:r w:rsidR="003838A4" w:rsidRPr="004022EA">
        <w:rPr>
          <w:bCs/>
          <w:noProof/>
        </w:rPr>
        <w:t xml:space="preserve">(bay-ih) </w:t>
      </w:r>
      <w:r w:rsidRPr="004022EA">
        <w:rPr>
          <w:bCs/>
          <w:noProof/>
        </w:rPr>
        <w:t xml:space="preserve">lahko hkrati dostopata do vseh funkcij avdio mešalne mize za </w:t>
      </w:r>
      <w:r w:rsidR="00C7237B" w:rsidRPr="004022EA">
        <w:rPr>
          <w:bCs/>
          <w:noProof/>
        </w:rPr>
        <w:t>studio 1</w:t>
      </w:r>
      <w:r w:rsidRPr="004022EA">
        <w:rPr>
          <w:bCs/>
          <w:noProof/>
        </w:rPr>
        <w:t xml:space="preserve">, dobi ponudnik </w:t>
      </w:r>
      <w:r w:rsidR="00D71016" w:rsidRPr="004022EA">
        <w:rPr>
          <w:bCs/>
          <w:noProof/>
        </w:rPr>
        <w:t>3 točke.</w:t>
      </w:r>
    </w:p>
    <w:p w14:paraId="2A71DAE7" w14:textId="77777777" w:rsidR="00F46BFE" w:rsidRPr="004022EA" w:rsidRDefault="00F46BFE" w:rsidP="00340E2E">
      <w:pPr>
        <w:rPr>
          <w:bCs/>
          <w:noProof/>
        </w:rPr>
      </w:pPr>
    </w:p>
    <w:p w14:paraId="72103349" w14:textId="1C20C10F" w:rsidR="00E6467A" w:rsidRPr="004022EA" w:rsidRDefault="00E6467A" w:rsidP="00E6467A">
      <w:pPr>
        <w:rPr>
          <w:bCs/>
          <w:noProof/>
          <w:u w:val="single"/>
        </w:rPr>
      </w:pPr>
      <w:r w:rsidRPr="004022EA">
        <w:rPr>
          <w:bCs/>
          <w:noProof/>
          <w:u w:val="single"/>
        </w:rPr>
        <w:t>Največje število točk za merilo Hkrat</w:t>
      </w:r>
      <w:r w:rsidR="009911E5" w:rsidRPr="004022EA">
        <w:rPr>
          <w:bCs/>
          <w:noProof/>
          <w:u w:val="single"/>
        </w:rPr>
        <w:t>en dostop</w:t>
      </w:r>
      <w:r w:rsidRPr="004022EA">
        <w:rPr>
          <w:bCs/>
          <w:noProof/>
          <w:u w:val="single"/>
        </w:rPr>
        <w:t xml:space="preserve"> 2 uporabnikov </w:t>
      </w:r>
      <w:r w:rsidR="009911E5" w:rsidRPr="004022EA">
        <w:rPr>
          <w:bCs/>
          <w:noProof/>
          <w:u w:val="single"/>
        </w:rPr>
        <w:t xml:space="preserve">do vseh funkcij </w:t>
      </w:r>
      <w:r w:rsidRPr="004022EA">
        <w:rPr>
          <w:bCs/>
          <w:noProof/>
          <w:u w:val="single"/>
        </w:rPr>
        <w:t xml:space="preserve">na avdio mešalni mizi za </w:t>
      </w:r>
      <w:r w:rsidR="00FA590F" w:rsidRPr="004022EA">
        <w:rPr>
          <w:bCs/>
          <w:noProof/>
          <w:u w:val="single"/>
        </w:rPr>
        <w:t xml:space="preserve">studio </w:t>
      </w:r>
      <w:r w:rsidRPr="004022EA">
        <w:rPr>
          <w:bCs/>
          <w:noProof/>
          <w:u w:val="single"/>
        </w:rPr>
        <w:t xml:space="preserve">1 = </w:t>
      </w:r>
      <w:r w:rsidR="00D71016" w:rsidRPr="004022EA">
        <w:rPr>
          <w:bCs/>
          <w:noProof/>
          <w:u w:val="single"/>
        </w:rPr>
        <w:t>3 točke.</w:t>
      </w:r>
    </w:p>
    <w:p w14:paraId="728C7459" w14:textId="77777777" w:rsidR="00E6467A" w:rsidRPr="004022EA" w:rsidRDefault="00E6467A" w:rsidP="00E6467A">
      <w:pPr>
        <w:rPr>
          <w:bCs/>
          <w:noProof/>
        </w:rPr>
      </w:pPr>
    </w:p>
    <w:p w14:paraId="738D0417" w14:textId="77777777" w:rsidR="00F46BFE" w:rsidRPr="004022EA" w:rsidRDefault="00F46BFE" w:rsidP="00340E2E">
      <w:pPr>
        <w:rPr>
          <w:bCs/>
          <w:noProof/>
        </w:rPr>
      </w:pPr>
    </w:p>
    <w:p w14:paraId="244502BF" w14:textId="23A6E9CA" w:rsidR="00340E2E" w:rsidRPr="001E259A" w:rsidRDefault="00340E2E" w:rsidP="00340E2E">
      <w:pPr>
        <w:rPr>
          <w:b/>
          <w:noProof/>
          <w:u w:val="single"/>
        </w:rPr>
      </w:pPr>
      <w:r w:rsidRPr="001E259A">
        <w:rPr>
          <w:b/>
          <w:noProof/>
        </w:rPr>
        <w:t xml:space="preserve">Izbrana bo ponudba, ki bo prejela največje število točk in </w:t>
      </w:r>
      <w:r w:rsidRPr="001E259A">
        <w:rPr>
          <w:b/>
          <w:noProof/>
          <w:u w:val="single"/>
        </w:rPr>
        <w:t>za katero bo naročnik v nadaljnjem postopku preverjanja ugotovil, da je dopustna.</w:t>
      </w:r>
    </w:p>
    <w:p w14:paraId="21CBA336" w14:textId="77777777" w:rsidR="00047FB3" w:rsidRDefault="00047FB3" w:rsidP="00340E2E">
      <w:pPr>
        <w:rPr>
          <w:noProof/>
          <w:u w:val="single"/>
        </w:rPr>
      </w:pPr>
    </w:p>
    <w:p w14:paraId="7F580935" w14:textId="77777777" w:rsidR="00047FB3" w:rsidRPr="008E1E29" w:rsidRDefault="00047FB3" w:rsidP="00047FB3">
      <w:pPr>
        <w:suppressAutoHyphens/>
        <w:rPr>
          <w:rFonts w:ascii="Arial Narrow" w:hAnsi="Arial Narrow" w:cs="Arial"/>
          <w:noProof/>
          <w:szCs w:val="20"/>
          <w:highlight w:val="yellow"/>
          <w:lang w:eastAsia="ar-SA"/>
        </w:rPr>
      </w:pPr>
    </w:p>
    <w:p w14:paraId="34967D66" w14:textId="77777777" w:rsidR="00390382" w:rsidRDefault="00390382">
      <w:pPr>
        <w:spacing w:after="200" w:line="276" w:lineRule="auto"/>
        <w:jc w:val="left"/>
        <w:rPr>
          <w:rFonts w:cs="Calibri"/>
          <w:b/>
          <w:caps/>
          <w:noProof/>
          <w:szCs w:val="20"/>
          <w:lang w:eastAsia="ar-SA"/>
        </w:rPr>
      </w:pPr>
      <w:bookmarkStart w:id="173" w:name="_Toc70684576"/>
      <w:r>
        <w:rPr>
          <w:rFonts w:cs="Calibri"/>
          <w:b/>
          <w:noProof/>
          <w:lang w:eastAsia="ar-SA"/>
        </w:rPr>
        <w:br w:type="page"/>
      </w:r>
    </w:p>
    <w:p w14:paraId="194C5D0E" w14:textId="7DFB8126" w:rsidR="009E399D" w:rsidRPr="001E259A" w:rsidRDefault="00340E2E" w:rsidP="003D14D0">
      <w:pPr>
        <w:pStyle w:val="Heading2"/>
        <w:spacing w:before="0" w:after="0"/>
        <w:rPr>
          <w:rFonts w:cs="Calibri"/>
          <w:b/>
          <w:noProof/>
          <w:lang w:eastAsia="ar-SA"/>
        </w:rPr>
      </w:pPr>
      <w:bookmarkStart w:id="174" w:name="_Toc148079297"/>
      <w:r w:rsidRPr="001E259A">
        <w:rPr>
          <w:rFonts w:cs="Calibri"/>
          <w:b/>
          <w:noProof/>
          <w:lang w:eastAsia="ar-SA"/>
        </w:rPr>
        <w:lastRenderedPageBreak/>
        <w:t>Primer dveh ponudb z enakim največjim številom točk pri ocenjevanju</w:t>
      </w:r>
      <w:bookmarkEnd w:id="173"/>
      <w:bookmarkEnd w:id="174"/>
    </w:p>
    <w:p w14:paraId="62800B3E" w14:textId="77777777" w:rsidR="003D14D0" w:rsidRPr="001E259A" w:rsidRDefault="003D14D0" w:rsidP="003D14D0">
      <w:pPr>
        <w:rPr>
          <w:noProof/>
          <w:lang w:eastAsia="ar-SA"/>
        </w:rPr>
      </w:pPr>
    </w:p>
    <w:p w14:paraId="03F4936F" w14:textId="2806EFCB" w:rsidR="00DD4524" w:rsidRPr="001E259A" w:rsidRDefault="00DD4524" w:rsidP="00DD4524">
      <w:pPr>
        <w:rPr>
          <w:rFonts w:cs="Arial"/>
          <w:bCs/>
          <w:noProof/>
          <w:szCs w:val="20"/>
        </w:rPr>
      </w:pPr>
      <w:r w:rsidRPr="00C80642">
        <w:rPr>
          <w:rFonts w:cs="Arial"/>
          <w:bCs/>
          <w:noProof/>
          <w:szCs w:val="20"/>
        </w:rPr>
        <w:t>V primeru, da bosta (bodo) dva ali več ponudnikov po končanem ocenjevanju prejela(i) enako največje število točk, bo izbran tisti ponudnik, ki bo ponudil daljšo garancijsko dobo, če ponudbe še vedno ne bo mogoče izbrati, bo naslednje merilo krajši dobavni rok</w:t>
      </w:r>
      <w:r w:rsidR="00883DCE" w:rsidRPr="00C80642">
        <w:rPr>
          <w:rFonts w:cs="Arial"/>
          <w:bCs/>
          <w:noProof/>
          <w:szCs w:val="20"/>
        </w:rPr>
        <w:t>.</w:t>
      </w:r>
    </w:p>
    <w:p w14:paraId="2762CE6C" w14:textId="7F1F7ACB" w:rsidR="009E399D" w:rsidRDefault="009E399D" w:rsidP="009E399D">
      <w:pPr>
        <w:rPr>
          <w:noProof/>
        </w:rPr>
      </w:pPr>
    </w:p>
    <w:p w14:paraId="497A1B23" w14:textId="77777777" w:rsidR="00390382" w:rsidRDefault="00390382" w:rsidP="009E399D">
      <w:pPr>
        <w:rPr>
          <w:noProof/>
        </w:rPr>
      </w:pPr>
    </w:p>
    <w:p w14:paraId="0AB63B26" w14:textId="77777777" w:rsidR="00390382" w:rsidRDefault="00390382" w:rsidP="009E399D">
      <w:pPr>
        <w:rPr>
          <w:noProof/>
        </w:rPr>
      </w:pPr>
    </w:p>
    <w:p w14:paraId="33302437" w14:textId="77777777" w:rsidR="00390382" w:rsidRPr="001E259A" w:rsidRDefault="00390382" w:rsidP="009E399D">
      <w:pPr>
        <w:rPr>
          <w:noProof/>
        </w:rPr>
      </w:pPr>
    </w:p>
    <w:p w14:paraId="385E2E2B" w14:textId="289186B1" w:rsidR="009E399D" w:rsidRPr="001E259A" w:rsidRDefault="009E399D" w:rsidP="009E399D">
      <w:pPr>
        <w:pStyle w:val="Heading1"/>
        <w:rPr>
          <w:b/>
          <w:noProof/>
        </w:rPr>
      </w:pPr>
      <w:bookmarkStart w:id="175" w:name="_Toc148079298"/>
      <w:r w:rsidRPr="001E259A">
        <w:rPr>
          <w:b/>
          <w:noProof/>
        </w:rPr>
        <w:t>MOŽNOST REVIZIJE</w:t>
      </w:r>
      <w:bookmarkStart w:id="176" w:name="_Toc468367668"/>
      <w:bookmarkStart w:id="177" w:name="_Toc4485003"/>
      <w:bookmarkEnd w:id="166"/>
      <w:bookmarkEnd w:id="167"/>
      <w:bookmarkEnd w:id="168"/>
      <w:bookmarkEnd w:id="169"/>
      <w:bookmarkEnd w:id="170"/>
      <w:bookmarkEnd w:id="171"/>
      <w:bookmarkEnd w:id="175"/>
    </w:p>
    <w:p w14:paraId="101DE6DD" w14:textId="77777777" w:rsidR="009E399D" w:rsidRPr="001E259A" w:rsidRDefault="009E399D" w:rsidP="009E399D">
      <w:pPr>
        <w:rPr>
          <w:noProof/>
        </w:rPr>
      </w:pPr>
    </w:p>
    <w:p w14:paraId="662E6B73" w14:textId="77777777" w:rsidR="009E399D" w:rsidRPr="001E259A" w:rsidRDefault="009E399D" w:rsidP="004A4B73">
      <w:pPr>
        <w:pStyle w:val="Heading2"/>
        <w:numPr>
          <w:ilvl w:val="1"/>
          <w:numId w:val="1"/>
        </w:numPr>
        <w:rPr>
          <w:b/>
          <w:noProof/>
          <w:sz w:val="22"/>
          <w:szCs w:val="22"/>
          <w:lang w:eastAsia="ar-SA"/>
        </w:rPr>
      </w:pPr>
      <w:bookmarkStart w:id="178" w:name="_Toc165356111"/>
      <w:bookmarkStart w:id="179" w:name="_Toc224527417"/>
      <w:bookmarkStart w:id="180" w:name="_Toc148079299"/>
      <w:bookmarkEnd w:id="176"/>
      <w:bookmarkEnd w:id="177"/>
      <w:r w:rsidRPr="001E259A">
        <w:rPr>
          <w:b/>
          <w:noProof/>
          <w:sz w:val="22"/>
          <w:szCs w:val="22"/>
          <w:lang w:eastAsia="ar-SA"/>
        </w:rPr>
        <w:t>Pravna podlaga in roki za vložitev</w:t>
      </w:r>
      <w:bookmarkEnd w:id="178"/>
      <w:bookmarkEnd w:id="179"/>
      <w:bookmarkEnd w:id="180"/>
    </w:p>
    <w:p w14:paraId="6C701AC8" w14:textId="77777777" w:rsidR="00270D7A" w:rsidRPr="001E259A" w:rsidRDefault="00270D7A" w:rsidP="00DD4524">
      <w:pPr>
        <w:rPr>
          <w:rFonts w:cs="Arial"/>
          <w:noProof/>
          <w:szCs w:val="20"/>
        </w:rPr>
      </w:pPr>
      <w:bookmarkStart w:id="181" w:name="_Toc468367669"/>
      <w:bookmarkStart w:id="182" w:name="_Toc4485004"/>
    </w:p>
    <w:p w14:paraId="5AF501D2" w14:textId="645A049E" w:rsidR="00DD4524" w:rsidRPr="001E259A" w:rsidRDefault="00DD4524" w:rsidP="00DD4524">
      <w:pPr>
        <w:rPr>
          <w:rFonts w:cs="Arial"/>
          <w:noProof/>
          <w:szCs w:val="20"/>
        </w:rPr>
      </w:pPr>
      <w:r w:rsidRPr="001E259A">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 priznana aktivna legitimacija.</w:t>
      </w:r>
    </w:p>
    <w:p w14:paraId="0453B2CE" w14:textId="77777777" w:rsidR="00DD4524" w:rsidRPr="001E259A" w:rsidRDefault="00DD4524" w:rsidP="00DD4524">
      <w:pPr>
        <w:rPr>
          <w:rFonts w:cs="Arial"/>
          <w:noProof/>
          <w:szCs w:val="20"/>
        </w:rPr>
      </w:pPr>
    </w:p>
    <w:p w14:paraId="19FF3053" w14:textId="77777777" w:rsidR="00DD4524" w:rsidRPr="001E259A" w:rsidRDefault="00DD4524" w:rsidP="00DD4524">
      <w:pPr>
        <w:rPr>
          <w:rFonts w:cs="Arial"/>
          <w:noProof/>
          <w:szCs w:val="20"/>
        </w:rPr>
      </w:pPr>
      <w:r w:rsidRPr="001E259A">
        <w:rPr>
          <w:rFonts w:cs="Arial"/>
          <w:noProof/>
          <w:szCs w:val="20"/>
        </w:rPr>
        <w:t>Roki za vložitev zahtevka za revizijo so navedeni v 25. členu ZPVPJN.</w:t>
      </w:r>
    </w:p>
    <w:p w14:paraId="609B2F75" w14:textId="77777777" w:rsidR="009E399D" w:rsidRPr="001E259A" w:rsidRDefault="009E399D" w:rsidP="009E399D">
      <w:pPr>
        <w:rPr>
          <w:noProof/>
        </w:rPr>
      </w:pPr>
    </w:p>
    <w:p w14:paraId="3C7895F0" w14:textId="56C657FB" w:rsidR="009E399D" w:rsidRPr="001E259A" w:rsidRDefault="009E399D" w:rsidP="002D3D0D">
      <w:pPr>
        <w:pStyle w:val="Heading2"/>
        <w:numPr>
          <w:ilvl w:val="1"/>
          <w:numId w:val="1"/>
        </w:numPr>
        <w:rPr>
          <w:b/>
          <w:noProof/>
          <w:sz w:val="22"/>
          <w:szCs w:val="22"/>
          <w:lang w:eastAsia="ar-SA"/>
        </w:rPr>
      </w:pPr>
      <w:bookmarkStart w:id="183" w:name="_Toc165356112"/>
      <w:bookmarkStart w:id="184" w:name="_Toc224527418"/>
      <w:bookmarkStart w:id="185" w:name="_Toc148079300"/>
      <w:r w:rsidRPr="001E259A">
        <w:rPr>
          <w:b/>
          <w:noProof/>
          <w:sz w:val="22"/>
          <w:szCs w:val="22"/>
          <w:lang w:eastAsia="ar-SA"/>
        </w:rPr>
        <w:t>Način vložitve revizije</w:t>
      </w:r>
      <w:bookmarkEnd w:id="181"/>
      <w:bookmarkEnd w:id="182"/>
      <w:bookmarkEnd w:id="183"/>
      <w:bookmarkEnd w:id="184"/>
      <w:bookmarkEnd w:id="185"/>
    </w:p>
    <w:p w14:paraId="791CEA61" w14:textId="77777777" w:rsidR="003E2DD3" w:rsidRPr="001E259A"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5589567"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Zahtevek za revizijo mora vsebovati vse elemente, navedene v 15. členu ZPVPJN. Višina takse, ki jo mora vplačati vlagatelj revizije, je navedena v 71. členu ZPVPJN.</w:t>
      </w:r>
    </w:p>
    <w:p w14:paraId="12688E8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030790E"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 xml:space="preserve">Takso po 71. členu ZPVPJN v višini </w:t>
      </w:r>
      <w:r w:rsidR="00461B50" w:rsidRPr="001E259A">
        <w:rPr>
          <w:rFonts w:cs="Arial"/>
          <w:noProof/>
          <w:szCs w:val="20"/>
        </w:rPr>
        <w:t>4.0</w:t>
      </w:r>
      <w:r w:rsidRPr="001E259A">
        <w:rPr>
          <w:rFonts w:cs="Arial"/>
          <w:noProof/>
          <w:szCs w:val="20"/>
        </w:rPr>
        <w:t xml:space="preserve">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E259A">
        <w:rPr>
          <w:rFonts w:cs="Arial"/>
          <w:noProof/>
          <w:color w:val="282828"/>
          <w:szCs w:val="20"/>
        </w:rPr>
        <w:t>dokumentacijo v zvezi z oddajo predmetnega javnega naročila.</w:t>
      </w:r>
    </w:p>
    <w:p w14:paraId="6EA0E7C6"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DE88108" w14:textId="77777777" w:rsidR="009E399D" w:rsidRPr="001E259A" w:rsidRDefault="009E399D"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E259A">
        <w:rPr>
          <w:rFonts w:cs="Arial"/>
          <w:noProof/>
          <w:szCs w:val="20"/>
        </w:rPr>
        <w:t>Nepravilno in nepravočasno vložene zahtevke bo naročnik zavrgel.</w:t>
      </w:r>
    </w:p>
    <w:p w14:paraId="4BAACB2D" w14:textId="4C6E9107" w:rsidR="009E399D" w:rsidRPr="001E259A" w:rsidRDefault="009E399D" w:rsidP="009E399D">
      <w:pPr>
        <w:pStyle w:val="BodyText2"/>
        <w:rPr>
          <w:noProof/>
          <w:u w:val="single"/>
        </w:rPr>
      </w:pPr>
    </w:p>
    <w:p w14:paraId="48BE8EBC" w14:textId="6A553FF1" w:rsidR="00270D7A" w:rsidRPr="001E259A" w:rsidRDefault="00270D7A" w:rsidP="009E399D">
      <w:pPr>
        <w:pStyle w:val="BodyText2"/>
        <w:rPr>
          <w:noProof/>
          <w:u w:val="single"/>
        </w:rPr>
      </w:pPr>
    </w:p>
    <w:p w14:paraId="6382E6D3" w14:textId="2FDE2A88" w:rsidR="00270D7A" w:rsidRPr="001E259A" w:rsidRDefault="00270D7A" w:rsidP="009E399D">
      <w:pPr>
        <w:pStyle w:val="BodyText2"/>
        <w:rPr>
          <w:noProof/>
          <w:u w:val="single"/>
        </w:rPr>
      </w:pPr>
    </w:p>
    <w:p w14:paraId="664A29E6" w14:textId="733C56A8" w:rsidR="004F7FF6" w:rsidRDefault="004F7FF6" w:rsidP="009E399D">
      <w:pPr>
        <w:pStyle w:val="BodyText2"/>
        <w:rPr>
          <w:noProof/>
          <w:u w:val="single"/>
        </w:rPr>
      </w:pPr>
    </w:p>
    <w:p w14:paraId="2427DAFB" w14:textId="77777777" w:rsidR="00542C00" w:rsidRPr="001E259A" w:rsidRDefault="00542C00" w:rsidP="009E399D">
      <w:pPr>
        <w:pStyle w:val="BodyText2"/>
        <w:rPr>
          <w:noProof/>
          <w:u w:val="single"/>
        </w:rPr>
      </w:pPr>
    </w:p>
    <w:p w14:paraId="6CD5683C" w14:textId="4EEFF56C" w:rsidR="004F7FF6" w:rsidRPr="001E259A" w:rsidRDefault="004F7FF6" w:rsidP="009E399D">
      <w:pPr>
        <w:pStyle w:val="BodyText2"/>
        <w:rPr>
          <w:noProof/>
          <w:u w:val="single"/>
        </w:rPr>
      </w:pPr>
    </w:p>
    <w:p w14:paraId="66A71204" w14:textId="66917B76" w:rsidR="004F7FF6" w:rsidRPr="001E259A" w:rsidRDefault="004F7FF6" w:rsidP="009E399D">
      <w:pPr>
        <w:pStyle w:val="BodyText2"/>
        <w:rPr>
          <w:noProof/>
          <w:u w:val="single"/>
        </w:rPr>
      </w:pPr>
    </w:p>
    <w:p w14:paraId="763A5A52" w14:textId="7ABD77CF" w:rsidR="004F7FF6" w:rsidRPr="001E259A" w:rsidRDefault="004F7FF6" w:rsidP="009E399D">
      <w:pPr>
        <w:pStyle w:val="BodyText2"/>
        <w:rPr>
          <w:noProof/>
          <w:u w:val="single"/>
        </w:rPr>
      </w:pPr>
    </w:p>
    <w:p w14:paraId="51AA48F1" w14:textId="3FF8169E" w:rsidR="004F7FF6" w:rsidRPr="001E259A" w:rsidRDefault="004F7FF6" w:rsidP="009E399D">
      <w:pPr>
        <w:pStyle w:val="BodyText2"/>
        <w:rPr>
          <w:noProof/>
          <w:u w:val="single"/>
        </w:rPr>
      </w:pPr>
    </w:p>
    <w:p w14:paraId="2B888C0F" w14:textId="3157003F" w:rsidR="004F7FF6" w:rsidRPr="001E259A" w:rsidRDefault="004F7FF6" w:rsidP="009E399D">
      <w:pPr>
        <w:pStyle w:val="BodyText2"/>
        <w:rPr>
          <w:noProof/>
          <w:u w:val="single"/>
        </w:rPr>
      </w:pPr>
    </w:p>
    <w:p w14:paraId="71B12F13" w14:textId="1F564649" w:rsidR="004F7FF6" w:rsidRPr="001E259A" w:rsidRDefault="004F7FF6" w:rsidP="009E399D">
      <w:pPr>
        <w:pStyle w:val="BodyText2"/>
        <w:rPr>
          <w:noProof/>
          <w:u w:val="single"/>
        </w:rPr>
      </w:pPr>
    </w:p>
    <w:p w14:paraId="4BD32148" w14:textId="2158B706" w:rsidR="004F7FF6" w:rsidRPr="001E259A" w:rsidRDefault="004F7FF6" w:rsidP="009E399D">
      <w:pPr>
        <w:pStyle w:val="BodyText2"/>
        <w:rPr>
          <w:noProof/>
          <w:u w:val="single"/>
        </w:rPr>
      </w:pPr>
    </w:p>
    <w:p w14:paraId="6372181A" w14:textId="65B94C35" w:rsidR="004F7FF6" w:rsidRPr="001E259A" w:rsidRDefault="004F7FF6" w:rsidP="009E399D">
      <w:pPr>
        <w:pStyle w:val="BodyText2"/>
        <w:rPr>
          <w:noProof/>
          <w:u w:val="single"/>
        </w:rPr>
      </w:pPr>
    </w:p>
    <w:p w14:paraId="10AD76D5" w14:textId="77777777" w:rsidR="004F7FF6" w:rsidRDefault="004F7FF6" w:rsidP="009E399D">
      <w:pPr>
        <w:pStyle w:val="BodyText2"/>
        <w:rPr>
          <w:noProof/>
          <w:u w:val="single"/>
        </w:rPr>
      </w:pPr>
    </w:p>
    <w:p w14:paraId="2DC89755" w14:textId="77777777" w:rsidR="004A4B73" w:rsidRDefault="004A4B73" w:rsidP="009E399D">
      <w:pPr>
        <w:pStyle w:val="BodyText2"/>
        <w:rPr>
          <w:noProof/>
          <w:u w:val="single"/>
        </w:rPr>
      </w:pPr>
    </w:p>
    <w:p w14:paraId="27781CCE" w14:textId="77777777" w:rsidR="004A4B73" w:rsidRDefault="004A4B73" w:rsidP="009E399D">
      <w:pPr>
        <w:pStyle w:val="BodyText2"/>
        <w:rPr>
          <w:noProof/>
          <w:u w:val="single"/>
        </w:rPr>
      </w:pPr>
    </w:p>
    <w:p w14:paraId="366C403C" w14:textId="77777777" w:rsidR="004A4B73" w:rsidRDefault="004A4B73" w:rsidP="009E399D">
      <w:pPr>
        <w:pStyle w:val="BodyText2"/>
        <w:rPr>
          <w:noProof/>
          <w:u w:val="single"/>
        </w:rPr>
      </w:pPr>
    </w:p>
    <w:p w14:paraId="7D40959D" w14:textId="77777777" w:rsidR="004A4B73" w:rsidRDefault="004A4B73" w:rsidP="009E399D">
      <w:pPr>
        <w:pStyle w:val="BodyText2"/>
        <w:rPr>
          <w:noProof/>
          <w:u w:val="single"/>
        </w:rPr>
      </w:pPr>
    </w:p>
    <w:p w14:paraId="7C406E2A" w14:textId="77777777" w:rsidR="004A4B73" w:rsidRDefault="004A4B73" w:rsidP="009E399D">
      <w:pPr>
        <w:pStyle w:val="BodyText2"/>
        <w:rPr>
          <w:noProof/>
          <w:u w:val="single"/>
        </w:rPr>
      </w:pPr>
    </w:p>
    <w:p w14:paraId="549002B9" w14:textId="77777777" w:rsidR="004A4B73" w:rsidRDefault="004A4B73" w:rsidP="009E399D">
      <w:pPr>
        <w:pStyle w:val="BodyText2"/>
        <w:rPr>
          <w:noProof/>
          <w:u w:val="single"/>
        </w:rPr>
      </w:pPr>
    </w:p>
    <w:p w14:paraId="0FD28BE6" w14:textId="77777777" w:rsidR="004A4B73" w:rsidRDefault="004A4B73" w:rsidP="009E399D">
      <w:pPr>
        <w:pStyle w:val="BodyText2"/>
        <w:rPr>
          <w:noProof/>
          <w:u w:val="single"/>
        </w:rPr>
      </w:pPr>
    </w:p>
    <w:p w14:paraId="1DF1467A" w14:textId="77777777" w:rsidR="004A4B73" w:rsidRDefault="004A4B73" w:rsidP="009E399D">
      <w:pPr>
        <w:pStyle w:val="BodyText2"/>
        <w:rPr>
          <w:noProof/>
          <w:u w:val="single"/>
        </w:rPr>
      </w:pPr>
    </w:p>
    <w:p w14:paraId="7669A3C1" w14:textId="77777777" w:rsidR="004A4B73" w:rsidRDefault="004A4B73" w:rsidP="009E399D">
      <w:pPr>
        <w:pStyle w:val="BodyText2"/>
        <w:rPr>
          <w:noProof/>
          <w:u w:val="single"/>
        </w:rPr>
      </w:pPr>
    </w:p>
    <w:p w14:paraId="3A06BAEE" w14:textId="77777777" w:rsidR="004A4B73" w:rsidRDefault="004A4B73" w:rsidP="009E399D">
      <w:pPr>
        <w:pStyle w:val="BodyText2"/>
        <w:rPr>
          <w:noProof/>
          <w:u w:val="single"/>
        </w:rPr>
      </w:pPr>
    </w:p>
    <w:p w14:paraId="1F8040A8" w14:textId="77777777" w:rsidR="004A4B73" w:rsidRDefault="004A4B73" w:rsidP="009E399D">
      <w:pPr>
        <w:pStyle w:val="BodyText2"/>
        <w:rPr>
          <w:noProof/>
          <w:u w:val="single"/>
        </w:rPr>
      </w:pPr>
    </w:p>
    <w:p w14:paraId="6F8C654F" w14:textId="77777777" w:rsidR="004A4B73" w:rsidRDefault="004A4B73" w:rsidP="009E399D">
      <w:pPr>
        <w:pStyle w:val="BodyText2"/>
        <w:rPr>
          <w:noProof/>
          <w:u w:val="single"/>
        </w:rPr>
      </w:pPr>
    </w:p>
    <w:p w14:paraId="6409C1BB" w14:textId="77777777" w:rsidR="004A4B73" w:rsidRDefault="004A4B73" w:rsidP="009E399D">
      <w:pPr>
        <w:pStyle w:val="BodyText2"/>
        <w:rPr>
          <w:noProof/>
          <w:u w:val="single"/>
        </w:rPr>
      </w:pPr>
    </w:p>
    <w:p w14:paraId="66700DB7" w14:textId="77777777" w:rsidR="004A4B73" w:rsidRPr="001E259A" w:rsidRDefault="004A4B73" w:rsidP="009E399D">
      <w:pPr>
        <w:pStyle w:val="BodyText2"/>
        <w:rPr>
          <w:noProof/>
          <w:u w:val="single"/>
        </w:rPr>
      </w:pPr>
    </w:p>
    <w:p w14:paraId="191540E1" w14:textId="77777777" w:rsidR="009E399D" w:rsidRPr="001E259A" w:rsidRDefault="009E399D" w:rsidP="009E399D">
      <w:pPr>
        <w:pStyle w:val="Heading1"/>
        <w:rPr>
          <w:b/>
          <w:noProof/>
        </w:rPr>
      </w:pPr>
      <w:bookmarkStart w:id="186" w:name="_Toc148079301"/>
      <w:r w:rsidRPr="001E259A">
        <w:rPr>
          <w:b/>
          <w:noProof/>
        </w:rPr>
        <w:lastRenderedPageBreak/>
        <w:t>OBRAZCI</w:t>
      </w:r>
      <w:bookmarkEnd w:id="186"/>
    </w:p>
    <w:p w14:paraId="5F66B388" w14:textId="77777777" w:rsidR="009E399D" w:rsidRPr="001E259A" w:rsidRDefault="009E399D" w:rsidP="009E399D">
      <w:pPr>
        <w:rPr>
          <w:noProof/>
        </w:rPr>
      </w:pPr>
    </w:p>
    <w:p w14:paraId="0202404D" w14:textId="77777777" w:rsidR="009E399D" w:rsidRPr="001E259A" w:rsidRDefault="009E399D" w:rsidP="009E399D">
      <w:pPr>
        <w:rPr>
          <w:noProof/>
        </w:rPr>
      </w:pPr>
      <w:r w:rsidRPr="001E259A">
        <w:rPr>
          <w:noProof/>
        </w:rPr>
        <w:t>Priloženi so obrazci, katere mora ponudnik obvezno izpolniti in priložiti ponudbi.</w:t>
      </w:r>
    </w:p>
    <w:p w14:paraId="2B697FEC" w14:textId="77777777" w:rsidR="009E399D" w:rsidRPr="001E259A" w:rsidRDefault="009E399D" w:rsidP="009E399D">
      <w:pPr>
        <w:rPr>
          <w:noProof/>
        </w:rPr>
      </w:pPr>
    </w:p>
    <w:p w14:paraId="095D5230" w14:textId="77777777" w:rsidR="009E399D" w:rsidRPr="001E259A" w:rsidRDefault="009E399D" w:rsidP="009E399D">
      <w:pPr>
        <w:pStyle w:val="BodyText2"/>
        <w:rPr>
          <w:noProof/>
          <w:u w:val="single"/>
        </w:rPr>
      </w:pPr>
    </w:p>
    <w:p w14:paraId="06E52E18" w14:textId="77777777" w:rsidR="0014196C" w:rsidRDefault="0014196C">
      <w:pPr>
        <w:spacing w:after="200" w:line="276" w:lineRule="auto"/>
        <w:jc w:val="left"/>
        <w:rPr>
          <w:b/>
          <w:bCs/>
          <w:caps/>
          <w:noProof/>
          <w:sz w:val="22"/>
          <w:szCs w:val="22"/>
        </w:rPr>
      </w:pPr>
      <w:bookmarkStart w:id="187" w:name="_Hlk520808945"/>
      <w:r>
        <w:rPr>
          <w:b/>
          <w:bCs/>
          <w:noProof/>
          <w:sz w:val="22"/>
          <w:szCs w:val="22"/>
        </w:rPr>
        <w:br w:type="page"/>
      </w:r>
    </w:p>
    <w:p w14:paraId="3C623321" w14:textId="064457B3" w:rsidR="009D1B0D" w:rsidRPr="001E259A" w:rsidRDefault="009D1B0D" w:rsidP="009D1B0D">
      <w:pPr>
        <w:pStyle w:val="Heading2"/>
        <w:jc w:val="center"/>
        <w:rPr>
          <w:b/>
          <w:noProof/>
          <w:sz w:val="22"/>
          <w:szCs w:val="22"/>
        </w:rPr>
      </w:pPr>
      <w:bookmarkStart w:id="188" w:name="_Toc148079302"/>
      <w:r w:rsidRPr="001E259A">
        <w:rPr>
          <w:b/>
          <w:bCs/>
          <w:noProof/>
          <w:sz w:val="22"/>
          <w:szCs w:val="22"/>
        </w:rPr>
        <w:lastRenderedPageBreak/>
        <w:t>Podatki o ponudniku in ponudbi</w:t>
      </w:r>
      <w:bookmarkEnd w:id="188"/>
    </w:p>
    <w:p w14:paraId="1E505288" w14:textId="3F53E260" w:rsidR="009D1B0D" w:rsidRPr="001E259A" w:rsidRDefault="009D1B0D" w:rsidP="009D1B0D">
      <w:pPr>
        <w:jc w:val="center"/>
        <w:rPr>
          <w:b/>
          <w:noProof/>
          <w:sz w:val="22"/>
          <w:szCs w:val="22"/>
        </w:rPr>
      </w:pPr>
      <w:r w:rsidRPr="001E259A">
        <w:rPr>
          <w:rFonts w:cs="Arial"/>
          <w:b/>
          <w:noProof/>
          <w:sz w:val="22"/>
          <w:szCs w:val="22"/>
        </w:rPr>
        <w:t xml:space="preserve">ZA JAVNO NAROČILO </w:t>
      </w:r>
      <w:r w:rsidR="00223E92">
        <w:rPr>
          <w:b/>
          <w:noProof/>
          <w:sz w:val="22"/>
          <w:szCs w:val="22"/>
        </w:rPr>
        <w:t>JN-B1041</w:t>
      </w:r>
    </w:p>
    <w:bookmarkEnd w:id="187"/>
    <w:p w14:paraId="0A7AE135" w14:textId="77777777" w:rsidR="009D1B0D" w:rsidRPr="001E259A" w:rsidRDefault="009D1B0D" w:rsidP="009D1B0D">
      <w:pPr>
        <w:jc w:val="center"/>
        <w:rPr>
          <w:b/>
          <w:noProof/>
        </w:rPr>
      </w:pPr>
    </w:p>
    <w:p w14:paraId="48959176" w14:textId="2E9E342C" w:rsidR="0014196C" w:rsidRPr="001E259A" w:rsidRDefault="0014196C" w:rsidP="0014196C">
      <w:pPr>
        <w:jc w:val="center"/>
        <w:rPr>
          <w:b/>
          <w:bCs/>
          <w:noProof/>
          <w:szCs w:val="20"/>
        </w:rPr>
      </w:pPr>
      <w:r>
        <w:rPr>
          <w:rFonts w:cs="Arial"/>
          <w:b/>
          <w:bCs/>
          <w:noProof/>
          <w:szCs w:val="20"/>
          <w:lang w:eastAsia="ar-SA"/>
        </w:rPr>
        <w:t>N</w:t>
      </w:r>
      <w:r w:rsidRPr="001E259A">
        <w:rPr>
          <w:rFonts w:cs="Arial"/>
          <w:b/>
          <w:bCs/>
          <w:noProof/>
          <w:szCs w:val="20"/>
          <w:lang w:eastAsia="ar-SA"/>
        </w:rPr>
        <w:t>akup</w:t>
      </w:r>
      <w:r>
        <w:rPr>
          <w:rFonts w:cs="Arial"/>
          <w:b/>
          <w:bCs/>
          <w:noProof/>
          <w:szCs w:val="20"/>
          <w:lang w:eastAsia="ar-SA"/>
        </w:rPr>
        <w:t xml:space="preserve"> dveh</w:t>
      </w:r>
      <w:r w:rsidRPr="001E259A">
        <w:rPr>
          <w:rFonts w:cs="Arial"/>
          <w:b/>
          <w:bCs/>
          <w:noProof/>
          <w:szCs w:val="20"/>
          <w:lang w:eastAsia="ar-SA"/>
        </w:rPr>
        <w:t xml:space="preserve"> </w:t>
      </w:r>
      <w:r w:rsidRPr="001E259A">
        <w:rPr>
          <w:b/>
          <w:bCs/>
          <w:noProof/>
          <w:szCs w:val="20"/>
        </w:rPr>
        <w:t>avdio mešaln</w:t>
      </w:r>
      <w:r>
        <w:rPr>
          <w:b/>
          <w:bCs/>
          <w:noProof/>
          <w:szCs w:val="20"/>
        </w:rPr>
        <w:t>ih</w:t>
      </w:r>
      <w:r w:rsidRPr="001E259A">
        <w:rPr>
          <w:b/>
          <w:bCs/>
          <w:noProof/>
          <w:szCs w:val="20"/>
        </w:rPr>
        <w:t xml:space="preserve"> miz</w:t>
      </w:r>
      <w:r>
        <w:rPr>
          <w:b/>
          <w:bCs/>
          <w:noProof/>
          <w:szCs w:val="20"/>
        </w:rPr>
        <w:t xml:space="preserve"> za studio 1 in studio 4</w:t>
      </w:r>
      <w:r w:rsidRPr="001E259A">
        <w:rPr>
          <w:b/>
          <w:bCs/>
          <w:noProof/>
          <w:szCs w:val="20"/>
        </w:rPr>
        <w:t>.</w:t>
      </w:r>
    </w:p>
    <w:p w14:paraId="3B37DC4D" w14:textId="77777777" w:rsidR="009D1B0D" w:rsidRPr="001E259A" w:rsidRDefault="009D1B0D" w:rsidP="009D1B0D">
      <w:pPr>
        <w:ind w:right="216"/>
        <w:jc w:val="center"/>
        <w:rPr>
          <w:noProof/>
        </w:rPr>
      </w:pPr>
    </w:p>
    <w:p w14:paraId="690B47A4" w14:textId="77777777" w:rsidR="009D1B0D" w:rsidRPr="001E259A" w:rsidRDefault="009D1B0D" w:rsidP="009D1B0D">
      <w:pPr>
        <w:ind w:right="216"/>
        <w:rPr>
          <w:noProof/>
        </w:rPr>
      </w:pPr>
      <w:r w:rsidRPr="001E259A">
        <w:rPr>
          <w:noProof/>
        </w:rPr>
        <w:t>Izpolni ponudnik. Vpiše se veljavne podatke, ki so javno dosegljivi in po predpisih glede na status in pravno obliko obvezni. Naročnik bo nekatere podatke preverjal tudi po dosegljivih elektronskih bazah.</w:t>
      </w:r>
    </w:p>
    <w:p w14:paraId="70C85E54" w14:textId="77777777" w:rsidR="009D1B0D" w:rsidRPr="001E259A" w:rsidRDefault="009D1B0D"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D1B0D" w:rsidRPr="001E259A" w14:paraId="6E0102CB" w14:textId="77777777" w:rsidTr="00911761">
        <w:tc>
          <w:tcPr>
            <w:tcW w:w="4788" w:type="dxa"/>
          </w:tcPr>
          <w:p w14:paraId="51D7B11A" w14:textId="77777777" w:rsidR="009D1B0D" w:rsidRPr="001E259A" w:rsidRDefault="009D1B0D" w:rsidP="00911761">
            <w:pPr>
              <w:ind w:right="216"/>
              <w:rPr>
                <w:rFonts w:cs="Arial"/>
                <w:noProof/>
                <w:sz w:val="18"/>
              </w:rPr>
            </w:pPr>
          </w:p>
          <w:p w14:paraId="5AB2248F" w14:textId="77777777" w:rsidR="009D1B0D" w:rsidRPr="001E259A" w:rsidRDefault="009D1B0D" w:rsidP="00911761">
            <w:pPr>
              <w:ind w:right="216"/>
              <w:rPr>
                <w:rFonts w:cs="Arial"/>
                <w:noProof/>
                <w:sz w:val="18"/>
              </w:rPr>
            </w:pPr>
            <w:r w:rsidRPr="001E259A">
              <w:rPr>
                <w:rFonts w:cs="Arial"/>
                <w:noProof/>
                <w:sz w:val="18"/>
              </w:rPr>
              <w:t>ŠTEVILKA PONUDBE</w:t>
            </w:r>
          </w:p>
          <w:p w14:paraId="7F317449" w14:textId="77777777" w:rsidR="009D1B0D" w:rsidRPr="001E259A" w:rsidRDefault="009D1B0D" w:rsidP="00911761">
            <w:pPr>
              <w:ind w:right="216"/>
              <w:rPr>
                <w:rFonts w:cs="Arial"/>
                <w:noProof/>
                <w:sz w:val="18"/>
              </w:rPr>
            </w:pPr>
          </w:p>
        </w:tc>
        <w:tc>
          <w:tcPr>
            <w:tcW w:w="4500" w:type="dxa"/>
          </w:tcPr>
          <w:p w14:paraId="27471BC4" w14:textId="77777777" w:rsidR="009D1B0D" w:rsidRPr="001E259A" w:rsidRDefault="009D1B0D" w:rsidP="00911761">
            <w:pPr>
              <w:ind w:right="216"/>
              <w:rPr>
                <w:rFonts w:cs="Arial"/>
                <w:noProof/>
                <w:sz w:val="18"/>
              </w:rPr>
            </w:pPr>
          </w:p>
        </w:tc>
      </w:tr>
      <w:tr w:rsidR="009D1B0D" w:rsidRPr="001E259A" w14:paraId="6CBC2FBC" w14:textId="77777777" w:rsidTr="00911761">
        <w:tc>
          <w:tcPr>
            <w:tcW w:w="4788" w:type="dxa"/>
          </w:tcPr>
          <w:p w14:paraId="37D528B9" w14:textId="77777777" w:rsidR="009D1B0D" w:rsidRPr="001E259A" w:rsidRDefault="009D1B0D" w:rsidP="00911761">
            <w:pPr>
              <w:rPr>
                <w:rFonts w:cs="Arial"/>
                <w:noProof/>
                <w:sz w:val="18"/>
              </w:rPr>
            </w:pPr>
          </w:p>
          <w:p w14:paraId="0788082B" w14:textId="77777777" w:rsidR="009D1B0D" w:rsidRPr="001E259A" w:rsidRDefault="009D1B0D" w:rsidP="00911761">
            <w:pPr>
              <w:rPr>
                <w:rFonts w:cs="Arial"/>
                <w:noProof/>
                <w:sz w:val="18"/>
              </w:rPr>
            </w:pPr>
            <w:r w:rsidRPr="001E259A">
              <w:rPr>
                <w:rFonts w:cs="Arial"/>
                <w:noProof/>
                <w:sz w:val="18"/>
              </w:rPr>
              <w:t>FIRMA OZ. IME  PONUDNIKA:</w:t>
            </w:r>
          </w:p>
          <w:p w14:paraId="08AE0DA0" w14:textId="77777777" w:rsidR="009D1B0D" w:rsidRPr="001E259A" w:rsidRDefault="009D1B0D" w:rsidP="00911761">
            <w:pPr>
              <w:rPr>
                <w:rFonts w:cs="Arial"/>
                <w:noProof/>
                <w:sz w:val="18"/>
              </w:rPr>
            </w:pPr>
          </w:p>
        </w:tc>
        <w:tc>
          <w:tcPr>
            <w:tcW w:w="4500" w:type="dxa"/>
          </w:tcPr>
          <w:p w14:paraId="184D68DA" w14:textId="77777777" w:rsidR="009D1B0D" w:rsidRPr="001E259A" w:rsidRDefault="009D1B0D" w:rsidP="00911761">
            <w:pPr>
              <w:rPr>
                <w:rFonts w:cs="Arial"/>
                <w:noProof/>
                <w:sz w:val="18"/>
              </w:rPr>
            </w:pPr>
          </w:p>
        </w:tc>
      </w:tr>
      <w:tr w:rsidR="009D1B0D" w:rsidRPr="001E259A" w14:paraId="6481C1EF" w14:textId="77777777" w:rsidTr="00911761">
        <w:tc>
          <w:tcPr>
            <w:tcW w:w="4788" w:type="dxa"/>
          </w:tcPr>
          <w:p w14:paraId="0A803683" w14:textId="77777777" w:rsidR="009D1B0D" w:rsidRPr="001E259A" w:rsidRDefault="009D1B0D" w:rsidP="00911761">
            <w:pPr>
              <w:rPr>
                <w:rFonts w:cs="Arial"/>
                <w:noProof/>
                <w:sz w:val="18"/>
              </w:rPr>
            </w:pPr>
          </w:p>
          <w:p w14:paraId="73B7F2C3" w14:textId="77777777" w:rsidR="009D1B0D" w:rsidRPr="001E259A" w:rsidRDefault="009D1B0D" w:rsidP="00911761">
            <w:pPr>
              <w:rPr>
                <w:rFonts w:cs="Arial"/>
                <w:noProof/>
                <w:sz w:val="18"/>
              </w:rPr>
            </w:pPr>
            <w:r w:rsidRPr="001E259A">
              <w:rPr>
                <w:rFonts w:cs="Arial"/>
                <w:noProof/>
                <w:sz w:val="18"/>
              </w:rPr>
              <w:t xml:space="preserve">PRAVNOORGANIZACIJSKA OBLIKA </w:t>
            </w:r>
          </w:p>
          <w:p w14:paraId="72E9255D" w14:textId="77777777" w:rsidR="009D1B0D" w:rsidRPr="001E259A" w:rsidRDefault="009D1B0D" w:rsidP="00911761">
            <w:pPr>
              <w:rPr>
                <w:rFonts w:cs="Arial"/>
                <w:noProof/>
                <w:sz w:val="18"/>
              </w:rPr>
            </w:pPr>
          </w:p>
        </w:tc>
        <w:tc>
          <w:tcPr>
            <w:tcW w:w="4500" w:type="dxa"/>
          </w:tcPr>
          <w:p w14:paraId="754B4ACE" w14:textId="77777777" w:rsidR="009D1B0D" w:rsidRPr="001E259A" w:rsidRDefault="009D1B0D" w:rsidP="00911761">
            <w:pPr>
              <w:rPr>
                <w:rFonts w:cs="Arial"/>
                <w:noProof/>
                <w:sz w:val="18"/>
              </w:rPr>
            </w:pPr>
          </w:p>
        </w:tc>
      </w:tr>
      <w:tr w:rsidR="009D1B0D" w:rsidRPr="001E259A" w14:paraId="272EB0E0" w14:textId="77777777" w:rsidTr="00911761">
        <w:tc>
          <w:tcPr>
            <w:tcW w:w="4788" w:type="dxa"/>
          </w:tcPr>
          <w:p w14:paraId="60F9ECD3" w14:textId="77777777" w:rsidR="009D1B0D" w:rsidRPr="001E259A" w:rsidRDefault="009D1B0D" w:rsidP="00911761">
            <w:pPr>
              <w:rPr>
                <w:rFonts w:cs="Arial"/>
                <w:noProof/>
                <w:sz w:val="18"/>
              </w:rPr>
            </w:pPr>
          </w:p>
          <w:p w14:paraId="6EFF5648" w14:textId="77777777" w:rsidR="009D1B0D" w:rsidRPr="001E259A" w:rsidRDefault="009D1B0D" w:rsidP="00911761">
            <w:pPr>
              <w:rPr>
                <w:rFonts w:cs="Arial"/>
                <w:noProof/>
                <w:sz w:val="18"/>
              </w:rPr>
            </w:pPr>
            <w:r w:rsidRPr="001E259A">
              <w:rPr>
                <w:rFonts w:cs="Arial"/>
                <w:noProof/>
                <w:sz w:val="18"/>
              </w:rPr>
              <w:t xml:space="preserve">PONUDNIK JE MSP (mikro, majhno ali srednje veliko podjetje)                                          </w:t>
            </w:r>
            <w:r w:rsidRPr="001E259A">
              <w:rPr>
                <w:rFonts w:cs="Arial"/>
                <w:i/>
                <w:noProof/>
                <w:sz w:val="18"/>
              </w:rPr>
              <w:t xml:space="preserve"> ustrezno obkrožite</w:t>
            </w:r>
            <w:r w:rsidRPr="001E259A">
              <w:rPr>
                <w:rFonts w:cs="Arial"/>
                <w:noProof/>
                <w:sz w:val="18"/>
              </w:rPr>
              <w:t xml:space="preserve"> </w:t>
            </w:r>
          </w:p>
        </w:tc>
        <w:tc>
          <w:tcPr>
            <w:tcW w:w="4500" w:type="dxa"/>
          </w:tcPr>
          <w:p w14:paraId="549DFD1E" w14:textId="77777777" w:rsidR="009D1B0D" w:rsidRPr="001E259A" w:rsidRDefault="009D1B0D" w:rsidP="00911761">
            <w:pPr>
              <w:rPr>
                <w:rFonts w:cs="Arial"/>
                <w:noProof/>
                <w:sz w:val="18"/>
              </w:rPr>
            </w:pPr>
          </w:p>
          <w:p w14:paraId="4C045691" w14:textId="77777777" w:rsidR="009D1B0D" w:rsidRPr="001E259A" w:rsidRDefault="009D1B0D" w:rsidP="00911761">
            <w:pPr>
              <w:rPr>
                <w:rFonts w:cs="Arial"/>
                <w:noProof/>
                <w:sz w:val="18"/>
              </w:rPr>
            </w:pPr>
          </w:p>
          <w:p w14:paraId="5D79DD61" w14:textId="77777777" w:rsidR="009D1B0D" w:rsidRPr="001E259A" w:rsidRDefault="009D1B0D" w:rsidP="00911761">
            <w:pPr>
              <w:rPr>
                <w:rFonts w:cs="Arial"/>
                <w:noProof/>
                <w:sz w:val="18"/>
              </w:rPr>
            </w:pPr>
            <w:r w:rsidRPr="001E259A">
              <w:rPr>
                <w:rFonts w:cs="Arial"/>
                <w:noProof/>
                <w:sz w:val="18"/>
              </w:rPr>
              <w:t>DA                       NE</w:t>
            </w:r>
          </w:p>
        </w:tc>
      </w:tr>
      <w:tr w:rsidR="009D1B0D" w:rsidRPr="001E259A" w14:paraId="0D18AD89" w14:textId="77777777" w:rsidTr="00911761">
        <w:tc>
          <w:tcPr>
            <w:tcW w:w="4788" w:type="dxa"/>
          </w:tcPr>
          <w:p w14:paraId="454444A9" w14:textId="77777777" w:rsidR="009D1B0D" w:rsidRPr="001E259A" w:rsidRDefault="009D1B0D" w:rsidP="00911761">
            <w:pPr>
              <w:rPr>
                <w:rFonts w:cs="Arial"/>
                <w:noProof/>
                <w:sz w:val="18"/>
              </w:rPr>
            </w:pPr>
          </w:p>
          <w:p w14:paraId="670AE594" w14:textId="77777777" w:rsidR="009D1B0D" w:rsidRPr="001E259A" w:rsidRDefault="009D1B0D" w:rsidP="00911761">
            <w:pPr>
              <w:rPr>
                <w:rFonts w:cs="Arial"/>
                <w:noProof/>
                <w:sz w:val="18"/>
              </w:rPr>
            </w:pPr>
            <w:r w:rsidRPr="001E259A">
              <w:rPr>
                <w:rFonts w:cs="Arial"/>
                <w:noProof/>
                <w:sz w:val="18"/>
              </w:rPr>
              <w:t>NASLOV PONUDNIKA:</w:t>
            </w:r>
          </w:p>
          <w:p w14:paraId="281644F8" w14:textId="77777777" w:rsidR="009D1B0D" w:rsidRPr="001E259A" w:rsidRDefault="009D1B0D" w:rsidP="00911761">
            <w:pPr>
              <w:rPr>
                <w:rFonts w:cs="Arial"/>
                <w:noProof/>
                <w:sz w:val="18"/>
              </w:rPr>
            </w:pPr>
          </w:p>
        </w:tc>
        <w:tc>
          <w:tcPr>
            <w:tcW w:w="4500" w:type="dxa"/>
          </w:tcPr>
          <w:p w14:paraId="7960AEA3" w14:textId="77777777" w:rsidR="009D1B0D" w:rsidRPr="001E259A" w:rsidRDefault="009D1B0D" w:rsidP="00911761">
            <w:pPr>
              <w:rPr>
                <w:rFonts w:cs="Arial"/>
                <w:noProof/>
                <w:sz w:val="18"/>
              </w:rPr>
            </w:pPr>
          </w:p>
        </w:tc>
      </w:tr>
      <w:tr w:rsidR="009D1B0D" w:rsidRPr="001E259A" w14:paraId="0E19AA0B" w14:textId="77777777" w:rsidTr="00911761">
        <w:tc>
          <w:tcPr>
            <w:tcW w:w="4788" w:type="dxa"/>
          </w:tcPr>
          <w:p w14:paraId="06C6203D" w14:textId="77777777" w:rsidR="009D1B0D" w:rsidRPr="001E259A" w:rsidRDefault="009D1B0D" w:rsidP="00911761">
            <w:pPr>
              <w:rPr>
                <w:rFonts w:cs="Arial"/>
                <w:noProof/>
                <w:sz w:val="18"/>
              </w:rPr>
            </w:pPr>
          </w:p>
          <w:p w14:paraId="79CF71DD" w14:textId="77777777" w:rsidR="009D1B0D" w:rsidRPr="001E259A" w:rsidRDefault="009D1B0D" w:rsidP="00911761">
            <w:pPr>
              <w:rPr>
                <w:rFonts w:cs="Arial"/>
                <w:noProof/>
                <w:sz w:val="18"/>
              </w:rPr>
            </w:pPr>
            <w:r w:rsidRPr="001E259A">
              <w:rPr>
                <w:rFonts w:cs="Arial"/>
                <w:noProof/>
                <w:sz w:val="18"/>
              </w:rPr>
              <w:t>ŠT. TRANSAKCIJSKEGA (POSLOVNEGA) RAČUNA:</w:t>
            </w:r>
          </w:p>
          <w:p w14:paraId="265023D9" w14:textId="77777777" w:rsidR="009D1B0D" w:rsidRPr="001E259A" w:rsidRDefault="009D1B0D" w:rsidP="00911761">
            <w:pPr>
              <w:rPr>
                <w:rFonts w:cs="Arial"/>
                <w:noProof/>
                <w:sz w:val="18"/>
              </w:rPr>
            </w:pPr>
          </w:p>
        </w:tc>
        <w:tc>
          <w:tcPr>
            <w:tcW w:w="4500" w:type="dxa"/>
          </w:tcPr>
          <w:p w14:paraId="6B7BF959" w14:textId="77777777" w:rsidR="009D1B0D" w:rsidRPr="001E259A" w:rsidRDefault="009D1B0D" w:rsidP="00911761">
            <w:pPr>
              <w:rPr>
                <w:rFonts w:cs="Arial"/>
                <w:noProof/>
                <w:sz w:val="18"/>
              </w:rPr>
            </w:pPr>
          </w:p>
        </w:tc>
      </w:tr>
      <w:tr w:rsidR="009D1B0D" w:rsidRPr="001E259A" w14:paraId="12480B88" w14:textId="77777777" w:rsidTr="00911761">
        <w:tc>
          <w:tcPr>
            <w:tcW w:w="4788" w:type="dxa"/>
          </w:tcPr>
          <w:p w14:paraId="099D3241" w14:textId="77777777" w:rsidR="009D1B0D" w:rsidRPr="001E259A" w:rsidRDefault="009D1B0D" w:rsidP="00911761">
            <w:pPr>
              <w:rPr>
                <w:rFonts w:cs="Arial"/>
                <w:noProof/>
                <w:sz w:val="18"/>
              </w:rPr>
            </w:pPr>
          </w:p>
          <w:p w14:paraId="6E9D9B50" w14:textId="77777777" w:rsidR="009D1B0D" w:rsidRPr="001E259A" w:rsidRDefault="009D1B0D" w:rsidP="00911761">
            <w:pPr>
              <w:rPr>
                <w:rFonts w:cs="Arial"/>
                <w:noProof/>
                <w:sz w:val="18"/>
              </w:rPr>
            </w:pPr>
            <w:r w:rsidRPr="001E259A">
              <w:rPr>
                <w:rFonts w:cs="Arial"/>
                <w:noProof/>
                <w:sz w:val="18"/>
              </w:rPr>
              <w:t>NASLOV BANKE:</w:t>
            </w:r>
          </w:p>
          <w:p w14:paraId="2F5C32A4" w14:textId="77777777" w:rsidR="009D1B0D" w:rsidRPr="001E259A" w:rsidRDefault="009D1B0D" w:rsidP="00911761">
            <w:pPr>
              <w:rPr>
                <w:rFonts w:cs="Arial"/>
                <w:noProof/>
                <w:sz w:val="18"/>
              </w:rPr>
            </w:pPr>
          </w:p>
        </w:tc>
        <w:tc>
          <w:tcPr>
            <w:tcW w:w="4500" w:type="dxa"/>
          </w:tcPr>
          <w:p w14:paraId="7F0F8AAD" w14:textId="77777777" w:rsidR="009D1B0D" w:rsidRPr="001E259A" w:rsidRDefault="009D1B0D" w:rsidP="00911761">
            <w:pPr>
              <w:rPr>
                <w:rFonts w:cs="Arial"/>
                <w:noProof/>
                <w:sz w:val="18"/>
              </w:rPr>
            </w:pPr>
          </w:p>
        </w:tc>
      </w:tr>
      <w:tr w:rsidR="009D1B0D" w:rsidRPr="001E259A" w14:paraId="4EBBFB38" w14:textId="77777777" w:rsidTr="00911761">
        <w:tc>
          <w:tcPr>
            <w:tcW w:w="4788" w:type="dxa"/>
          </w:tcPr>
          <w:p w14:paraId="70EF1D78" w14:textId="77777777" w:rsidR="009D1B0D" w:rsidRPr="001E259A" w:rsidRDefault="009D1B0D" w:rsidP="00911761">
            <w:pPr>
              <w:rPr>
                <w:rFonts w:cs="Arial"/>
                <w:noProof/>
                <w:sz w:val="18"/>
              </w:rPr>
            </w:pPr>
          </w:p>
          <w:p w14:paraId="204A8639" w14:textId="77777777" w:rsidR="009D1B0D" w:rsidRPr="001E259A" w:rsidRDefault="009D1B0D" w:rsidP="00911761">
            <w:pPr>
              <w:rPr>
                <w:rFonts w:cs="Arial"/>
                <w:noProof/>
                <w:sz w:val="18"/>
              </w:rPr>
            </w:pPr>
            <w:r w:rsidRPr="001E259A">
              <w:rPr>
                <w:rFonts w:cs="Arial"/>
                <w:noProof/>
                <w:sz w:val="18"/>
              </w:rPr>
              <w:t>KONTAK.  OSEBA, ODGOVORNA ZA PONUDBO:</w:t>
            </w:r>
          </w:p>
          <w:p w14:paraId="660BF579" w14:textId="77777777" w:rsidR="009D1B0D" w:rsidRPr="001E259A" w:rsidRDefault="009D1B0D" w:rsidP="00911761">
            <w:pPr>
              <w:rPr>
                <w:rFonts w:cs="Arial"/>
                <w:noProof/>
                <w:sz w:val="18"/>
              </w:rPr>
            </w:pPr>
          </w:p>
        </w:tc>
        <w:tc>
          <w:tcPr>
            <w:tcW w:w="4500" w:type="dxa"/>
          </w:tcPr>
          <w:p w14:paraId="73D508B5" w14:textId="77777777" w:rsidR="009D1B0D" w:rsidRPr="001E259A" w:rsidRDefault="009D1B0D" w:rsidP="00911761">
            <w:pPr>
              <w:rPr>
                <w:rFonts w:cs="Arial"/>
                <w:noProof/>
                <w:sz w:val="18"/>
              </w:rPr>
            </w:pPr>
          </w:p>
        </w:tc>
      </w:tr>
      <w:tr w:rsidR="009D1B0D" w:rsidRPr="001E259A" w14:paraId="678887F7" w14:textId="77777777" w:rsidTr="00911761">
        <w:tc>
          <w:tcPr>
            <w:tcW w:w="4788" w:type="dxa"/>
          </w:tcPr>
          <w:p w14:paraId="1CA169BD" w14:textId="77777777" w:rsidR="009D1B0D" w:rsidRPr="001E259A" w:rsidRDefault="009D1B0D" w:rsidP="00911761">
            <w:pPr>
              <w:rPr>
                <w:rFonts w:cs="Arial"/>
                <w:noProof/>
                <w:sz w:val="18"/>
              </w:rPr>
            </w:pPr>
          </w:p>
          <w:p w14:paraId="77623BB1" w14:textId="77777777" w:rsidR="00271E1E" w:rsidRPr="001E259A" w:rsidRDefault="00271E1E" w:rsidP="00271E1E">
            <w:pPr>
              <w:ind w:right="-108"/>
              <w:jc w:val="left"/>
              <w:rPr>
                <w:rFonts w:cs="Arial"/>
                <w:noProof/>
                <w:sz w:val="18"/>
              </w:rPr>
            </w:pPr>
            <w:r w:rsidRPr="001E259A">
              <w:rPr>
                <w:rFonts w:cs="Arial"/>
                <w:noProof/>
                <w:sz w:val="18"/>
              </w:rPr>
              <w:t>TELEFON in</w:t>
            </w:r>
          </w:p>
          <w:p w14:paraId="0E98F2CF" w14:textId="77777777" w:rsidR="009D1B0D" w:rsidRPr="001E259A" w:rsidRDefault="009D1B0D" w:rsidP="00271E1E">
            <w:pPr>
              <w:ind w:right="-108"/>
              <w:jc w:val="left"/>
              <w:rPr>
                <w:rFonts w:cs="Arial"/>
                <w:noProof/>
                <w:sz w:val="18"/>
              </w:rPr>
            </w:pPr>
            <w:r w:rsidRPr="001E259A">
              <w:rPr>
                <w:rFonts w:cs="Arial"/>
                <w:noProof/>
                <w:sz w:val="18"/>
              </w:rPr>
              <w:t>ELEK</w:t>
            </w:r>
            <w:r w:rsidR="00271E1E" w:rsidRPr="001E259A">
              <w:rPr>
                <w:rFonts w:cs="Arial"/>
                <w:noProof/>
                <w:sz w:val="18"/>
              </w:rPr>
              <w:t>TRONSKI NASLOV KONTAKTNE OSEBE:</w:t>
            </w:r>
          </w:p>
        </w:tc>
        <w:tc>
          <w:tcPr>
            <w:tcW w:w="4500" w:type="dxa"/>
          </w:tcPr>
          <w:p w14:paraId="1CA7AC45" w14:textId="77777777" w:rsidR="009D1B0D" w:rsidRPr="001E259A" w:rsidRDefault="009D1B0D" w:rsidP="00911761">
            <w:pPr>
              <w:rPr>
                <w:rFonts w:cs="Arial"/>
                <w:noProof/>
                <w:sz w:val="18"/>
              </w:rPr>
            </w:pPr>
          </w:p>
        </w:tc>
      </w:tr>
      <w:tr w:rsidR="009D1B0D" w:rsidRPr="001E259A" w14:paraId="169F8EEA" w14:textId="77777777" w:rsidTr="00911761">
        <w:tc>
          <w:tcPr>
            <w:tcW w:w="4788" w:type="dxa"/>
          </w:tcPr>
          <w:p w14:paraId="7BD4F1B5" w14:textId="77777777" w:rsidR="009D1B0D" w:rsidRPr="001E259A" w:rsidRDefault="009D1B0D" w:rsidP="00911761">
            <w:pPr>
              <w:rPr>
                <w:rFonts w:cs="Arial"/>
                <w:noProof/>
                <w:sz w:val="18"/>
              </w:rPr>
            </w:pPr>
          </w:p>
          <w:p w14:paraId="3349AAEF" w14:textId="77777777" w:rsidR="009D1B0D" w:rsidRPr="001E259A" w:rsidRDefault="00271E1E" w:rsidP="00911761">
            <w:pPr>
              <w:rPr>
                <w:rFonts w:cs="Arial"/>
                <w:noProof/>
                <w:sz w:val="18"/>
              </w:rPr>
            </w:pPr>
            <w:r w:rsidRPr="001E259A">
              <w:rPr>
                <w:rFonts w:cs="Arial"/>
                <w:noProof/>
                <w:sz w:val="18"/>
              </w:rPr>
              <w:t xml:space="preserve">ID ZA DDV </w:t>
            </w:r>
            <w:r w:rsidR="009D1B0D" w:rsidRPr="001E259A">
              <w:rPr>
                <w:rFonts w:cs="Arial"/>
                <w:noProof/>
                <w:sz w:val="18"/>
              </w:rPr>
              <w:t xml:space="preserve"> PONUDNIKA:</w:t>
            </w:r>
          </w:p>
          <w:p w14:paraId="2C2F682B" w14:textId="77777777" w:rsidR="009D1B0D" w:rsidRPr="001E259A" w:rsidRDefault="009D1B0D" w:rsidP="00911761">
            <w:pPr>
              <w:rPr>
                <w:rFonts w:cs="Arial"/>
                <w:noProof/>
                <w:sz w:val="18"/>
              </w:rPr>
            </w:pPr>
          </w:p>
        </w:tc>
        <w:tc>
          <w:tcPr>
            <w:tcW w:w="4500" w:type="dxa"/>
          </w:tcPr>
          <w:p w14:paraId="31BC0F31" w14:textId="77777777" w:rsidR="009D1B0D" w:rsidRPr="001E259A" w:rsidRDefault="009D1B0D" w:rsidP="00911761">
            <w:pPr>
              <w:pStyle w:val="Header"/>
              <w:rPr>
                <w:rFonts w:ascii="Arial" w:hAnsi="Arial" w:cs="Arial"/>
                <w:noProof/>
                <w:sz w:val="18"/>
                <w:lang w:val="sl-SI"/>
              </w:rPr>
            </w:pPr>
          </w:p>
        </w:tc>
      </w:tr>
      <w:tr w:rsidR="009D1B0D" w:rsidRPr="001E259A" w14:paraId="17227E44" w14:textId="77777777" w:rsidTr="00911761">
        <w:tc>
          <w:tcPr>
            <w:tcW w:w="4788" w:type="dxa"/>
          </w:tcPr>
          <w:p w14:paraId="023A5EC2" w14:textId="77777777" w:rsidR="009D1B0D" w:rsidRPr="001E259A" w:rsidRDefault="009D1B0D" w:rsidP="00911761">
            <w:pPr>
              <w:rPr>
                <w:rFonts w:cs="Arial"/>
                <w:noProof/>
                <w:sz w:val="18"/>
              </w:rPr>
            </w:pPr>
          </w:p>
          <w:p w14:paraId="1451F15A" w14:textId="77777777" w:rsidR="009D1B0D" w:rsidRPr="001E259A" w:rsidRDefault="009D1B0D" w:rsidP="00911761">
            <w:pPr>
              <w:rPr>
                <w:rFonts w:cs="Arial"/>
                <w:noProof/>
                <w:sz w:val="18"/>
              </w:rPr>
            </w:pPr>
            <w:r w:rsidRPr="001E259A">
              <w:rPr>
                <w:rFonts w:cs="Arial"/>
                <w:noProof/>
                <w:sz w:val="18"/>
              </w:rPr>
              <w:t>MATIČNA ŠTEVILKA PONUDNIKA:</w:t>
            </w:r>
          </w:p>
          <w:p w14:paraId="26A4B801" w14:textId="77777777" w:rsidR="009D1B0D" w:rsidRPr="001E259A" w:rsidRDefault="009D1B0D" w:rsidP="00911761">
            <w:pPr>
              <w:rPr>
                <w:rFonts w:cs="Arial"/>
                <w:noProof/>
                <w:sz w:val="18"/>
              </w:rPr>
            </w:pPr>
          </w:p>
        </w:tc>
        <w:tc>
          <w:tcPr>
            <w:tcW w:w="4500" w:type="dxa"/>
          </w:tcPr>
          <w:p w14:paraId="1833D296" w14:textId="77777777" w:rsidR="009D1B0D" w:rsidRPr="001E259A" w:rsidRDefault="009D1B0D" w:rsidP="00911761">
            <w:pPr>
              <w:pStyle w:val="Header"/>
              <w:rPr>
                <w:rFonts w:ascii="Arial" w:hAnsi="Arial" w:cs="Arial"/>
                <w:noProof/>
                <w:sz w:val="18"/>
                <w:lang w:val="sl-SI"/>
              </w:rPr>
            </w:pPr>
          </w:p>
        </w:tc>
      </w:tr>
      <w:tr w:rsidR="009D1B0D" w:rsidRPr="001E259A" w14:paraId="5C7D19BD" w14:textId="77777777" w:rsidTr="00911761">
        <w:tc>
          <w:tcPr>
            <w:tcW w:w="4788" w:type="dxa"/>
          </w:tcPr>
          <w:p w14:paraId="2152ABE8" w14:textId="77777777" w:rsidR="009D1B0D" w:rsidRPr="001E259A" w:rsidRDefault="009D1B0D" w:rsidP="00911761">
            <w:pPr>
              <w:rPr>
                <w:rFonts w:cs="Arial"/>
                <w:noProof/>
                <w:sz w:val="18"/>
              </w:rPr>
            </w:pPr>
          </w:p>
          <w:p w14:paraId="7B999568" w14:textId="77777777" w:rsidR="009D1B0D" w:rsidRPr="001E259A" w:rsidRDefault="009D1B0D" w:rsidP="00911761">
            <w:pPr>
              <w:rPr>
                <w:rFonts w:cs="Arial"/>
                <w:noProof/>
                <w:sz w:val="18"/>
              </w:rPr>
            </w:pPr>
            <w:r w:rsidRPr="001E259A">
              <w:rPr>
                <w:rFonts w:cs="Arial"/>
                <w:noProof/>
                <w:sz w:val="18"/>
              </w:rPr>
              <w:t>ODGOVORNA OSEBA ZA PODPIS POGODBE:</w:t>
            </w:r>
          </w:p>
          <w:p w14:paraId="4E05A47A" w14:textId="77777777" w:rsidR="009D1B0D" w:rsidRPr="001E259A" w:rsidRDefault="009D1B0D" w:rsidP="00911761">
            <w:pPr>
              <w:rPr>
                <w:rFonts w:cs="Arial"/>
                <w:noProof/>
                <w:sz w:val="18"/>
              </w:rPr>
            </w:pPr>
          </w:p>
        </w:tc>
        <w:tc>
          <w:tcPr>
            <w:tcW w:w="4500" w:type="dxa"/>
          </w:tcPr>
          <w:p w14:paraId="4983B329" w14:textId="77777777" w:rsidR="009D1B0D" w:rsidRPr="001E259A" w:rsidRDefault="009D1B0D" w:rsidP="00911761">
            <w:pPr>
              <w:rPr>
                <w:rFonts w:cs="Arial"/>
                <w:noProof/>
                <w:sz w:val="18"/>
              </w:rPr>
            </w:pPr>
          </w:p>
        </w:tc>
      </w:tr>
      <w:tr w:rsidR="009D1B0D" w:rsidRPr="001E259A" w14:paraId="71C01C12" w14:textId="77777777" w:rsidTr="00911761">
        <w:tc>
          <w:tcPr>
            <w:tcW w:w="4788" w:type="dxa"/>
          </w:tcPr>
          <w:p w14:paraId="46514C70" w14:textId="77777777" w:rsidR="009D1B0D" w:rsidRPr="001E259A" w:rsidRDefault="009D1B0D" w:rsidP="00911761">
            <w:pPr>
              <w:rPr>
                <w:rFonts w:cs="Arial"/>
                <w:noProof/>
                <w:sz w:val="18"/>
              </w:rPr>
            </w:pPr>
          </w:p>
          <w:p w14:paraId="37EE4A4B" w14:textId="77777777" w:rsidR="009D1B0D" w:rsidRPr="001E259A" w:rsidRDefault="009D1B0D" w:rsidP="00911761">
            <w:pPr>
              <w:rPr>
                <w:rFonts w:cs="Arial"/>
                <w:noProof/>
                <w:sz w:val="18"/>
              </w:rPr>
            </w:pPr>
            <w:r w:rsidRPr="001E259A">
              <w:rPr>
                <w:rFonts w:cs="Arial"/>
                <w:noProof/>
                <w:sz w:val="18"/>
              </w:rPr>
              <w:t>NAZIV ODGOVORNE OSEBE ZA PODPIS POGODBE:</w:t>
            </w:r>
          </w:p>
          <w:p w14:paraId="4BA4DE69" w14:textId="77777777" w:rsidR="009D1B0D" w:rsidRPr="001E259A" w:rsidRDefault="009D1B0D" w:rsidP="00911761">
            <w:pPr>
              <w:rPr>
                <w:rFonts w:cs="Arial"/>
                <w:noProof/>
                <w:sz w:val="18"/>
              </w:rPr>
            </w:pPr>
          </w:p>
        </w:tc>
        <w:tc>
          <w:tcPr>
            <w:tcW w:w="4500" w:type="dxa"/>
          </w:tcPr>
          <w:p w14:paraId="0EF540B5" w14:textId="77777777" w:rsidR="009D1B0D" w:rsidRPr="001E259A" w:rsidRDefault="009D1B0D" w:rsidP="00911761">
            <w:pPr>
              <w:rPr>
                <w:rFonts w:cs="Arial"/>
                <w:noProof/>
                <w:sz w:val="18"/>
              </w:rPr>
            </w:pPr>
          </w:p>
        </w:tc>
      </w:tr>
    </w:tbl>
    <w:p w14:paraId="7201C0D8" w14:textId="77777777" w:rsidR="009D1B0D" w:rsidRPr="001E259A" w:rsidRDefault="009D1B0D" w:rsidP="009D1B0D">
      <w:pPr>
        <w:ind w:right="216"/>
        <w:rPr>
          <w:noProof/>
        </w:rPr>
      </w:pPr>
    </w:p>
    <w:p w14:paraId="4850044C" w14:textId="4AD55F9B" w:rsidR="009D1B0D" w:rsidRPr="001E259A" w:rsidRDefault="009D1B0D" w:rsidP="009D1B0D">
      <w:pPr>
        <w:tabs>
          <w:tab w:val="center" w:pos="1440"/>
          <w:tab w:val="center" w:pos="4320"/>
          <w:tab w:val="center" w:pos="7200"/>
        </w:tabs>
        <w:spacing w:line="360" w:lineRule="auto"/>
        <w:rPr>
          <w:bCs/>
          <w:noProof/>
        </w:rPr>
      </w:pPr>
      <w:r w:rsidRPr="00A80D03">
        <w:rPr>
          <w:b/>
          <w:bCs/>
          <w:noProof/>
        </w:rPr>
        <w:t xml:space="preserve">Veljavnost ponudbe: ……………………………………….. </w:t>
      </w:r>
      <w:r w:rsidRPr="00A80D03">
        <w:rPr>
          <w:bCs/>
          <w:i/>
          <w:noProof/>
          <w:sz w:val="14"/>
          <w:szCs w:val="14"/>
        </w:rPr>
        <w:t xml:space="preserve">(najmanj do </w:t>
      </w:r>
      <w:r w:rsidR="00F70239">
        <w:rPr>
          <w:bCs/>
          <w:i/>
          <w:noProof/>
          <w:sz w:val="14"/>
          <w:szCs w:val="14"/>
        </w:rPr>
        <w:t>29</w:t>
      </w:r>
      <w:r w:rsidR="00C04ECA">
        <w:rPr>
          <w:bCs/>
          <w:i/>
          <w:noProof/>
          <w:sz w:val="14"/>
          <w:szCs w:val="14"/>
        </w:rPr>
        <w:t>.</w:t>
      </w:r>
      <w:r w:rsidR="00A35E71">
        <w:rPr>
          <w:bCs/>
          <w:i/>
          <w:noProof/>
          <w:sz w:val="14"/>
          <w:szCs w:val="14"/>
        </w:rPr>
        <w:t>0</w:t>
      </w:r>
      <w:r w:rsidR="00F70239">
        <w:rPr>
          <w:bCs/>
          <w:i/>
          <w:noProof/>
          <w:sz w:val="14"/>
          <w:szCs w:val="14"/>
        </w:rPr>
        <w:t>2</w:t>
      </w:r>
      <w:r w:rsidR="00340E2E" w:rsidRPr="00A80D03">
        <w:rPr>
          <w:bCs/>
          <w:i/>
          <w:noProof/>
          <w:sz w:val="14"/>
          <w:szCs w:val="14"/>
        </w:rPr>
        <w:t>.202</w:t>
      </w:r>
      <w:r w:rsidR="00A35E71">
        <w:rPr>
          <w:bCs/>
          <w:i/>
          <w:noProof/>
          <w:sz w:val="14"/>
          <w:szCs w:val="14"/>
        </w:rPr>
        <w:t>4</w:t>
      </w:r>
      <w:r w:rsidRPr="00A80D03">
        <w:rPr>
          <w:bCs/>
          <w:noProof/>
        </w:rPr>
        <w:t>)</w:t>
      </w:r>
    </w:p>
    <w:p w14:paraId="40C1ABC1" w14:textId="77777777" w:rsidR="00BB5CE9" w:rsidRPr="001E259A" w:rsidRDefault="00BB5CE9" w:rsidP="009D1B0D">
      <w:pPr>
        <w:tabs>
          <w:tab w:val="center" w:pos="1440"/>
          <w:tab w:val="center" w:pos="4320"/>
          <w:tab w:val="center" w:pos="7200"/>
        </w:tabs>
        <w:spacing w:line="360" w:lineRule="auto"/>
        <w:rPr>
          <w:bCs/>
          <w:noProof/>
        </w:rPr>
      </w:pPr>
    </w:p>
    <w:p w14:paraId="60E6E447" w14:textId="77777777" w:rsidR="00BB5CE9" w:rsidRPr="001E259A" w:rsidRDefault="00BB5CE9" w:rsidP="00BB5CE9">
      <w:pPr>
        <w:tabs>
          <w:tab w:val="center" w:pos="1440"/>
          <w:tab w:val="center" w:pos="4320"/>
          <w:tab w:val="center" w:pos="7200"/>
        </w:tabs>
        <w:rPr>
          <w:b/>
          <w:bCs/>
          <w:noProof/>
        </w:rPr>
      </w:pPr>
      <w:r w:rsidRPr="001E259A">
        <w:rPr>
          <w:b/>
          <w:noProof/>
        </w:rPr>
        <w:t>Pod kazensko in materialno odgovornostjo jamčimo, da so vsi podatki in dokumenti, podani v ponudbi, resnični, in da priložena dokumentacija ustreza originalu.</w:t>
      </w:r>
    </w:p>
    <w:p w14:paraId="14D0577B" w14:textId="77777777" w:rsidR="009D1B0D" w:rsidRPr="001E259A" w:rsidRDefault="009D1B0D" w:rsidP="009D1B0D">
      <w:pPr>
        <w:tabs>
          <w:tab w:val="center" w:pos="1440"/>
          <w:tab w:val="center" w:pos="4320"/>
          <w:tab w:val="center" w:pos="7200"/>
        </w:tabs>
        <w:spacing w:line="360" w:lineRule="auto"/>
        <w:rPr>
          <w:noProof/>
        </w:rPr>
      </w:pPr>
    </w:p>
    <w:p w14:paraId="17B8BB70" w14:textId="77777777" w:rsidR="00BB5CE9" w:rsidRPr="001E259A" w:rsidRDefault="00BB5CE9" w:rsidP="009D1B0D">
      <w:pPr>
        <w:tabs>
          <w:tab w:val="center" w:pos="1440"/>
          <w:tab w:val="center" w:pos="4320"/>
          <w:tab w:val="center" w:pos="7200"/>
        </w:tabs>
        <w:spacing w:line="360" w:lineRule="auto"/>
        <w:rPr>
          <w:noProof/>
        </w:rPr>
      </w:pPr>
    </w:p>
    <w:p w14:paraId="24FB828B"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t xml:space="preserve">Kraj in datum: </w:t>
      </w:r>
      <w:r w:rsidRPr="001E259A">
        <w:rPr>
          <w:noProof/>
        </w:rPr>
        <w:tab/>
        <w:t>Žig:</w:t>
      </w:r>
      <w:r w:rsidRPr="001E259A">
        <w:rPr>
          <w:noProof/>
        </w:rPr>
        <w:tab/>
        <w:t>Podpis zastopnika</w:t>
      </w:r>
    </w:p>
    <w:p w14:paraId="5FCBD394" w14:textId="77777777" w:rsidR="009D1B0D" w:rsidRPr="001E259A" w:rsidRDefault="009D1B0D" w:rsidP="009D1B0D">
      <w:pPr>
        <w:tabs>
          <w:tab w:val="center" w:pos="1440"/>
          <w:tab w:val="center" w:pos="4320"/>
          <w:tab w:val="center" w:pos="7200"/>
        </w:tabs>
        <w:spacing w:line="360" w:lineRule="auto"/>
        <w:rPr>
          <w:noProof/>
        </w:rPr>
      </w:pPr>
      <w:r w:rsidRPr="001E259A">
        <w:rPr>
          <w:noProof/>
        </w:rPr>
        <w:tab/>
      </w:r>
      <w:r w:rsidRPr="001E259A">
        <w:rPr>
          <w:noProof/>
        </w:rPr>
        <w:tab/>
      </w:r>
      <w:r w:rsidRPr="001E259A">
        <w:rPr>
          <w:noProof/>
        </w:rPr>
        <w:tab/>
        <w:t>oz. prokurista:</w:t>
      </w:r>
    </w:p>
    <w:p w14:paraId="2980C0BD" w14:textId="77777777" w:rsidR="009D1B0D" w:rsidRPr="001E259A" w:rsidRDefault="009D1B0D" w:rsidP="009D1B0D">
      <w:pPr>
        <w:tabs>
          <w:tab w:val="center" w:pos="1440"/>
          <w:tab w:val="center" w:pos="4320"/>
          <w:tab w:val="center" w:pos="7200"/>
        </w:tabs>
        <w:rPr>
          <w:noProof/>
        </w:rPr>
      </w:pPr>
      <w:r w:rsidRPr="001E259A">
        <w:rPr>
          <w:noProof/>
        </w:rPr>
        <w:tab/>
        <w:t>........................................</w:t>
      </w:r>
      <w:r w:rsidRPr="001E259A">
        <w:rPr>
          <w:noProof/>
        </w:rPr>
        <w:tab/>
      </w:r>
      <w:r w:rsidRPr="001E259A">
        <w:rPr>
          <w:noProof/>
        </w:rPr>
        <w:tab/>
        <w:t>...........................................</w:t>
      </w:r>
    </w:p>
    <w:p w14:paraId="747FB7F1" w14:textId="77777777" w:rsidR="00DD4524" w:rsidRPr="001E259A" w:rsidRDefault="00DD4524">
      <w:pPr>
        <w:spacing w:after="200" w:line="276" w:lineRule="auto"/>
        <w:jc w:val="left"/>
        <w:rPr>
          <w:rFonts w:eastAsia="Calibri" w:cs="Arial"/>
          <w:noProof/>
          <w:szCs w:val="20"/>
        </w:rPr>
      </w:pPr>
      <w:r w:rsidRPr="001E259A">
        <w:rPr>
          <w:rFonts w:eastAsia="Calibri" w:cs="Arial"/>
          <w:noProof/>
          <w:szCs w:val="20"/>
        </w:rPr>
        <w:br w:type="page"/>
      </w:r>
    </w:p>
    <w:p w14:paraId="1C1C171C" w14:textId="5FA674A0" w:rsidR="00DD4524" w:rsidRDefault="00DD4524" w:rsidP="00DD4524">
      <w:pPr>
        <w:jc w:val="left"/>
        <w:rPr>
          <w:rFonts w:eastAsia="Calibri" w:cs="Arial"/>
          <w:noProof/>
          <w:szCs w:val="20"/>
        </w:rPr>
      </w:pPr>
      <w:r w:rsidRPr="001E259A">
        <w:rPr>
          <w:rFonts w:eastAsia="Calibri" w:cs="Arial"/>
          <w:noProof/>
          <w:szCs w:val="20"/>
        </w:rPr>
        <w:lastRenderedPageBreak/>
        <w:t>Ponudnik: .................................................</w:t>
      </w:r>
    </w:p>
    <w:p w14:paraId="7AFF9075" w14:textId="77777777" w:rsidR="00542C00" w:rsidRPr="001E259A" w:rsidRDefault="00542C00" w:rsidP="00DD4524">
      <w:pPr>
        <w:jc w:val="left"/>
        <w:rPr>
          <w:rFonts w:eastAsia="Calibri" w:cs="Arial"/>
          <w:i/>
          <w:noProof/>
          <w:szCs w:val="20"/>
        </w:rPr>
      </w:pPr>
    </w:p>
    <w:p w14:paraId="7CAF5506" w14:textId="77777777" w:rsidR="00DD4524" w:rsidRPr="001E259A" w:rsidRDefault="00DD4524" w:rsidP="00DD4524">
      <w:pPr>
        <w:spacing w:line="360" w:lineRule="auto"/>
        <w:jc w:val="left"/>
        <w:rPr>
          <w:rFonts w:eastAsia="Calibri" w:cs="Arial"/>
          <w:noProof/>
          <w:szCs w:val="20"/>
        </w:rPr>
      </w:pPr>
      <w:r w:rsidRPr="001E259A">
        <w:rPr>
          <w:rFonts w:eastAsia="Calibri" w:cs="Arial"/>
          <w:noProof/>
          <w:szCs w:val="20"/>
        </w:rPr>
        <w:t>Naslov: .......................................................</w:t>
      </w:r>
    </w:p>
    <w:p w14:paraId="42D35F9F" w14:textId="19A944DC" w:rsidR="00DD4524" w:rsidRPr="001E259A" w:rsidRDefault="00DD4524" w:rsidP="00DD4524">
      <w:pPr>
        <w:pStyle w:val="Heading2"/>
        <w:jc w:val="center"/>
        <w:rPr>
          <w:b/>
          <w:noProof/>
          <w:sz w:val="22"/>
          <w:szCs w:val="22"/>
        </w:rPr>
      </w:pPr>
      <w:bookmarkStart w:id="189" w:name="_Toc148079303"/>
      <w:r w:rsidRPr="001E259A">
        <w:rPr>
          <w:b/>
          <w:bCs/>
          <w:noProof/>
          <w:sz w:val="22"/>
          <w:szCs w:val="22"/>
        </w:rPr>
        <w:t>PREDRAČUN</w:t>
      </w:r>
      <w:bookmarkEnd w:id="189"/>
      <w:r w:rsidRPr="001E259A">
        <w:rPr>
          <w:b/>
          <w:bCs/>
          <w:noProof/>
          <w:sz w:val="22"/>
          <w:szCs w:val="22"/>
        </w:rPr>
        <w:t xml:space="preserve"> </w:t>
      </w:r>
    </w:p>
    <w:p w14:paraId="0167FE3A" w14:textId="32C088D3" w:rsidR="004607D7" w:rsidRPr="001E259A" w:rsidRDefault="00DD4524" w:rsidP="00DD4524">
      <w:pPr>
        <w:jc w:val="center"/>
        <w:rPr>
          <w:b/>
          <w:noProof/>
          <w:sz w:val="22"/>
          <w:szCs w:val="22"/>
        </w:rPr>
      </w:pPr>
      <w:r w:rsidRPr="001E259A">
        <w:rPr>
          <w:rFonts w:cs="Arial"/>
          <w:b/>
          <w:noProof/>
          <w:sz w:val="22"/>
          <w:szCs w:val="22"/>
        </w:rPr>
        <w:t xml:space="preserve">ZA JAVNO NAROČILO </w:t>
      </w:r>
      <w:r w:rsidR="00223E92">
        <w:rPr>
          <w:b/>
          <w:noProof/>
          <w:sz w:val="22"/>
          <w:szCs w:val="22"/>
        </w:rPr>
        <w:t>JN-B1041</w:t>
      </w:r>
      <w:r w:rsidR="00085D85" w:rsidRPr="001E259A">
        <w:rPr>
          <w:b/>
          <w:noProof/>
          <w:sz w:val="22"/>
          <w:szCs w:val="22"/>
        </w:rPr>
        <w:t xml:space="preserve"> </w:t>
      </w:r>
    </w:p>
    <w:p w14:paraId="22966685" w14:textId="77777777" w:rsidR="00416E0C" w:rsidRPr="001E259A" w:rsidRDefault="00416E0C" w:rsidP="00DD4524">
      <w:pPr>
        <w:pStyle w:val="BodyText"/>
        <w:rPr>
          <w:b/>
          <w:noProof/>
        </w:rPr>
      </w:pPr>
    </w:p>
    <w:p w14:paraId="4BDC3712" w14:textId="515C298C" w:rsidR="0014196C" w:rsidRPr="001E259A" w:rsidRDefault="0014196C" w:rsidP="0014196C">
      <w:pPr>
        <w:jc w:val="center"/>
        <w:rPr>
          <w:b/>
          <w:bCs/>
          <w:noProof/>
          <w:szCs w:val="20"/>
        </w:rPr>
      </w:pPr>
      <w:r>
        <w:rPr>
          <w:rFonts w:cs="Arial"/>
          <w:b/>
          <w:bCs/>
          <w:noProof/>
          <w:szCs w:val="20"/>
          <w:lang w:eastAsia="ar-SA"/>
        </w:rPr>
        <w:t>N</w:t>
      </w:r>
      <w:r w:rsidRPr="001E259A">
        <w:rPr>
          <w:rFonts w:cs="Arial"/>
          <w:b/>
          <w:bCs/>
          <w:noProof/>
          <w:szCs w:val="20"/>
          <w:lang w:eastAsia="ar-SA"/>
        </w:rPr>
        <w:t>akup</w:t>
      </w:r>
      <w:r>
        <w:rPr>
          <w:rFonts w:cs="Arial"/>
          <w:b/>
          <w:bCs/>
          <w:noProof/>
          <w:szCs w:val="20"/>
          <w:lang w:eastAsia="ar-SA"/>
        </w:rPr>
        <w:t xml:space="preserve"> dveh</w:t>
      </w:r>
      <w:r w:rsidRPr="001E259A">
        <w:rPr>
          <w:rFonts w:cs="Arial"/>
          <w:b/>
          <w:bCs/>
          <w:noProof/>
          <w:szCs w:val="20"/>
          <w:lang w:eastAsia="ar-SA"/>
        </w:rPr>
        <w:t xml:space="preserve"> </w:t>
      </w:r>
      <w:r w:rsidRPr="001E259A">
        <w:rPr>
          <w:b/>
          <w:bCs/>
          <w:noProof/>
          <w:szCs w:val="20"/>
        </w:rPr>
        <w:t>avdio mešaln</w:t>
      </w:r>
      <w:r>
        <w:rPr>
          <w:b/>
          <w:bCs/>
          <w:noProof/>
          <w:szCs w:val="20"/>
        </w:rPr>
        <w:t>ih</w:t>
      </w:r>
      <w:r w:rsidRPr="001E259A">
        <w:rPr>
          <w:b/>
          <w:bCs/>
          <w:noProof/>
          <w:szCs w:val="20"/>
        </w:rPr>
        <w:t xml:space="preserve"> miz</w:t>
      </w:r>
      <w:r>
        <w:rPr>
          <w:b/>
          <w:bCs/>
          <w:noProof/>
          <w:szCs w:val="20"/>
        </w:rPr>
        <w:t xml:space="preserve"> za studio 1 in studio 4</w:t>
      </w:r>
    </w:p>
    <w:p w14:paraId="5D4AABD2" w14:textId="77777777" w:rsidR="004213A5" w:rsidRPr="001E259A" w:rsidRDefault="004213A5" w:rsidP="00DD4524">
      <w:pPr>
        <w:rPr>
          <w:rFonts w:cs="Arial"/>
          <w:b/>
          <w:noProof/>
          <w:sz w:val="22"/>
          <w:szCs w:val="22"/>
        </w:rPr>
      </w:pPr>
    </w:p>
    <w:tbl>
      <w:tblPr>
        <w:tblW w:w="9214" w:type="dxa"/>
        <w:tblInd w:w="108" w:type="dxa"/>
        <w:tblLayout w:type="fixed"/>
        <w:tblLook w:val="0000" w:firstRow="0" w:lastRow="0" w:firstColumn="0" w:lastColumn="0" w:noHBand="0" w:noVBand="0"/>
      </w:tblPr>
      <w:tblGrid>
        <w:gridCol w:w="709"/>
        <w:gridCol w:w="6379"/>
        <w:gridCol w:w="2126"/>
      </w:tblGrid>
      <w:tr w:rsidR="004213A5" w:rsidRPr="001E259A" w14:paraId="133C63BA" w14:textId="77777777" w:rsidTr="007B2D1A">
        <w:tc>
          <w:tcPr>
            <w:tcW w:w="709" w:type="dxa"/>
            <w:tcBorders>
              <w:top w:val="single" w:sz="4" w:space="0" w:color="000000"/>
              <w:left w:val="single" w:sz="4" w:space="0" w:color="000000"/>
              <w:bottom w:val="single" w:sz="4" w:space="0" w:color="000000"/>
            </w:tcBorders>
            <w:shd w:val="clear" w:color="auto" w:fill="auto"/>
          </w:tcPr>
          <w:p w14:paraId="3BE33DD1" w14:textId="77777777" w:rsidR="004213A5" w:rsidRPr="001E259A" w:rsidRDefault="004213A5" w:rsidP="007B2D1A">
            <w:pPr>
              <w:snapToGrid w:val="0"/>
              <w:jc w:val="center"/>
              <w:rPr>
                <w:rFonts w:cs="Arial"/>
                <w:noProof/>
                <w:szCs w:val="20"/>
              </w:rPr>
            </w:pPr>
          </w:p>
          <w:p w14:paraId="17C73FB6" w14:textId="77777777" w:rsidR="004213A5" w:rsidRPr="001E259A" w:rsidRDefault="004213A5" w:rsidP="007B2D1A">
            <w:pPr>
              <w:jc w:val="center"/>
              <w:rPr>
                <w:rFonts w:cs="Arial"/>
                <w:noProof/>
                <w:szCs w:val="20"/>
              </w:rPr>
            </w:pPr>
            <w:r w:rsidRPr="001E259A">
              <w:rPr>
                <w:rFonts w:cs="Arial"/>
                <w:noProof/>
                <w:szCs w:val="20"/>
              </w:rPr>
              <w:t>Št.</w:t>
            </w:r>
          </w:p>
        </w:tc>
        <w:tc>
          <w:tcPr>
            <w:tcW w:w="6379" w:type="dxa"/>
            <w:tcBorders>
              <w:top w:val="single" w:sz="4" w:space="0" w:color="000000"/>
              <w:left w:val="single" w:sz="4" w:space="0" w:color="000000"/>
              <w:bottom w:val="single" w:sz="4" w:space="0" w:color="000000"/>
            </w:tcBorders>
            <w:shd w:val="clear" w:color="auto" w:fill="auto"/>
          </w:tcPr>
          <w:p w14:paraId="51E3F937" w14:textId="77777777" w:rsidR="004213A5" w:rsidRPr="001E259A" w:rsidRDefault="004213A5" w:rsidP="007B2D1A">
            <w:pPr>
              <w:snapToGrid w:val="0"/>
              <w:jc w:val="center"/>
              <w:rPr>
                <w:rFonts w:cs="Arial"/>
                <w:noProof/>
                <w:szCs w:val="20"/>
              </w:rPr>
            </w:pPr>
          </w:p>
          <w:p w14:paraId="31DC937D" w14:textId="77777777" w:rsidR="004213A5" w:rsidRPr="001E259A" w:rsidRDefault="004213A5" w:rsidP="007B2D1A">
            <w:pPr>
              <w:jc w:val="center"/>
              <w:rPr>
                <w:rFonts w:cs="Arial"/>
                <w:noProof/>
                <w:szCs w:val="20"/>
              </w:rPr>
            </w:pPr>
            <w:r w:rsidRPr="001E259A">
              <w:rPr>
                <w:rFonts w:cs="Arial"/>
                <w:noProof/>
                <w:szCs w:val="20"/>
              </w:rPr>
              <w:t>Opis postavke</w:t>
            </w:r>
          </w:p>
          <w:p w14:paraId="7612FA73" w14:textId="77777777" w:rsidR="004213A5" w:rsidRPr="001E259A" w:rsidRDefault="004213A5" w:rsidP="007B2D1A">
            <w:pPr>
              <w:jc w:val="center"/>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11EF806" w14:textId="77777777" w:rsidR="004213A5" w:rsidRPr="001E259A" w:rsidRDefault="004213A5" w:rsidP="007B2D1A">
            <w:pPr>
              <w:snapToGrid w:val="0"/>
              <w:jc w:val="center"/>
              <w:rPr>
                <w:rFonts w:cs="Arial"/>
                <w:noProof/>
                <w:szCs w:val="20"/>
              </w:rPr>
            </w:pPr>
          </w:p>
          <w:p w14:paraId="0494FE9C" w14:textId="77777777" w:rsidR="004213A5" w:rsidRDefault="004213A5" w:rsidP="007B2D1A">
            <w:pPr>
              <w:jc w:val="center"/>
              <w:rPr>
                <w:rFonts w:cs="Arial"/>
                <w:noProof/>
                <w:szCs w:val="20"/>
              </w:rPr>
            </w:pPr>
            <w:r w:rsidRPr="001E259A">
              <w:rPr>
                <w:rFonts w:cs="Arial"/>
                <w:noProof/>
                <w:szCs w:val="20"/>
              </w:rPr>
              <w:t>Vrednost v EUR</w:t>
            </w:r>
          </w:p>
          <w:p w14:paraId="2C1DEDE6" w14:textId="6A2C2D04" w:rsidR="00DA4DED" w:rsidRPr="001E259A" w:rsidRDefault="00DA4DED" w:rsidP="007B2D1A">
            <w:pPr>
              <w:jc w:val="center"/>
              <w:rPr>
                <w:rFonts w:cs="Arial"/>
                <w:noProof/>
                <w:szCs w:val="20"/>
              </w:rPr>
            </w:pPr>
            <w:r>
              <w:rPr>
                <w:rFonts w:cs="Arial"/>
                <w:noProof/>
                <w:szCs w:val="20"/>
              </w:rPr>
              <w:t>brez DDV</w:t>
            </w:r>
          </w:p>
        </w:tc>
      </w:tr>
      <w:tr w:rsidR="004213A5" w:rsidRPr="001E259A" w14:paraId="40A001F0" w14:textId="77777777" w:rsidTr="007B2D1A">
        <w:tc>
          <w:tcPr>
            <w:tcW w:w="709" w:type="dxa"/>
            <w:tcBorders>
              <w:top w:val="single" w:sz="4" w:space="0" w:color="000000"/>
              <w:left w:val="single" w:sz="4" w:space="0" w:color="000000"/>
              <w:bottom w:val="single" w:sz="4" w:space="0" w:color="000000"/>
            </w:tcBorders>
            <w:shd w:val="clear" w:color="auto" w:fill="auto"/>
          </w:tcPr>
          <w:p w14:paraId="0ECAA1E0" w14:textId="77777777" w:rsidR="004213A5" w:rsidRPr="001E259A" w:rsidRDefault="004213A5" w:rsidP="007B2D1A">
            <w:pPr>
              <w:snapToGrid w:val="0"/>
              <w:jc w:val="center"/>
              <w:rPr>
                <w:rFonts w:cs="Arial"/>
                <w:noProof/>
                <w:szCs w:val="20"/>
              </w:rPr>
            </w:pPr>
          </w:p>
          <w:p w14:paraId="0EB0D6E9" w14:textId="77777777" w:rsidR="004213A5" w:rsidRPr="001E259A" w:rsidRDefault="004213A5" w:rsidP="007B2D1A">
            <w:pPr>
              <w:jc w:val="center"/>
              <w:rPr>
                <w:rFonts w:cs="Arial"/>
                <w:noProof/>
                <w:szCs w:val="20"/>
              </w:rPr>
            </w:pPr>
            <w:r w:rsidRPr="001E259A">
              <w:rPr>
                <w:rFonts w:cs="Arial"/>
                <w:noProof/>
                <w:szCs w:val="20"/>
              </w:rPr>
              <w:t>01</w:t>
            </w:r>
          </w:p>
          <w:p w14:paraId="31315587" w14:textId="77777777" w:rsidR="004213A5" w:rsidRPr="001E259A" w:rsidRDefault="004213A5" w:rsidP="007B2D1A">
            <w:pPr>
              <w:jc w:val="center"/>
              <w:rPr>
                <w:rFonts w:cs="Arial"/>
                <w:noProof/>
                <w:szCs w:val="20"/>
              </w:rPr>
            </w:pPr>
          </w:p>
        </w:tc>
        <w:tc>
          <w:tcPr>
            <w:tcW w:w="6379" w:type="dxa"/>
            <w:tcBorders>
              <w:top w:val="single" w:sz="4" w:space="0" w:color="000000"/>
              <w:left w:val="single" w:sz="4" w:space="0" w:color="000000"/>
              <w:bottom w:val="single" w:sz="4" w:space="0" w:color="000000"/>
            </w:tcBorders>
            <w:shd w:val="clear" w:color="auto" w:fill="auto"/>
          </w:tcPr>
          <w:p w14:paraId="4CAAEE50" w14:textId="77777777" w:rsidR="004213A5" w:rsidRPr="001E259A" w:rsidRDefault="004213A5" w:rsidP="007B2D1A">
            <w:pPr>
              <w:snapToGrid w:val="0"/>
              <w:jc w:val="left"/>
              <w:rPr>
                <w:rFonts w:cs="Arial"/>
                <w:noProof/>
                <w:szCs w:val="20"/>
              </w:rPr>
            </w:pPr>
          </w:p>
          <w:p w14:paraId="2A23BA61" w14:textId="77777777" w:rsidR="00D235C0" w:rsidRDefault="004213A5" w:rsidP="007B2D1A">
            <w:pPr>
              <w:jc w:val="left"/>
              <w:rPr>
                <w:rFonts w:cs="Arial"/>
                <w:noProof/>
                <w:szCs w:val="20"/>
              </w:rPr>
            </w:pPr>
            <w:r w:rsidRPr="001E259A">
              <w:rPr>
                <w:rFonts w:cs="Arial"/>
                <w:noProof/>
                <w:szCs w:val="20"/>
              </w:rPr>
              <w:t xml:space="preserve">Vrednost celotne ponujene </w:t>
            </w:r>
            <w:r w:rsidR="00832214">
              <w:rPr>
                <w:rFonts w:cs="Arial"/>
                <w:noProof/>
                <w:szCs w:val="20"/>
              </w:rPr>
              <w:t>opreme in pripadajočih storitev</w:t>
            </w:r>
          </w:p>
          <w:p w14:paraId="54855DD6" w14:textId="4049DBFF" w:rsidR="004213A5" w:rsidRPr="001E259A" w:rsidRDefault="00D235C0" w:rsidP="007B2D1A">
            <w:pPr>
              <w:jc w:val="left"/>
              <w:rPr>
                <w:rFonts w:cs="Arial"/>
                <w:noProof/>
                <w:szCs w:val="20"/>
              </w:rPr>
            </w:pPr>
            <w:r>
              <w:rPr>
                <w:rFonts w:cs="Arial"/>
                <w:noProof/>
                <w:szCs w:val="20"/>
              </w:rPr>
              <w:t>(</w:t>
            </w:r>
            <w:r w:rsidR="004213A5" w:rsidRPr="001E259A">
              <w:rPr>
                <w:rFonts w:cs="Arial"/>
                <w:noProof/>
                <w:szCs w:val="20"/>
              </w:rPr>
              <w:t>skladno z zahtevami, navedenimi v poglavju 3 dokumentacije v zvezi z oddajo javnega naročila</w:t>
            </w:r>
            <w:r>
              <w:rPr>
                <w:rFonts w:cs="Arial"/>
                <w:noProof/>
                <w:szCs w:val="20"/>
              </w:rPr>
              <w:t>)</w:t>
            </w:r>
          </w:p>
          <w:p w14:paraId="1B6DAE5D"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9C6F489" w14:textId="77777777" w:rsidR="004213A5" w:rsidRPr="001E259A" w:rsidRDefault="004213A5" w:rsidP="007B2D1A">
            <w:pPr>
              <w:snapToGrid w:val="0"/>
              <w:rPr>
                <w:rFonts w:cs="Arial"/>
                <w:noProof/>
                <w:szCs w:val="20"/>
              </w:rPr>
            </w:pPr>
          </w:p>
        </w:tc>
      </w:tr>
      <w:tr w:rsidR="004213A5" w:rsidRPr="001E259A" w14:paraId="515881C0" w14:textId="77777777" w:rsidTr="007B2D1A">
        <w:tc>
          <w:tcPr>
            <w:tcW w:w="709" w:type="dxa"/>
            <w:tcBorders>
              <w:top w:val="single" w:sz="4" w:space="0" w:color="000000"/>
              <w:left w:val="single" w:sz="4" w:space="0" w:color="000000"/>
              <w:bottom w:val="single" w:sz="4" w:space="0" w:color="000000"/>
            </w:tcBorders>
            <w:shd w:val="clear" w:color="auto" w:fill="auto"/>
          </w:tcPr>
          <w:p w14:paraId="557729AE" w14:textId="77777777" w:rsidR="004213A5" w:rsidRPr="001E259A" w:rsidRDefault="004213A5" w:rsidP="007B2D1A">
            <w:pPr>
              <w:snapToGrid w:val="0"/>
              <w:jc w:val="center"/>
              <w:rPr>
                <w:rFonts w:cs="Arial"/>
                <w:noProof/>
                <w:szCs w:val="20"/>
              </w:rPr>
            </w:pPr>
          </w:p>
          <w:p w14:paraId="5786DBB7" w14:textId="77777777" w:rsidR="004213A5" w:rsidRPr="001E259A" w:rsidRDefault="004213A5" w:rsidP="007B2D1A">
            <w:pPr>
              <w:jc w:val="center"/>
              <w:rPr>
                <w:rFonts w:cs="Arial"/>
                <w:noProof/>
                <w:szCs w:val="20"/>
              </w:rPr>
            </w:pPr>
            <w:r w:rsidRPr="001E259A">
              <w:rPr>
                <w:rFonts w:cs="Arial"/>
                <w:noProof/>
                <w:szCs w:val="20"/>
              </w:rPr>
              <w:t>02</w:t>
            </w:r>
          </w:p>
        </w:tc>
        <w:tc>
          <w:tcPr>
            <w:tcW w:w="6379" w:type="dxa"/>
            <w:tcBorders>
              <w:top w:val="single" w:sz="4" w:space="0" w:color="000000"/>
              <w:left w:val="single" w:sz="4" w:space="0" w:color="000000"/>
              <w:bottom w:val="single" w:sz="4" w:space="0" w:color="000000"/>
            </w:tcBorders>
            <w:shd w:val="clear" w:color="auto" w:fill="auto"/>
          </w:tcPr>
          <w:p w14:paraId="6BA7DDB6" w14:textId="77777777" w:rsidR="004213A5" w:rsidRPr="001E259A" w:rsidRDefault="004213A5" w:rsidP="007B2D1A">
            <w:pPr>
              <w:snapToGrid w:val="0"/>
              <w:jc w:val="left"/>
              <w:rPr>
                <w:rFonts w:cs="Arial"/>
                <w:noProof/>
                <w:szCs w:val="20"/>
              </w:rPr>
            </w:pPr>
          </w:p>
          <w:p w14:paraId="21F16DFB" w14:textId="77777777" w:rsidR="004213A5" w:rsidRPr="001E259A" w:rsidRDefault="004213A5" w:rsidP="007B2D1A">
            <w:pPr>
              <w:jc w:val="left"/>
              <w:rPr>
                <w:rFonts w:cs="Arial"/>
                <w:noProof/>
                <w:szCs w:val="20"/>
              </w:rPr>
            </w:pPr>
            <w:r w:rsidRPr="001E259A">
              <w:rPr>
                <w:rFonts w:cs="Arial"/>
                <w:noProof/>
                <w:szCs w:val="20"/>
              </w:rPr>
              <w:t>Odobreni popusti</w:t>
            </w:r>
          </w:p>
          <w:p w14:paraId="4614E829" w14:textId="77777777" w:rsidR="004213A5" w:rsidRPr="001E259A" w:rsidRDefault="004213A5" w:rsidP="007B2D1A">
            <w:pPr>
              <w:jc w:val="left"/>
              <w:rPr>
                <w:rFonts w:cs="Arial"/>
                <w:noProof/>
                <w:szCs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1B4CA8" w14:textId="77777777" w:rsidR="004213A5" w:rsidRPr="001E259A" w:rsidRDefault="004213A5" w:rsidP="007B2D1A">
            <w:pPr>
              <w:snapToGrid w:val="0"/>
              <w:rPr>
                <w:rFonts w:cs="Arial"/>
                <w:noProof/>
                <w:szCs w:val="20"/>
              </w:rPr>
            </w:pPr>
          </w:p>
        </w:tc>
      </w:tr>
      <w:tr w:rsidR="004213A5" w:rsidRPr="00D235C0" w14:paraId="6DE7CAAF" w14:textId="77777777" w:rsidTr="007B2D1A">
        <w:tc>
          <w:tcPr>
            <w:tcW w:w="709" w:type="dxa"/>
            <w:tcBorders>
              <w:top w:val="single" w:sz="4" w:space="0" w:color="000000"/>
              <w:left w:val="single" w:sz="4" w:space="0" w:color="000000"/>
              <w:bottom w:val="single" w:sz="4" w:space="0" w:color="000000"/>
            </w:tcBorders>
            <w:shd w:val="clear" w:color="auto" w:fill="auto"/>
          </w:tcPr>
          <w:p w14:paraId="4B768FD8" w14:textId="77777777" w:rsidR="004213A5" w:rsidRPr="00D235C0" w:rsidRDefault="004213A5" w:rsidP="007B2D1A">
            <w:pPr>
              <w:snapToGrid w:val="0"/>
              <w:jc w:val="center"/>
              <w:rPr>
                <w:rFonts w:cs="Arial"/>
                <w:b/>
                <w:bCs/>
                <w:noProof/>
                <w:szCs w:val="20"/>
              </w:rPr>
            </w:pPr>
          </w:p>
          <w:p w14:paraId="1E793D4B" w14:textId="77777777" w:rsidR="004213A5" w:rsidRPr="00D235C0" w:rsidRDefault="004213A5" w:rsidP="007B2D1A">
            <w:pPr>
              <w:jc w:val="center"/>
              <w:rPr>
                <w:rFonts w:cs="Arial"/>
                <w:b/>
                <w:bCs/>
                <w:noProof/>
                <w:szCs w:val="20"/>
              </w:rPr>
            </w:pPr>
            <w:r w:rsidRPr="00D235C0">
              <w:rPr>
                <w:rFonts w:cs="Arial"/>
                <w:b/>
                <w:bCs/>
                <w:noProof/>
                <w:szCs w:val="20"/>
              </w:rPr>
              <w:t>03</w:t>
            </w:r>
          </w:p>
        </w:tc>
        <w:tc>
          <w:tcPr>
            <w:tcW w:w="6379" w:type="dxa"/>
            <w:tcBorders>
              <w:top w:val="single" w:sz="4" w:space="0" w:color="000000"/>
              <w:left w:val="single" w:sz="4" w:space="0" w:color="000000"/>
              <w:bottom w:val="single" w:sz="4" w:space="0" w:color="000000"/>
            </w:tcBorders>
            <w:shd w:val="clear" w:color="auto" w:fill="auto"/>
          </w:tcPr>
          <w:p w14:paraId="2C312856" w14:textId="77777777" w:rsidR="004213A5" w:rsidRPr="00D235C0" w:rsidRDefault="004213A5" w:rsidP="007B2D1A">
            <w:pPr>
              <w:jc w:val="left"/>
              <w:rPr>
                <w:rFonts w:cs="Arial"/>
                <w:b/>
                <w:bCs/>
                <w:smallCaps/>
                <w:noProof/>
                <w:szCs w:val="20"/>
              </w:rPr>
            </w:pPr>
          </w:p>
          <w:p w14:paraId="74E526A8" w14:textId="74E07233" w:rsidR="004213A5" w:rsidRPr="00D235C0" w:rsidRDefault="004213A5" w:rsidP="007B2D1A">
            <w:pPr>
              <w:jc w:val="left"/>
              <w:rPr>
                <w:rFonts w:cs="Arial"/>
                <w:b/>
                <w:bCs/>
                <w:smallCaps/>
                <w:noProof/>
                <w:szCs w:val="20"/>
              </w:rPr>
            </w:pPr>
            <w:r w:rsidRPr="00D235C0">
              <w:rPr>
                <w:rFonts w:cs="Arial"/>
                <w:b/>
                <w:bCs/>
                <w:smallCaps/>
                <w:noProof/>
                <w:szCs w:val="20"/>
              </w:rPr>
              <w:t xml:space="preserve">SKUPAJ NETO - </w:t>
            </w:r>
            <w:r w:rsidRPr="00D235C0">
              <w:rPr>
                <w:b/>
                <w:bCs/>
                <w:noProof/>
                <w:lang w:eastAsia="ar-SA"/>
              </w:rPr>
              <w:t xml:space="preserve">DDP Ljubljana, </w:t>
            </w:r>
            <w:r w:rsidRPr="00D235C0">
              <w:rPr>
                <w:b/>
                <w:bCs/>
                <w:noProof/>
              </w:rPr>
              <w:t>dostavljeno v skladišče naročnika RTV Slovenija, Čufarjeva 6, Ljubljana (skladno z INCOTERMS 20</w:t>
            </w:r>
            <w:r w:rsidR="00D235C0" w:rsidRPr="00D235C0">
              <w:rPr>
                <w:b/>
                <w:bCs/>
                <w:noProof/>
              </w:rPr>
              <w:t>2</w:t>
            </w:r>
            <w:r w:rsidRPr="00D235C0">
              <w:rPr>
                <w:b/>
                <w:bCs/>
                <w:noProof/>
              </w:rPr>
              <w:t>0)</w:t>
            </w:r>
            <w:r w:rsidRPr="00D235C0">
              <w:rPr>
                <w:rFonts w:cs="Arial"/>
                <w:b/>
                <w:bCs/>
                <w:smallCaps/>
                <w:noProof/>
                <w:szCs w:val="20"/>
              </w:rPr>
              <w:t>;  brez DDV</w:t>
            </w:r>
          </w:p>
          <w:p w14:paraId="1608FCCF" w14:textId="5E6A9DA1" w:rsidR="004213A5" w:rsidRPr="000E711B" w:rsidRDefault="000E711B" w:rsidP="00D235C0">
            <w:pPr>
              <w:jc w:val="right"/>
              <w:rPr>
                <w:rFonts w:ascii="Arial Nova Cond" w:hAnsi="Arial Nova Cond" w:cs="Arial"/>
                <w:i/>
                <w:iCs/>
                <w:noProof/>
                <w:szCs w:val="20"/>
              </w:rPr>
            </w:pPr>
            <w:r>
              <w:rPr>
                <w:rFonts w:ascii="Arial Nova Cond" w:hAnsi="Arial Nova Cond" w:cs="Arial"/>
                <w:i/>
                <w:iCs/>
                <w:noProof/>
                <w:szCs w:val="20"/>
              </w:rPr>
              <w:t>(</w:t>
            </w:r>
            <w:r w:rsidR="00D235C0" w:rsidRPr="000E711B">
              <w:rPr>
                <w:rFonts w:ascii="Arial Nova Cond" w:hAnsi="Arial Nova Cond" w:cs="Arial"/>
                <w:i/>
                <w:iCs/>
                <w:noProof/>
                <w:szCs w:val="20"/>
              </w:rPr>
              <w:t>Merilo 1</w:t>
            </w:r>
            <w:r>
              <w:rPr>
                <w:rFonts w:ascii="Arial Nova Cond" w:hAnsi="Arial Nova Cond" w:cs="Arial"/>
                <w:i/>
                <w:iCs/>
                <w:noProof/>
                <w:szCs w:val="2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1D75BC0" w14:textId="77777777" w:rsidR="004213A5" w:rsidRPr="00D235C0" w:rsidRDefault="004213A5" w:rsidP="007B2D1A">
            <w:pPr>
              <w:snapToGrid w:val="0"/>
              <w:rPr>
                <w:rFonts w:cs="Arial"/>
                <w:b/>
                <w:bCs/>
                <w:noProof/>
                <w:szCs w:val="20"/>
              </w:rPr>
            </w:pPr>
          </w:p>
        </w:tc>
      </w:tr>
    </w:tbl>
    <w:p w14:paraId="073713D9" w14:textId="77777777" w:rsidR="00D235C0" w:rsidRPr="001E259A" w:rsidRDefault="00D235C0" w:rsidP="004213A5">
      <w:pPr>
        <w:rPr>
          <w:b/>
          <w:bCs/>
          <w:noProof/>
          <w:u w:val="single"/>
        </w:rPr>
      </w:pPr>
    </w:p>
    <w:p w14:paraId="6B75F93F" w14:textId="4E6DA813" w:rsidR="004213A5" w:rsidRPr="00CF744F" w:rsidRDefault="004213A5" w:rsidP="004213A5">
      <w:pPr>
        <w:rPr>
          <w:b/>
          <w:bCs/>
          <w:noProof/>
        </w:rPr>
      </w:pPr>
      <w:r w:rsidRPr="00CF744F">
        <w:rPr>
          <w:b/>
          <w:bCs/>
          <w:noProof/>
        </w:rPr>
        <w:t>Plačilni pogoji:</w:t>
      </w:r>
    </w:p>
    <w:p w14:paraId="0295FE98" w14:textId="721A441E" w:rsidR="004213A5" w:rsidRPr="001E259A" w:rsidRDefault="004213A5" w:rsidP="004213A5">
      <w:pPr>
        <w:numPr>
          <w:ilvl w:val="0"/>
          <w:numId w:val="11"/>
        </w:numPr>
        <w:suppressAutoHyphens/>
        <w:rPr>
          <w:rFonts w:cs="Arial"/>
          <w:noProof/>
          <w:szCs w:val="20"/>
        </w:rPr>
      </w:pPr>
      <w:r w:rsidRPr="001E259A">
        <w:rPr>
          <w:rFonts w:cs="Arial"/>
          <w:noProof/>
          <w:szCs w:val="20"/>
        </w:rPr>
        <w:t>100 % - v 30 dneh po uspešno opravljenem končnem prevzemu dobavljene opreme</w:t>
      </w:r>
      <w:r w:rsidR="00436C88">
        <w:rPr>
          <w:rFonts w:cs="Arial"/>
          <w:noProof/>
          <w:szCs w:val="20"/>
        </w:rPr>
        <w:t xml:space="preserve"> </w:t>
      </w:r>
      <w:r w:rsidRPr="001E259A">
        <w:rPr>
          <w:rFonts w:cs="Arial"/>
          <w:noProof/>
          <w:szCs w:val="20"/>
        </w:rPr>
        <w:t xml:space="preserve">in predložitvi zapisnika, podpisanega s strani naročnika </w:t>
      </w:r>
    </w:p>
    <w:p w14:paraId="432FC47E" w14:textId="77777777" w:rsidR="00436C88" w:rsidRPr="001E259A" w:rsidRDefault="00436C88" w:rsidP="004213A5">
      <w:pPr>
        <w:rPr>
          <w:noProof/>
          <w:u w:val="single"/>
        </w:rPr>
      </w:pPr>
    </w:p>
    <w:p w14:paraId="17504427" w14:textId="0D1A07A7" w:rsidR="004213A5" w:rsidRPr="00CF744F" w:rsidRDefault="004213A5" w:rsidP="004213A5">
      <w:pPr>
        <w:rPr>
          <w:noProof/>
        </w:rPr>
      </w:pPr>
      <w:r w:rsidRPr="00CF744F">
        <w:rPr>
          <w:b/>
          <w:bCs/>
          <w:noProof/>
        </w:rPr>
        <w:t>Dobavni rok:</w:t>
      </w:r>
      <w:r w:rsidR="00D235C0" w:rsidRPr="00CF744F">
        <w:rPr>
          <w:b/>
          <w:bCs/>
          <w:noProof/>
        </w:rPr>
        <w:t xml:space="preserve"> ………………………… </w:t>
      </w:r>
      <w:r w:rsidR="00D235C0" w:rsidRPr="00CF744F">
        <w:rPr>
          <w:noProof/>
        </w:rPr>
        <w:t>od pričetka veljavnosti pogodbe</w:t>
      </w:r>
      <w:r w:rsidR="00436C88">
        <w:rPr>
          <w:noProof/>
        </w:rPr>
        <w:t>.</w:t>
      </w:r>
    </w:p>
    <w:p w14:paraId="00722F73" w14:textId="77777777" w:rsidR="004213A5" w:rsidRDefault="004213A5" w:rsidP="004213A5">
      <w:pPr>
        <w:rPr>
          <w:b/>
          <w:bCs/>
          <w:noProof/>
          <w:u w:val="single"/>
        </w:rPr>
      </w:pPr>
    </w:p>
    <w:p w14:paraId="4F3A3884" w14:textId="77777777" w:rsidR="007C0074" w:rsidRPr="00D7660A" w:rsidRDefault="004213A5" w:rsidP="004213A5">
      <w:pPr>
        <w:rPr>
          <w:noProof/>
        </w:rPr>
      </w:pPr>
      <w:r w:rsidRPr="00D7660A">
        <w:rPr>
          <w:b/>
          <w:bCs/>
          <w:noProof/>
        </w:rPr>
        <w:t>Garancijski rok</w:t>
      </w:r>
      <w:r w:rsidR="007C0074" w:rsidRPr="00D7660A">
        <w:rPr>
          <w:b/>
          <w:bCs/>
          <w:noProof/>
        </w:rPr>
        <w:t xml:space="preserve"> za vso opremo</w:t>
      </w:r>
      <w:r w:rsidRPr="00D7660A">
        <w:rPr>
          <w:b/>
          <w:bCs/>
          <w:noProof/>
        </w:rPr>
        <w:t>: …………………</w:t>
      </w:r>
      <w:r w:rsidR="00D235C0" w:rsidRPr="00D7660A">
        <w:rPr>
          <w:b/>
          <w:bCs/>
          <w:noProof/>
        </w:rPr>
        <w:t xml:space="preserve"> </w:t>
      </w:r>
      <w:r w:rsidR="00542C00" w:rsidRPr="00D7660A">
        <w:rPr>
          <w:b/>
          <w:bCs/>
          <w:noProof/>
        </w:rPr>
        <w:t xml:space="preserve"> </w:t>
      </w:r>
      <w:r w:rsidR="00542C00" w:rsidRPr="00D7660A">
        <w:rPr>
          <w:noProof/>
        </w:rPr>
        <w:t>(najmanj 24</w:t>
      </w:r>
      <w:r w:rsidR="00542C00" w:rsidRPr="00D7660A">
        <w:rPr>
          <w:b/>
          <w:bCs/>
          <w:noProof/>
        </w:rPr>
        <w:t xml:space="preserve"> </w:t>
      </w:r>
      <w:r w:rsidR="00D235C0" w:rsidRPr="00D7660A">
        <w:rPr>
          <w:noProof/>
        </w:rPr>
        <w:t>mesecev</w:t>
      </w:r>
      <w:r w:rsidR="00F44BB5" w:rsidRPr="00D7660A">
        <w:rPr>
          <w:noProof/>
        </w:rPr>
        <w:t>)</w:t>
      </w:r>
      <w:r w:rsidR="00D235C0" w:rsidRPr="00D7660A">
        <w:rPr>
          <w:noProof/>
        </w:rPr>
        <w:t xml:space="preserve"> od dneva končnega prevzema opreme</w:t>
      </w:r>
      <w:r w:rsidR="000E711B" w:rsidRPr="00D7660A">
        <w:rPr>
          <w:noProof/>
        </w:rPr>
        <w:t xml:space="preserve">. </w:t>
      </w:r>
    </w:p>
    <w:p w14:paraId="1E5FC290" w14:textId="6AD1408F" w:rsidR="004213A5" w:rsidRDefault="007C0074" w:rsidP="004213A5">
      <w:pPr>
        <w:rPr>
          <w:b/>
          <w:bCs/>
          <w:noProof/>
        </w:rPr>
      </w:pPr>
      <w:r w:rsidRPr="00D7660A">
        <w:rPr>
          <w:noProof/>
        </w:rPr>
        <w:t xml:space="preserve">Skladno z </w:t>
      </w:r>
      <w:r w:rsidRPr="00D7660A">
        <w:rPr>
          <w:i/>
          <w:iCs/>
          <w:noProof/>
        </w:rPr>
        <w:t>Merilom 2</w:t>
      </w:r>
      <w:r w:rsidRPr="00D7660A">
        <w:rPr>
          <w:noProof/>
        </w:rPr>
        <w:t xml:space="preserve"> </w:t>
      </w:r>
      <w:r w:rsidR="00D62ABF" w:rsidRPr="00D7660A">
        <w:rPr>
          <w:noProof/>
        </w:rPr>
        <w:t>zagotavljamo</w:t>
      </w:r>
      <w:r w:rsidRPr="00D7660A">
        <w:rPr>
          <w:noProof/>
        </w:rPr>
        <w:t xml:space="preserve"> daljši garancijski rok za 2</w:t>
      </w:r>
      <w:r w:rsidR="00D62ABF" w:rsidRPr="00D7660A">
        <w:rPr>
          <w:noProof/>
        </w:rPr>
        <w:t xml:space="preserve"> avdio</w:t>
      </w:r>
      <w:r w:rsidRPr="00D7660A">
        <w:rPr>
          <w:noProof/>
        </w:rPr>
        <w:t xml:space="preserve"> mešalni mizi</w:t>
      </w:r>
      <w:r w:rsidR="00D62ABF" w:rsidRPr="00D7660A">
        <w:rPr>
          <w:noProof/>
        </w:rPr>
        <w:t>, to je …………… (36 oz. 48) mesecev od dneva končnega prevzema opreme.</w:t>
      </w:r>
      <w:r w:rsidRPr="00D7660A">
        <w:rPr>
          <w:noProof/>
        </w:rPr>
        <w:t xml:space="preserve"> </w:t>
      </w:r>
    </w:p>
    <w:p w14:paraId="44099379" w14:textId="77777777" w:rsidR="008B0892" w:rsidRDefault="008B0892" w:rsidP="000143D4">
      <w:pPr>
        <w:tabs>
          <w:tab w:val="center" w:pos="1440"/>
          <w:tab w:val="center" w:pos="4320"/>
          <w:tab w:val="center" w:pos="7200"/>
        </w:tabs>
        <w:spacing w:before="120"/>
        <w:rPr>
          <w:rFonts w:cs="Arial"/>
          <w:b/>
          <w:noProof/>
        </w:rPr>
      </w:pPr>
    </w:p>
    <w:p w14:paraId="437E5380" w14:textId="703F360D" w:rsidR="00D235C0" w:rsidRDefault="00436C88" w:rsidP="000143D4">
      <w:pPr>
        <w:tabs>
          <w:tab w:val="center" w:pos="1440"/>
          <w:tab w:val="center" w:pos="4320"/>
          <w:tab w:val="center" w:pos="7200"/>
        </w:tabs>
        <w:spacing w:before="120"/>
        <w:rPr>
          <w:rFonts w:cs="Arial"/>
          <w:b/>
          <w:noProof/>
        </w:rPr>
      </w:pPr>
      <w:r w:rsidRPr="000143D4">
        <w:rPr>
          <w:rFonts w:cs="Arial"/>
          <w:b/>
          <w:noProof/>
        </w:rPr>
        <w:t xml:space="preserve"> </w:t>
      </w:r>
      <w:r w:rsidR="00D9600F" w:rsidRPr="008B0892">
        <w:rPr>
          <w:rFonts w:cs="Arial"/>
          <w:b/>
          <w:noProof/>
        </w:rPr>
        <w:t>F</w:t>
      </w:r>
      <w:r w:rsidR="00463C5D" w:rsidRPr="008B0892">
        <w:rPr>
          <w:rFonts w:cs="Arial"/>
          <w:b/>
          <w:noProof/>
        </w:rPr>
        <w:t>unkcionalnost opreme:</w:t>
      </w: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0E711B" w14:paraId="554996B1" w14:textId="77777777" w:rsidTr="000E711B">
        <w:trPr>
          <w:trHeight w:val="918"/>
        </w:trPr>
        <w:tc>
          <w:tcPr>
            <w:tcW w:w="9402" w:type="dxa"/>
          </w:tcPr>
          <w:p w14:paraId="6483D6B4" w14:textId="77777777" w:rsidR="000E711B" w:rsidRDefault="000E711B" w:rsidP="000E711B">
            <w:pPr>
              <w:rPr>
                <w:b/>
                <w:bCs/>
                <w:noProof/>
              </w:rPr>
            </w:pPr>
            <w:r>
              <w:rPr>
                <w:b/>
                <w:bCs/>
                <w:noProof/>
              </w:rPr>
              <w:t xml:space="preserve">Avdio kvaliteta </w:t>
            </w:r>
            <w:r w:rsidRPr="00A822BB">
              <w:rPr>
                <w:rFonts w:ascii="Arial Nova Cond" w:hAnsi="Arial Nova Cond"/>
                <w:i/>
                <w:iCs/>
                <w:noProof/>
              </w:rPr>
              <w:t xml:space="preserve">(Merilo 3); </w:t>
            </w:r>
            <w:r w:rsidRPr="00A822BB">
              <w:rPr>
                <w:rFonts w:ascii="Arial Nova Cond" w:hAnsi="Arial Nova Cond"/>
                <w:i/>
                <w:iCs/>
                <w:noProof/>
                <w:sz w:val="18"/>
                <w:szCs w:val="22"/>
              </w:rPr>
              <w:t>vpišite</w:t>
            </w:r>
            <w:r w:rsidRPr="00A822BB">
              <w:rPr>
                <w:rFonts w:ascii="Arial Nova Cond" w:hAnsi="Arial Nova Cond"/>
                <w:b/>
                <w:bCs/>
                <w:noProof/>
              </w:rPr>
              <w:t>:</w:t>
            </w:r>
          </w:p>
          <w:p w14:paraId="3E40C16F" w14:textId="6DB52434" w:rsidR="000E711B" w:rsidRDefault="000E711B" w:rsidP="000143D4">
            <w:pPr>
              <w:tabs>
                <w:tab w:val="center" w:pos="1440"/>
                <w:tab w:val="center" w:pos="4320"/>
                <w:tab w:val="center" w:pos="7200"/>
              </w:tabs>
              <w:spacing w:before="120"/>
              <w:rPr>
                <w:rFonts w:cs="Arial"/>
                <w:b/>
                <w:noProof/>
              </w:rPr>
            </w:pPr>
            <w:r w:rsidRPr="000143D4">
              <w:rPr>
                <w:rFonts w:cs="Arial"/>
                <w:b/>
                <w:noProof/>
              </w:rPr>
              <w:t>_____-BITNA LOČLJIVOST A/D PRETVORNIKOV NA MIKROFONSKIH VHODNIH PRIKLJUČKIH</w:t>
            </w:r>
          </w:p>
        </w:tc>
      </w:tr>
    </w:tbl>
    <w:p w14:paraId="15A0CBF3" w14:textId="77777777" w:rsidR="000E711B" w:rsidRPr="000143D4" w:rsidRDefault="000E711B" w:rsidP="000143D4">
      <w:pPr>
        <w:tabs>
          <w:tab w:val="center" w:pos="1440"/>
          <w:tab w:val="center" w:pos="4320"/>
          <w:tab w:val="center" w:pos="7200"/>
        </w:tabs>
        <w:spacing w:before="120"/>
        <w:rPr>
          <w:rFonts w:cs="Arial"/>
          <w:b/>
          <w:noProof/>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9402"/>
      </w:tblGrid>
      <w:tr w:rsidR="000E711B" w14:paraId="657DB1DB" w14:textId="77777777" w:rsidTr="000E711B">
        <w:tc>
          <w:tcPr>
            <w:tcW w:w="9402" w:type="dxa"/>
          </w:tcPr>
          <w:p w14:paraId="6E45BF6B" w14:textId="77777777" w:rsidR="000E711B" w:rsidRDefault="000E711B" w:rsidP="000E711B">
            <w:pPr>
              <w:tabs>
                <w:tab w:val="center" w:pos="1440"/>
                <w:tab w:val="center" w:pos="4320"/>
                <w:tab w:val="center" w:pos="7200"/>
              </w:tabs>
              <w:jc w:val="left"/>
              <w:rPr>
                <w:b/>
                <w:noProof/>
              </w:rPr>
            </w:pPr>
            <w:r>
              <w:rPr>
                <w:b/>
                <w:noProof/>
              </w:rPr>
              <w:t>Š</w:t>
            </w:r>
            <w:r w:rsidRPr="002043DB">
              <w:rPr>
                <w:b/>
                <w:noProof/>
              </w:rPr>
              <w:t xml:space="preserve">tevilo full </w:t>
            </w:r>
            <w:r>
              <w:rPr>
                <w:b/>
                <w:noProof/>
              </w:rPr>
              <w:t>HD</w:t>
            </w:r>
            <w:r w:rsidRPr="002043DB">
              <w:rPr>
                <w:b/>
                <w:noProof/>
              </w:rPr>
              <w:t xml:space="preserve"> brezrefleksnih barvnih prikazovalnikov minimalne velikosti 15.5''</w:t>
            </w:r>
            <w:r>
              <w:rPr>
                <w:b/>
                <w:noProof/>
              </w:rPr>
              <w:t xml:space="preserve"> </w:t>
            </w:r>
            <w:r w:rsidRPr="00A822BB">
              <w:rPr>
                <w:rFonts w:ascii="Arial Nova Cond" w:hAnsi="Arial Nova Cond"/>
                <w:bCs/>
                <w:i/>
                <w:iCs/>
                <w:noProof/>
              </w:rPr>
              <w:t>(Merilo 4);</w:t>
            </w:r>
            <w:r w:rsidRPr="00A822BB">
              <w:rPr>
                <w:rFonts w:ascii="Arial Nova Cond" w:hAnsi="Arial Nova Cond"/>
                <w:bCs/>
                <w:noProof/>
              </w:rPr>
              <w:t xml:space="preserve"> </w:t>
            </w:r>
            <w:r w:rsidRPr="00A822BB">
              <w:rPr>
                <w:rFonts w:ascii="Arial Nova Cond" w:hAnsi="Arial Nova Cond"/>
                <w:bCs/>
                <w:i/>
                <w:iCs/>
                <w:noProof/>
                <w:sz w:val="18"/>
                <w:szCs w:val="22"/>
              </w:rPr>
              <w:t>vpišite</w:t>
            </w:r>
            <w:r w:rsidRPr="00A822BB">
              <w:rPr>
                <w:rFonts w:ascii="Arial Nova Cond" w:hAnsi="Arial Nova Cond"/>
                <w:b/>
                <w:noProof/>
              </w:rPr>
              <w:t>:</w:t>
            </w:r>
          </w:p>
          <w:p w14:paraId="04CD5F31" w14:textId="77777777" w:rsidR="000E711B" w:rsidRPr="000143D4" w:rsidRDefault="000E711B" w:rsidP="000E711B">
            <w:pPr>
              <w:tabs>
                <w:tab w:val="center" w:pos="1440"/>
                <w:tab w:val="center" w:pos="4320"/>
                <w:tab w:val="center" w:pos="7200"/>
              </w:tabs>
              <w:spacing w:before="120"/>
              <w:rPr>
                <w:rFonts w:cs="Arial"/>
                <w:bCs/>
                <w:noProof/>
              </w:rPr>
            </w:pPr>
            <w:r w:rsidRPr="000143D4">
              <w:rPr>
                <w:rFonts w:cs="Arial"/>
                <w:b/>
                <w:noProof/>
              </w:rPr>
              <w:t xml:space="preserve">______ PRIKAZOVALNIKOV NA DOTIK, _____ PRIKAZOVALNIKOV, KI NISO NA DOTIK </w:t>
            </w:r>
          </w:p>
          <w:p w14:paraId="3D75A668" w14:textId="77777777" w:rsidR="000E711B" w:rsidRDefault="000E711B" w:rsidP="004213A5">
            <w:pPr>
              <w:rPr>
                <w:b/>
                <w:bCs/>
                <w:noProof/>
              </w:rPr>
            </w:pPr>
          </w:p>
        </w:tc>
      </w:tr>
    </w:tbl>
    <w:p w14:paraId="457D8401" w14:textId="77777777" w:rsidR="000E711B" w:rsidRPr="00A65EB7" w:rsidRDefault="000E711B" w:rsidP="00A65EB7">
      <w:pPr>
        <w:tabs>
          <w:tab w:val="center" w:pos="1440"/>
          <w:tab w:val="center" w:pos="4320"/>
          <w:tab w:val="center" w:pos="7200"/>
        </w:tabs>
        <w:spacing w:before="120"/>
        <w:rPr>
          <w:rFonts w:cs="Arial"/>
          <w:b/>
          <w:noProof/>
        </w:rPr>
      </w:pPr>
    </w:p>
    <w:tbl>
      <w:tblPr>
        <w:tblStyle w:val="TableGrid"/>
        <w:tblW w:w="0" w:type="auto"/>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5809"/>
        <w:gridCol w:w="3593"/>
      </w:tblGrid>
      <w:tr w:rsidR="00C240D2" w:rsidRPr="00C240D2" w14:paraId="246951A9" w14:textId="77777777" w:rsidTr="008B0892">
        <w:tc>
          <w:tcPr>
            <w:tcW w:w="5809" w:type="dxa"/>
          </w:tcPr>
          <w:p w14:paraId="3649EC85" w14:textId="77777777" w:rsidR="008B0892" w:rsidRDefault="00C240D2" w:rsidP="00C240D2">
            <w:pPr>
              <w:tabs>
                <w:tab w:val="center" w:pos="1440"/>
                <w:tab w:val="center" w:pos="4320"/>
                <w:tab w:val="center" w:pos="7200"/>
              </w:tabs>
              <w:spacing w:line="276" w:lineRule="auto"/>
              <w:rPr>
                <w:rFonts w:cs="Arial"/>
                <w:b/>
                <w:bCs/>
                <w:noProof/>
                <w:szCs w:val="20"/>
              </w:rPr>
            </w:pPr>
            <w:r w:rsidRPr="00C240D2">
              <w:rPr>
                <w:rFonts w:cs="Arial"/>
                <w:b/>
                <w:bCs/>
                <w:noProof/>
                <w:szCs w:val="20"/>
              </w:rPr>
              <w:t xml:space="preserve">2 UPORABNIKA NA RAZLIČNIH SEKTORJIH </w:t>
            </w:r>
            <w:r w:rsidR="008B0892">
              <w:rPr>
                <w:rFonts w:cs="Arial"/>
                <w:b/>
                <w:bCs/>
                <w:noProof/>
                <w:szCs w:val="20"/>
              </w:rPr>
              <w:t>KONTROLNE</w:t>
            </w:r>
          </w:p>
          <w:p w14:paraId="18C7F870" w14:textId="20A0C6D4" w:rsidR="00C240D2" w:rsidRPr="00C240D2" w:rsidRDefault="008B0892" w:rsidP="00C240D2">
            <w:pPr>
              <w:tabs>
                <w:tab w:val="center" w:pos="1440"/>
                <w:tab w:val="center" w:pos="4320"/>
                <w:tab w:val="center" w:pos="7200"/>
              </w:tabs>
              <w:spacing w:line="276" w:lineRule="auto"/>
              <w:rPr>
                <w:rFonts w:cs="Arial"/>
                <w:b/>
                <w:bCs/>
                <w:noProof/>
                <w:szCs w:val="20"/>
              </w:rPr>
            </w:pPr>
            <w:r>
              <w:rPr>
                <w:rFonts w:cs="Arial"/>
                <w:b/>
                <w:bCs/>
                <w:noProof/>
                <w:szCs w:val="20"/>
              </w:rPr>
              <w:t xml:space="preserve">ENOTE (BAY-ih) </w:t>
            </w:r>
            <w:r w:rsidR="00C240D2" w:rsidRPr="00C240D2">
              <w:rPr>
                <w:rFonts w:cs="Arial"/>
                <w:b/>
                <w:bCs/>
                <w:noProof/>
                <w:szCs w:val="20"/>
              </w:rPr>
              <w:t xml:space="preserve">HKRATI DOSTOPATA DO VSEH FUNKCIJ </w:t>
            </w:r>
          </w:p>
          <w:p w14:paraId="40DDA86A" w14:textId="69678C0E" w:rsidR="00C240D2" w:rsidRPr="00C240D2" w:rsidRDefault="00C240D2" w:rsidP="00C240D2">
            <w:pPr>
              <w:tabs>
                <w:tab w:val="center" w:pos="1440"/>
                <w:tab w:val="center" w:pos="4320"/>
                <w:tab w:val="center" w:pos="7200"/>
              </w:tabs>
              <w:spacing w:line="276" w:lineRule="auto"/>
              <w:rPr>
                <w:rFonts w:cs="Arial"/>
                <w:noProof/>
                <w:sz w:val="18"/>
                <w:szCs w:val="18"/>
              </w:rPr>
            </w:pPr>
            <w:r w:rsidRPr="00C240D2">
              <w:rPr>
                <w:rFonts w:cs="Arial"/>
                <w:b/>
                <w:bCs/>
                <w:noProof/>
                <w:szCs w:val="20"/>
              </w:rPr>
              <w:t>AVDIO MEŠALN</w:t>
            </w:r>
            <w:r w:rsidR="008B0892">
              <w:rPr>
                <w:rFonts w:cs="Arial"/>
                <w:b/>
                <w:bCs/>
                <w:noProof/>
                <w:szCs w:val="20"/>
              </w:rPr>
              <w:t>E</w:t>
            </w:r>
            <w:r w:rsidRPr="00C240D2">
              <w:rPr>
                <w:rFonts w:cs="Arial"/>
                <w:b/>
                <w:bCs/>
                <w:noProof/>
                <w:szCs w:val="20"/>
              </w:rPr>
              <w:t xml:space="preserve"> MIZ</w:t>
            </w:r>
            <w:r w:rsidR="008B0892">
              <w:rPr>
                <w:rFonts w:cs="Arial"/>
                <w:b/>
                <w:bCs/>
                <w:noProof/>
                <w:szCs w:val="20"/>
              </w:rPr>
              <w:t>E</w:t>
            </w:r>
            <w:r w:rsidRPr="00C240D2">
              <w:rPr>
                <w:rFonts w:cs="Arial"/>
                <w:b/>
                <w:bCs/>
                <w:noProof/>
                <w:szCs w:val="20"/>
              </w:rPr>
              <w:t xml:space="preserve"> ZA STUDIO 1</w:t>
            </w:r>
            <w:r>
              <w:rPr>
                <w:rFonts w:cs="Arial"/>
                <w:b/>
                <w:bCs/>
                <w:noProof/>
                <w:szCs w:val="20"/>
              </w:rPr>
              <w:t xml:space="preserve">     </w:t>
            </w:r>
            <w:r w:rsidR="00A822BB">
              <w:rPr>
                <w:rFonts w:cs="Arial"/>
                <w:b/>
                <w:bCs/>
                <w:noProof/>
                <w:szCs w:val="20"/>
              </w:rPr>
              <w:t xml:space="preserve"> </w:t>
            </w:r>
            <w:r w:rsidR="008B0892">
              <w:rPr>
                <w:rFonts w:cs="Arial"/>
                <w:b/>
                <w:bCs/>
                <w:noProof/>
                <w:szCs w:val="20"/>
              </w:rPr>
              <w:t xml:space="preserve">                 </w:t>
            </w:r>
            <w:r w:rsidRPr="00A822BB">
              <w:rPr>
                <w:rFonts w:ascii="Arial Nova Cond" w:hAnsi="Arial Nova Cond" w:cs="Arial"/>
                <w:i/>
                <w:iCs/>
                <w:noProof/>
                <w:szCs w:val="20"/>
              </w:rPr>
              <w:t>(Merilo 5)</w:t>
            </w:r>
          </w:p>
        </w:tc>
        <w:tc>
          <w:tcPr>
            <w:tcW w:w="3593" w:type="dxa"/>
          </w:tcPr>
          <w:p w14:paraId="55D9EEB0" w14:textId="77777777" w:rsidR="00C240D2" w:rsidRDefault="00C240D2" w:rsidP="00C240D2">
            <w:pPr>
              <w:tabs>
                <w:tab w:val="center" w:pos="1440"/>
                <w:tab w:val="center" w:pos="4320"/>
                <w:tab w:val="center" w:pos="7200"/>
              </w:tabs>
              <w:spacing w:line="276" w:lineRule="auto"/>
              <w:rPr>
                <w:rFonts w:cs="Arial"/>
                <w:noProof/>
                <w:sz w:val="18"/>
                <w:szCs w:val="18"/>
              </w:rPr>
            </w:pPr>
          </w:p>
          <w:p w14:paraId="5B591A23" w14:textId="7921F6A4" w:rsidR="00C240D2" w:rsidRPr="00C240D2" w:rsidRDefault="00C240D2" w:rsidP="00C240D2">
            <w:pPr>
              <w:tabs>
                <w:tab w:val="center" w:pos="1440"/>
                <w:tab w:val="center" w:pos="4320"/>
                <w:tab w:val="center" w:pos="7200"/>
              </w:tabs>
              <w:spacing w:line="276" w:lineRule="auto"/>
              <w:jc w:val="center"/>
              <w:rPr>
                <w:rFonts w:cs="Arial"/>
                <w:b/>
                <w:bCs/>
                <w:noProof/>
                <w:szCs w:val="20"/>
              </w:rPr>
            </w:pPr>
            <w:r w:rsidRPr="00C240D2">
              <w:rPr>
                <w:rFonts w:cs="Arial"/>
                <w:b/>
                <w:bCs/>
                <w:noProof/>
                <w:szCs w:val="20"/>
              </w:rPr>
              <w:t xml:space="preserve">DA    </w:t>
            </w:r>
            <w:r w:rsidR="008B0892">
              <w:rPr>
                <w:rFonts w:cs="Arial"/>
                <w:b/>
                <w:bCs/>
                <w:noProof/>
                <w:szCs w:val="20"/>
              </w:rPr>
              <w:t xml:space="preserve">    </w:t>
            </w:r>
            <w:r>
              <w:rPr>
                <w:rFonts w:cs="Arial"/>
                <w:b/>
                <w:bCs/>
                <w:noProof/>
                <w:szCs w:val="20"/>
              </w:rPr>
              <w:t xml:space="preserve">   </w:t>
            </w:r>
            <w:r w:rsidRPr="00C240D2">
              <w:rPr>
                <w:rFonts w:cs="Arial"/>
                <w:b/>
                <w:bCs/>
                <w:noProof/>
                <w:szCs w:val="20"/>
              </w:rPr>
              <w:t xml:space="preserve">    NE</w:t>
            </w:r>
          </w:p>
          <w:p w14:paraId="1292CA58" w14:textId="106D1C41" w:rsidR="00C240D2" w:rsidRPr="00A822BB" w:rsidRDefault="00C240D2" w:rsidP="00C240D2">
            <w:pPr>
              <w:tabs>
                <w:tab w:val="center" w:pos="1440"/>
                <w:tab w:val="center" w:pos="4320"/>
                <w:tab w:val="center" w:pos="7200"/>
              </w:tabs>
              <w:spacing w:line="276" w:lineRule="auto"/>
              <w:jc w:val="left"/>
              <w:rPr>
                <w:rFonts w:ascii="Arial Nova Cond" w:hAnsi="Arial Nova Cond" w:cs="Arial"/>
                <w:i/>
                <w:iCs/>
                <w:noProof/>
                <w:sz w:val="18"/>
                <w:szCs w:val="18"/>
                <w:vertAlign w:val="subscript"/>
              </w:rPr>
            </w:pPr>
            <w:r w:rsidRPr="00A822BB">
              <w:rPr>
                <w:rFonts w:ascii="Arial Nova Cond" w:hAnsi="Arial Nova Cond" w:cs="Arial"/>
                <w:i/>
                <w:iCs/>
                <w:noProof/>
                <w:szCs w:val="20"/>
                <w:vertAlign w:val="subscript"/>
              </w:rPr>
              <w:t>(ustrezno obrkožite)</w:t>
            </w:r>
          </w:p>
        </w:tc>
      </w:tr>
    </w:tbl>
    <w:p w14:paraId="10B5629E" w14:textId="77777777" w:rsidR="00084458" w:rsidRDefault="00084458" w:rsidP="00CF744F">
      <w:pPr>
        <w:tabs>
          <w:tab w:val="center" w:pos="1440"/>
          <w:tab w:val="center" w:pos="4320"/>
          <w:tab w:val="center" w:pos="7200"/>
        </w:tabs>
        <w:rPr>
          <w:noProof/>
        </w:rPr>
      </w:pPr>
    </w:p>
    <w:p w14:paraId="66A25539" w14:textId="77777777" w:rsidR="004213A5" w:rsidRDefault="004213A5" w:rsidP="00CF744F">
      <w:pPr>
        <w:tabs>
          <w:tab w:val="center" w:pos="1440"/>
          <w:tab w:val="center" w:pos="4320"/>
          <w:tab w:val="center" w:pos="7200"/>
        </w:tabs>
        <w:rPr>
          <w:noProof/>
        </w:rPr>
      </w:pPr>
    </w:p>
    <w:p w14:paraId="50CB84EA" w14:textId="77777777" w:rsidR="008B0892" w:rsidRPr="001E259A" w:rsidRDefault="008B0892" w:rsidP="00CF744F">
      <w:pPr>
        <w:tabs>
          <w:tab w:val="center" w:pos="1440"/>
          <w:tab w:val="center" w:pos="4320"/>
          <w:tab w:val="center" w:pos="7200"/>
        </w:tabs>
        <w:rPr>
          <w:noProof/>
        </w:rPr>
      </w:pPr>
    </w:p>
    <w:p w14:paraId="7CAC4D56" w14:textId="77777777" w:rsidR="004213A5" w:rsidRPr="001E259A" w:rsidRDefault="004213A5" w:rsidP="004213A5">
      <w:pPr>
        <w:tabs>
          <w:tab w:val="center" w:pos="1440"/>
          <w:tab w:val="center" w:pos="4320"/>
          <w:tab w:val="center" w:pos="7200"/>
        </w:tabs>
        <w:spacing w:line="360" w:lineRule="auto"/>
        <w:rPr>
          <w:noProof/>
        </w:rPr>
      </w:pPr>
      <w:r w:rsidRPr="001E259A">
        <w:rPr>
          <w:noProof/>
        </w:rPr>
        <w:t xml:space="preserve">Kraj in datum: </w:t>
      </w:r>
      <w:r w:rsidRPr="001E259A">
        <w:rPr>
          <w:noProof/>
        </w:rPr>
        <w:tab/>
      </w:r>
      <w:r w:rsidRPr="001E259A">
        <w:rPr>
          <w:noProof/>
        </w:rPr>
        <w:tab/>
        <w:t>Žig:</w:t>
      </w:r>
      <w:r w:rsidRPr="001E259A">
        <w:rPr>
          <w:noProof/>
        </w:rPr>
        <w:tab/>
        <w:t>Podpis zastopnika oz. prokurista:</w:t>
      </w:r>
    </w:p>
    <w:p w14:paraId="791FD014" w14:textId="2FAEE761" w:rsidR="004213A5" w:rsidRPr="001E259A" w:rsidRDefault="004213A5" w:rsidP="004213A5">
      <w:pPr>
        <w:tabs>
          <w:tab w:val="center" w:pos="1440"/>
          <w:tab w:val="center" w:pos="4320"/>
          <w:tab w:val="center" w:pos="7200"/>
        </w:tabs>
        <w:rPr>
          <w:noProof/>
        </w:rPr>
      </w:pPr>
      <w:r w:rsidRPr="001E259A">
        <w:rPr>
          <w:noProof/>
        </w:rPr>
        <w:t>.......................................</w:t>
      </w:r>
      <w:r w:rsidRPr="001E259A">
        <w:rPr>
          <w:noProof/>
        </w:rPr>
        <w:tab/>
      </w:r>
      <w:r w:rsidRPr="001E259A">
        <w:rPr>
          <w:noProof/>
        </w:rPr>
        <w:tab/>
      </w:r>
      <w:r w:rsidR="00084458">
        <w:rPr>
          <w:noProof/>
        </w:rPr>
        <w:t>…</w:t>
      </w:r>
      <w:r w:rsidRPr="001E259A">
        <w:rPr>
          <w:noProof/>
        </w:rPr>
        <w:t>............……..............................</w:t>
      </w:r>
    </w:p>
    <w:p w14:paraId="547E8893" w14:textId="3E9E4786" w:rsidR="00241F9F" w:rsidRDefault="00241F9F">
      <w:pPr>
        <w:spacing w:after="200" w:line="276" w:lineRule="auto"/>
        <w:jc w:val="left"/>
        <w:rPr>
          <w:noProof/>
        </w:rPr>
      </w:pPr>
      <w:r>
        <w:rPr>
          <w:noProof/>
        </w:rPr>
        <w:br w:type="page"/>
      </w:r>
    </w:p>
    <w:p w14:paraId="58BED9F7" w14:textId="77777777" w:rsidR="00241F9F" w:rsidRPr="00241F9F" w:rsidRDefault="00241F9F" w:rsidP="00241F9F"/>
    <w:p w14:paraId="77FB2D1C" w14:textId="5746F8AD" w:rsidR="009E399D" w:rsidRPr="00241F9F" w:rsidRDefault="004236CC" w:rsidP="00241F9F">
      <w:pPr>
        <w:pStyle w:val="Heading2"/>
        <w:jc w:val="center"/>
        <w:rPr>
          <w:b/>
          <w:bCs/>
          <w:noProof/>
          <w:sz w:val="22"/>
          <w:szCs w:val="22"/>
        </w:rPr>
      </w:pPr>
      <w:bookmarkStart w:id="190" w:name="_Toc148079304"/>
      <w:r w:rsidRPr="00241F9F">
        <w:rPr>
          <w:b/>
          <w:bCs/>
          <w:noProof/>
          <w:sz w:val="22"/>
          <w:szCs w:val="22"/>
        </w:rPr>
        <w:t>SPECIFIKACIJA</w:t>
      </w:r>
      <w:bookmarkEnd w:id="190"/>
    </w:p>
    <w:p w14:paraId="79FE8DB2" w14:textId="098D54BE" w:rsidR="009E399D" w:rsidRPr="001E259A" w:rsidRDefault="009E399D" w:rsidP="009E399D">
      <w:pPr>
        <w:pStyle w:val="BodyText"/>
        <w:jc w:val="center"/>
        <w:rPr>
          <w:rFonts w:cs="Arial"/>
          <w:b/>
          <w:noProof/>
          <w:sz w:val="22"/>
          <w:szCs w:val="22"/>
        </w:rPr>
      </w:pPr>
      <w:r w:rsidRPr="001E259A">
        <w:rPr>
          <w:rFonts w:cs="Arial"/>
          <w:b/>
          <w:noProof/>
          <w:sz w:val="22"/>
          <w:szCs w:val="22"/>
        </w:rPr>
        <w:t xml:space="preserve">ZA JAVNO NAROČILO </w:t>
      </w:r>
      <w:r w:rsidR="00223E92">
        <w:rPr>
          <w:rFonts w:cs="Arial"/>
          <w:b/>
          <w:noProof/>
          <w:sz w:val="22"/>
          <w:szCs w:val="22"/>
        </w:rPr>
        <w:t>JN-B1041</w:t>
      </w:r>
    </w:p>
    <w:p w14:paraId="358ECFB0" w14:textId="77777777" w:rsidR="009E399D" w:rsidRPr="001E259A" w:rsidRDefault="009E399D" w:rsidP="009E399D">
      <w:pPr>
        <w:rPr>
          <w:noProof/>
        </w:rPr>
      </w:pPr>
    </w:p>
    <w:p w14:paraId="42C26DAD" w14:textId="77777777" w:rsidR="009E399D" w:rsidRPr="001E259A" w:rsidRDefault="009E399D" w:rsidP="009E399D">
      <w:pPr>
        <w:rPr>
          <w:noProof/>
        </w:rPr>
      </w:pPr>
    </w:p>
    <w:p w14:paraId="2788E82A" w14:textId="77777777" w:rsidR="002440BC" w:rsidRPr="0012710D" w:rsidRDefault="002440BC" w:rsidP="002440BC">
      <w:pPr>
        <w:suppressAutoHyphens/>
        <w:rPr>
          <w:noProof/>
          <w:lang w:eastAsia="ar-SA"/>
        </w:rPr>
      </w:pPr>
      <w:r w:rsidRPr="0012710D">
        <w:rPr>
          <w:rFonts w:cs="Arial"/>
          <w:noProof/>
          <w:szCs w:val="20"/>
          <w:lang w:eastAsia="ar-SA"/>
        </w:rPr>
        <w:t xml:space="preserve">Ponudnik mora podrobno specificirati ponujeno opremo in pripadajoče storitve in </w:t>
      </w:r>
      <w:r w:rsidRPr="0012710D">
        <w:rPr>
          <w:rFonts w:cs="Arial"/>
          <w:b/>
          <w:bCs/>
          <w:noProof/>
          <w:lang w:eastAsia="ar-SA"/>
        </w:rPr>
        <w:t>cenovno ovrednotiti vse dele mešalne mize, ki jih navede v podrobni specifikaciji</w:t>
      </w:r>
      <w:r>
        <w:rPr>
          <w:rFonts w:cs="Arial"/>
          <w:b/>
          <w:bCs/>
          <w:noProof/>
          <w:lang w:eastAsia="ar-SA"/>
        </w:rPr>
        <w:t>.</w:t>
      </w:r>
    </w:p>
    <w:p w14:paraId="4A3F527F" w14:textId="77777777" w:rsidR="002440BC" w:rsidRPr="0012710D" w:rsidRDefault="002440BC" w:rsidP="002440BC">
      <w:pPr>
        <w:suppressAutoHyphens/>
        <w:rPr>
          <w:noProof/>
          <w:lang w:eastAsia="ar-SA"/>
        </w:rPr>
      </w:pPr>
    </w:p>
    <w:p w14:paraId="7ED7D7D9" w14:textId="77777777" w:rsidR="002440BC" w:rsidRPr="0012710D" w:rsidRDefault="002440BC" w:rsidP="002440BC">
      <w:pPr>
        <w:suppressAutoHyphens/>
        <w:rPr>
          <w:rFonts w:cs="Arial"/>
          <w:b/>
          <w:bCs/>
          <w:noProof/>
          <w:szCs w:val="20"/>
          <w:lang w:eastAsia="ar-SA"/>
        </w:rPr>
      </w:pPr>
      <w:r w:rsidRPr="0012710D">
        <w:rPr>
          <w:noProof/>
          <w:lang w:eastAsia="ar-SA"/>
        </w:rPr>
        <w:t xml:space="preserve">Nadalje mora ponudnik v specifikaciji </w:t>
      </w:r>
      <w:r w:rsidRPr="000655EF">
        <w:rPr>
          <w:noProof/>
          <w:u w:val="single"/>
          <w:lang w:eastAsia="ar-SA"/>
        </w:rPr>
        <w:t>posebej prikazati in cenovno ovrednotiti</w:t>
      </w:r>
      <w:r w:rsidRPr="0012710D">
        <w:rPr>
          <w:noProof/>
          <w:lang w:eastAsia="ar-SA"/>
        </w:rPr>
        <w:t xml:space="preserve"> tudi </w:t>
      </w:r>
      <w:r w:rsidRPr="0012710D">
        <w:rPr>
          <w:b/>
          <w:bCs/>
          <w:noProof/>
          <w:szCs w:val="20"/>
          <w:lang w:eastAsia="ar-SA"/>
        </w:rPr>
        <w:t>stroške zagona in končnega prevzema ter stroške izobraževanja.</w:t>
      </w:r>
    </w:p>
    <w:p w14:paraId="127E1315" w14:textId="77777777" w:rsidR="001E7C68" w:rsidRPr="001E259A" w:rsidRDefault="001E7C68" w:rsidP="001E7C68">
      <w:pPr>
        <w:rPr>
          <w:rFonts w:cs="Arial"/>
          <w:noProof/>
        </w:rPr>
      </w:pPr>
    </w:p>
    <w:p w14:paraId="074695A6" w14:textId="77777777" w:rsidR="009E399D" w:rsidRPr="001E259A" w:rsidRDefault="009E399D" w:rsidP="009E399D">
      <w:pPr>
        <w:rPr>
          <w:noProof/>
        </w:rPr>
      </w:pPr>
    </w:p>
    <w:p w14:paraId="39E7AC17" w14:textId="77777777" w:rsidR="009E399D" w:rsidRPr="001E259A" w:rsidRDefault="009E399D" w:rsidP="009E399D">
      <w:pPr>
        <w:rPr>
          <w:noProof/>
        </w:rPr>
      </w:pPr>
    </w:p>
    <w:p w14:paraId="07C1BD55" w14:textId="77777777" w:rsidR="009E399D" w:rsidRPr="001E259A" w:rsidRDefault="009E399D" w:rsidP="009E399D">
      <w:pPr>
        <w:rPr>
          <w:noProof/>
        </w:rPr>
      </w:pPr>
    </w:p>
    <w:p w14:paraId="2E892A97" w14:textId="024F49FB" w:rsidR="009E399D" w:rsidRPr="001E259A" w:rsidRDefault="009E399D" w:rsidP="009E399D">
      <w:pPr>
        <w:rPr>
          <w:noProof/>
        </w:rPr>
      </w:pPr>
    </w:p>
    <w:p w14:paraId="36D5D7C2" w14:textId="44C30273" w:rsidR="00FD5A26" w:rsidRPr="001E259A" w:rsidRDefault="00FD5A26" w:rsidP="009E399D">
      <w:pPr>
        <w:rPr>
          <w:noProof/>
        </w:rPr>
      </w:pPr>
    </w:p>
    <w:p w14:paraId="0841BF83" w14:textId="5D5CADE0" w:rsidR="00FD5A26" w:rsidRPr="001E259A" w:rsidRDefault="00FD5A26" w:rsidP="009E399D">
      <w:pPr>
        <w:rPr>
          <w:noProof/>
        </w:rPr>
      </w:pPr>
    </w:p>
    <w:p w14:paraId="47874770" w14:textId="112F8EF0" w:rsidR="00FD5A26" w:rsidRPr="001E259A" w:rsidRDefault="00FD5A26" w:rsidP="009E399D">
      <w:pPr>
        <w:rPr>
          <w:noProof/>
        </w:rPr>
      </w:pPr>
    </w:p>
    <w:p w14:paraId="688B4DA0" w14:textId="432DD50E" w:rsidR="00A849B5" w:rsidRPr="001E259A" w:rsidRDefault="00A849B5" w:rsidP="009E399D">
      <w:pPr>
        <w:rPr>
          <w:noProof/>
        </w:rPr>
      </w:pPr>
    </w:p>
    <w:p w14:paraId="5053636F" w14:textId="2A1A8200" w:rsidR="00A849B5" w:rsidRPr="001E259A" w:rsidRDefault="00A849B5" w:rsidP="009E399D">
      <w:pPr>
        <w:rPr>
          <w:noProof/>
        </w:rPr>
      </w:pPr>
    </w:p>
    <w:p w14:paraId="55FA0A52" w14:textId="746AE133" w:rsidR="00A849B5" w:rsidRPr="001E259A" w:rsidRDefault="00A849B5" w:rsidP="009E399D">
      <w:pPr>
        <w:rPr>
          <w:noProof/>
        </w:rPr>
      </w:pPr>
    </w:p>
    <w:p w14:paraId="434E5391" w14:textId="2EE8CD33" w:rsidR="00A849B5" w:rsidRPr="001E259A" w:rsidRDefault="00A849B5" w:rsidP="009E399D">
      <w:pPr>
        <w:rPr>
          <w:noProof/>
        </w:rPr>
      </w:pPr>
    </w:p>
    <w:p w14:paraId="3414EA1B" w14:textId="2165D9B7" w:rsidR="00A849B5" w:rsidRPr="001E259A" w:rsidRDefault="00A849B5" w:rsidP="009E399D">
      <w:pPr>
        <w:rPr>
          <w:noProof/>
        </w:rPr>
      </w:pPr>
    </w:p>
    <w:p w14:paraId="5B5DF508" w14:textId="3E8E0C8C" w:rsidR="00A849B5" w:rsidRPr="001E259A" w:rsidRDefault="00A849B5" w:rsidP="009E399D">
      <w:pPr>
        <w:rPr>
          <w:noProof/>
        </w:rPr>
      </w:pPr>
    </w:p>
    <w:p w14:paraId="6A842C20" w14:textId="6B9DBC96" w:rsidR="00A849B5" w:rsidRPr="001E259A" w:rsidRDefault="00A849B5" w:rsidP="009E399D">
      <w:pPr>
        <w:rPr>
          <w:noProof/>
        </w:rPr>
      </w:pPr>
    </w:p>
    <w:p w14:paraId="1D58B517" w14:textId="6F27EABA" w:rsidR="00A849B5" w:rsidRPr="001E259A" w:rsidRDefault="00A849B5" w:rsidP="009E399D">
      <w:pPr>
        <w:rPr>
          <w:noProof/>
        </w:rPr>
      </w:pPr>
    </w:p>
    <w:p w14:paraId="6964C453" w14:textId="59CC8D93" w:rsidR="00A849B5" w:rsidRPr="001E259A" w:rsidRDefault="00A849B5" w:rsidP="009E399D">
      <w:pPr>
        <w:rPr>
          <w:noProof/>
        </w:rPr>
      </w:pPr>
    </w:p>
    <w:p w14:paraId="02487288" w14:textId="305E7764" w:rsidR="00A849B5" w:rsidRPr="001E259A" w:rsidRDefault="00A849B5" w:rsidP="009E399D">
      <w:pPr>
        <w:rPr>
          <w:noProof/>
        </w:rPr>
      </w:pPr>
    </w:p>
    <w:p w14:paraId="331702B6" w14:textId="14CFC042" w:rsidR="00A849B5" w:rsidRPr="001E259A" w:rsidRDefault="00A849B5" w:rsidP="009E399D">
      <w:pPr>
        <w:rPr>
          <w:noProof/>
        </w:rPr>
      </w:pPr>
    </w:p>
    <w:p w14:paraId="010F6A0A" w14:textId="4763AEBD" w:rsidR="00A849B5" w:rsidRPr="001E259A" w:rsidRDefault="00A849B5" w:rsidP="009E399D">
      <w:pPr>
        <w:rPr>
          <w:noProof/>
        </w:rPr>
      </w:pPr>
    </w:p>
    <w:p w14:paraId="515AE7E7" w14:textId="277F624F" w:rsidR="00A849B5" w:rsidRPr="001E259A" w:rsidRDefault="00A849B5" w:rsidP="009E399D">
      <w:pPr>
        <w:rPr>
          <w:noProof/>
        </w:rPr>
      </w:pPr>
    </w:p>
    <w:p w14:paraId="5CEB3EEC" w14:textId="77777777" w:rsidR="00A849B5" w:rsidRPr="001E259A" w:rsidRDefault="00A849B5" w:rsidP="009E399D">
      <w:pPr>
        <w:rPr>
          <w:noProof/>
        </w:rPr>
      </w:pPr>
    </w:p>
    <w:p w14:paraId="44430165" w14:textId="77777777" w:rsidR="00FD5A26" w:rsidRPr="001E259A" w:rsidRDefault="00FD5A26" w:rsidP="00FD5A26">
      <w:pPr>
        <w:rPr>
          <w:noProof/>
        </w:rPr>
      </w:pPr>
    </w:p>
    <w:p w14:paraId="59994D77"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t xml:space="preserve">Kraj in datum: </w:t>
      </w:r>
      <w:r w:rsidRPr="001E259A">
        <w:rPr>
          <w:rFonts w:cs="Arial"/>
          <w:noProof/>
          <w:szCs w:val="20"/>
        </w:rPr>
        <w:tab/>
        <w:t>Žig:</w:t>
      </w:r>
      <w:r w:rsidRPr="001E259A">
        <w:rPr>
          <w:rFonts w:cs="Arial"/>
          <w:noProof/>
          <w:szCs w:val="20"/>
        </w:rPr>
        <w:tab/>
        <w:t>Podpis zastopnika</w:t>
      </w:r>
    </w:p>
    <w:p w14:paraId="693DBCE6" w14:textId="77777777" w:rsidR="00FD5A26" w:rsidRPr="001E259A" w:rsidRDefault="00FD5A26" w:rsidP="00FD5A26">
      <w:pPr>
        <w:tabs>
          <w:tab w:val="center" w:pos="1440"/>
          <w:tab w:val="center" w:pos="4320"/>
          <w:tab w:val="center" w:pos="7200"/>
        </w:tabs>
        <w:spacing w:line="360" w:lineRule="auto"/>
        <w:rPr>
          <w:rFonts w:cs="Arial"/>
          <w:noProof/>
          <w:szCs w:val="20"/>
        </w:rPr>
      </w:pPr>
      <w:r w:rsidRPr="001E259A">
        <w:rPr>
          <w:rFonts w:cs="Arial"/>
          <w:noProof/>
          <w:szCs w:val="20"/>
        </w:rPr>
        <w:tab/>
      </w:r>
      <w:r w:rsidRPr="001E259A">
        <w:rPr>
          <w:rFonts w:cs="Arial"/>
          <w:noProof/>
          <w:szCs w:val="20"/>
        </w:rPr>
        <w:tab/>
      </w:r>
      <w:r w:rsidRPr="001E259A">
        <w:rPr>
          <w:rFonts w:cs="Arial"/>
          <w:noProof/>
          <w:szCs w:val="20"/>
        </w:rPr>
        <w:tab/>
        <w:t>oz. prokurista:</w:t>
      </w:r>
    </w:p>
    <w:p w14:paraId="0084A843" w14:textId="77777777" w:rsidR="00FD5A26" w:rsidRPr="001E259A" w:rsidRDefault="00FD5A26" w:rsidP="00FD5A26">
      <w:pPr>
        <w:tabs>
          <w:tab w:val="center" w:pos="1440"/>
          <w:tab w:val="center" w:pos="4320"/>
          <w:tab w:val="center" w:pos="7200"/>
        </w:tabs>
        <w:spacing w:line="360" w:lineRule="auto"/>
        <w:rPr>
          <w:rFonts w:cs="Arial"/>
          <w:noProof/>
          <w:szCs w:val="20"/>
        </w:rPr>
      </w:pPr>
    </w:p>
    <w:p w14:paraId="7C37CA9C" w14:textId="77777777" w:rsidR="00FD5A26" w:rsidRPr="001E259A" w:rsidRDefault="00FD5A26" w:rsidP="00FD5A26">
      <w:pPr>
        <w:tabs>
          <w:tab w:val="center" w:pos="1440"/>
          <w:tab w:val="center" w:pos="4320"/>
          <w:tab w:val="center" w:pos="7200"/>
        </w:tabs>
        <w:rPr>
          <w:rFonts w:cs="Arial"/>
          <w:noProof/>
          <w:szCs w:val="20"/>
        </w:rPr>
      </w:pPr>
      <w:r w:rsidRPr="001E259A">
        <w:rPr>
          <w:rFonts w:cs="Arial"/>
          <w:noProof/>
          <w:szCs w:val="20"/>
        </w:rPr>
        <w:tab/>
        <w:t>........................................</w:t>
      </w:r>
      <w:r w:rsidRPr="001E259A">
        <w:rPr>
          <w:rFonts w:cs="Arial"/>
          <w:noProof/>
          <w:szCs w:val="20"/>
        </w:rPr>
        <w:tab/>
      </w:r>
      <w:r w:rsidRPr="001E259A">
        <w:rPr>
          <w:rFonts w:cs="Arial"/>
          <w:noProof/>
          <w:szCs w:val="20"/>
        </w:rPr>
        <w:tab/>
        <w:t>...........................................</w:t>
      </w:r>
    </w:p>
    <w:p w14:paraId="7B729B87" w14:textId="76C58359" w:rsidR="00A849B5" w:rsidRPr="001E259A" w:rsidRDefault="00A849B5" w:rsidP="009E399D">
      <w:pPr>
        <w:rPr>
          <w:noProof/>
        </w:rPr>
      </w:pPr>
    </w:p>
    <w:p w14:paraId="124CF089" w14:textId="2CB46D58" w:rsidR="00A849B5" w:rsidRPr="001E259A" w:rsidRDefault="00A849B5" w:rsidP="009E399D">
      <w:pPr>
        <w:rPr>
          <w:noProof/>
        </w:rPr>
      </w:pPr>
    </w:p>
    <w:p w14:paraId="6BD5CEBA" w14:textId="77777777" w:rsidR="004A4B73" w:rsidRDefault="004A4B73">
      <w:pPr>
        <w:spacing w:after="200" w:line="276" w:lineRule="auto"/>
        <w:jc w:val="left"/>
        <w:rPr>
          <w:rFonts w:eastAsia="Calibri" w:cs="Arial"/>
          <w:noProof/>
          <w:szCs w:val="20"/>
        </w:rPr>
      </w:pPr>
      <w:r>
        <w:rPr>
          <w:rFonts w:eastAsia="Calibri" w:cs="Arial"/>
          <w:noProof/>
          <w:szCs w:val="20"/>
        </w:rPr>
        <w:br w:type="page"/>
      </w:r>
    </w:p>
    <w:p w14:paraId="7DE84E66" w14:textId="0F27257C"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4149537"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34AD4A0E" w14:textId="77777777" w:rsidR="009E399D" w:rsidRPr="001E259A" w:rsidRDefault="009E399D" w:rsidP="009E399D">
      <w:pPr>
        <w:jc w:val="left"/>
        <w:rPr>
          <w:rFonts w:eastAsia="Calibri" w:cs="Arial"/>
          <w:noProof/>
          <w:szCs w:val="20"/>
        </w:rPr>
      </w:pPr>
    </w:p>
    <w:p w14:paraId="76FEC437" w14:textId="77777777" w:rsidR="009E399D" w:rsidRPr="001E259A" w:rsidRDefault="009E399D" w:rsidP="009E399D">
      <w:pPr>
        <w:jc w:val="left"/>
        <w:rPr>
          <w:rFonts w:eastAsia="Calibri" w:cs="Arial"/>
          <w:noProof/>
          <w:szCs w:val="20"/>
        </w:rPr>
      </w:pPr>
    </w:p>
    <w:p w14:paraId="26BA569C" w14:textId="77777777" w:rsidR="009E399D" w:rsidRPr="001E259A" w:rsidRDefault="009E399D" w:rsidP="009E399D">
      <w:pPr>
        <w:spacing w:after="120"/>
        <w:jc w:val="left"/>
        <w:rPr>
          <w:rFonts w:eastAsia="Calibri" w:cs="Arial"/>
          <w:noProof/>
          <w:szCs w:val="20"/>
        </w:rPr>
      </w:pPr>
    </w:p>
    <w:p w14:paraId="55997669" w14:textId="77777777" w:rsidR="009E399D" w:rsidRPr="001E259A" w:rsidRDefault="009E399D" w:rsidP="009E399D">
      <w:pPr>
        <w:pStyle w:val="Heading2"/>
        <w:ind w:left="576"/>
        <w:jc w:val="center"/>
        <w:rPr>
          <w:b/>
          <w:noProof/>
          <w:sz w:val="22"/>
          <w:szCs w:val="22"/>
        </w:rPr>
      </w:pPr>
      <w:bookmarkStart w:id="191" w:name="_Toc370472195"/>
      <w:bookmarkStart w:id="192" w:name="_Toc435370617"/>
      <w:bookmarkStart w:id="193" w:name="_Toc148079305"/>
      <w:r w:rsidRPr="001E259A">
        <w:rPr>
          <w:b/>
          <w:noProof/>
          <w:sz w:val="22"/>
          <w:szCs w:val="22"/>
        </w:rPr>
        <w:t>IZJAVA PONUDNIKA O ZAGOTAVLJANJU REZERVNIH DELOV</w:t>
      </w:r>
      <w:bookmarkEnd w:id="191"/>
      <w:bookmarkEnd w:id="192"/>
      <w:bookmarkEnd w:id="193"/>
    </w:p>
    <w:p w14:paraId="7B608EE1" w14:textId="48F6B497"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223E92">
        <w:rPr>
          <w:rFonts w:eastAsia="Calibri" w:cs="Arial"/>
          <w:b/>
          <w:noProof/>
          <w:sz w:val="22"/>
          <w:szCs w:val="22"/>
        </w:rPr>
        <w:t>JN-B1041</w:t>
      </w:r>
      <w:r w:rsidRPr="001E259A">
        <w:rPr>
          <w:rFonts w:eastAsia="Calibri" w:cs="Arial"/>
          <w:b/>
          <w:noProof/>
          <w:sz w:val="22"/>
          <w:szCs w:val="22"/>
        </w:rPr>
        <w:t xml:space="preserve"> </w:t>
      </w:r>
    </w:p>
    <w:p w14:paraId="42564DCA" w14:textId="77777777" w:rsidR="009E399D" w:rsidRPr="001E259A" w:rsidRDefault="009E399D" w:rsidP="009E399D">
      <w:pPr>
        <w:spacing w:after="120"/>
        <w:jc w:val="left"/>
        <w:rPr>
          <w:rFonts w:eastAsia="Calibri" w:cs="Arial"/>
          <w:noProof/>
          <w:szCs w:val="20"/>
        </w:rPr>
      </w:pPr>
    </w:p>
    <w:p w14:paraId="03F3288F" w14:textId="77777777" w:rsidR="009E399D" w:rsidRPr="001E259A" w:rsidRDefault="009E399D" w:rsidP="009E399D">
      <w:pPr>
        <w:spacing w:after="120"/>
        <w:jc w:val="left"/>
        <w:rPr>
          <w:rFonts w:eastAsia="Calibri" w:cs="Arial"/>
          <w:noProof/>
          <w:szCs w:val="20"/>
        </w:rPr>
      </w:pPr>
    </w:p>
    <w:p w14:paraId="2267B830" w14:textId="77777777" w:rsidR="009E399D" w:rsidRPr="001E259A" w:rsidRDefault="009E399D" w:rsidP="009E399D">
      <w:pPr>
        <w:jc w:val="left"/>
        <w:rPr>
          <w:rFonts w:eastAsia="Calibri" w:cs="Arial"/>
          <w:noProof/>
          <w:szCs w:val="20"/>
        </w:rPr>
      </w:pPr>
    </w:p>
    <w:p w14:paraId="0011D2CC" w14:textId="77777777" w:rsidR="009E399D" w:rsidRPr="001E259A" w:rsidRDefault="009E399D" w:rsidP="009E399D">
      <w:pPr>
        <w:jc w:val="left"/>
        <w:rPr>
          <w:rFonts w:eastAsia="Calibri" w:cs="Arial"/>
          <w:noProof/>
          <w:szCs w:val="20"/>
        </w:rPr>
      </w:pPr>
    </w:p>
    <w:p w14:paraId="46D088EB" w14:textId="04BA4AC2" w:rsidR="009E399D" w:rsidRPr="001E259A" w:rsidRDefault="009E399D" w:rsidP="009E399D">
      <w:pPr>
        <w:rPr>
          <w:noProof/>
        </w:rPr>
      </w:pPr>
      <w:r w:rsidRPr="001E259A">
        <w:rPr>
          <w:rFonts w:cs="Arial"/>
          <w:noProof/>
        </w:rPr>
        <w:t xml:space="preserve">Izjavljamo pod kazensko in materialno odgovornostjo, da </w:t>
      </w:r>
      <w:r w:rsidRPr="001E259A">
        <w:rPr>
          <w:noProof/>
        </w:rPr>
        <w:t xml:space="preserve">bomo zagotavljali od proizvajalca predvidene rezervne dele še </w:t>
      </w:r>
      <w:r w:rsidR="002440BC">
        <w:rPr>
          <w:noProof/>
        </w:rPr>
        <w:t>najmanj 7 (sedem)</w:t>
      </w:r>
      <w:r w:rsidRPr="001E259A">
        <w:rPr>
          <w:noProof/>
        </w:rPr>
        <w:t xml:space="preserve"> let </w:t>
      </w:r>
      <w:r w:rsidR="002440BC">
        <w:rPr>
          <w:noProof/>
        </w:rPr>
        <w:t xml:space="preserve"> od datuma končnega prevzema, ki</w:t>
      </w:r>
      <w:r w:rsidRPr="001E259A">
        <w:rPr>
          <w:noProof/>
        </w:rPr>
        <w:t xml:space="preserve"> smo jo ponudili na javno </w:t>
      </w:r>
      <w:r w:rsidRPr="001E259A">
        <w:rPr>
          <w:rFonts w:cs="Arial"/>
          <w:noProof/>
        </w:rPr>
        <w:t xml:space="preserve">naročilo </w:t>
      </w:r>
      <w:r w:rsidR="00223E92">
        <w:rPr>
          <w:rFonts w:cs="Arial"/>
          <w:noProof/>
        </w:rPr>
        <w:t>JN-B1041</w:t>
      </w:r>
      <w:r w:rsidRPr="001E259A">
        <w:rPr>
          <w:rFonts w:cs="Arial"/>
          <w:noProof/>
        </w:rPr>
        <w:t>,</w:t>
      </w:r>
      <w:r w:rsidRPr="001E259A">
        <w:rPr>
          <w:noProof/>
        </w:rPr>
        <w:t xml:space="preserve"> skladno z uradnim veljavnim cenikom rezervnih delov.</w:t>
      </w:r>
    </w:p>
    <w:p w14:paraId="49216AAD" w14:textId="266C4490" w:rsidR="009E399D" w:rsidRPr="001E259A" w:rsidRDefault="009E399D" w:rsidP="009E399D">
      <w:pPr>
        <w:rPr>
          <w:rFonts w:cs="Arial"/>
          <w:noProof/>
          <w:szCs w:val="20"/>
        </w:rPr>
      </w:pPr>
    </w:p>
    <w:p w14:paraId="22064504" w14:textId="77777777" w:rsidR="009E399D" w:rsidRPr="001E259A" w:rsidRDefault="009E399D" w:rsidP="009E399D">
      <w:pPr>
        <w:pStyle w:val="BodyText3"/>
        <w:rPr>
          <w:b/>
          <w:noProof/>
          <w:lang w:val="sl-SI"/>
        </w:rPr>
      </w:pPr>
      <w:r w:rsidRPr="001E259A">
        <w:rPr>
          <w:noProof/>
          <w:color w:val="000000"/>
          <w:sz w:val="20"/>
          <w:lang w:val="sl-SI"/>
        </w:rPr>
        <w:t>Ob vsaki spremembi uradnega cenika rezervnih delov bomo o tem obvestiti naročnika.</w:t>
      </w:r>
    </w:p>
    <w:p w14:paraId="65927FF2" w14:textId="77777777" w:rsidR="009E399D" w:rsidRPr="001E259A" w:rsidRDefault="009E399D" w:rsidP="009E399D">
      <w:pPr>
        <w:jc w:val="left"/>
        <w:rPr>
          <w:rFonts w:eastAsia="Calibri" w:cs="Arial"/>
          <w:noProof/>
          <w:szCs w:val="20"/>
        </w:rPr>
      </w:pPr>
    </w:p>
    <w:p w14:paraId="228F1D95" w14:textId="77777777" w:rsidR="00EE6179" w:rsidRPr="001E259A" w:rsidRDefault="00EE6179" w:rsidP="00EE6179">
      <w:pPr>
        <w:spacing w:line="360" w:lineRule="auto"/>
        <w:jc w:val="left"/>
        <w:rPr>
          <w:rFonts w:eastAsia="Calibri" w:cs="Arial"/>
          <w:noProof/>
          <w:szCs w:val="20"/>
        </w:rPr>
      </w:pPr>
      <w:r w:rsidRPr="001E259A">
        <w:rPr>
          <w:rFonts w:eastAsia="Calibri" w:cs="Arial"/>
          <w:noProof/>
          <w:szCs w:val="20"/>
        </w:rPr>
        <w:t>Zagotavljamo, da bodo v času garancijske dobe rezervni deli brezplačni za naročnika.</w:t>
      </w:r>
    </w:p>
    <w:p w14:paraId="2C20A866" w14:textId="77777777" w:rsidR="00FA7287" w:rsidRPr="001E259A" w:rsidRDefault="00FA7287" w:rsidP="00FA7287">
      <w:pPr>
        <w:pStyle w:val="BodyText3"/>
        <w:rPr>
          <w:b/>
          <w:bCs/>
          <w:noProof/>
          <w:sz w:val="20"/>
          <w:lang w:val="sl-SI"/>
        </w:rPr>
      </w:pPr>
    </w:p>
    <w:p w14:paraId="0DFC199C" w14:textId="77777777" w:rsidR="009E399D" w:rsidRPr="001E259A" w:rsidRDefault="009E399D" w:rsidP="009E399D">
      <w:pPr>
        <w:spacing w:line="360" w:lineRule="auto"/>
        <w:jc w:val="left"/>
        <w:rPr>
          <w:rFonts w:eastAsia="Calibri" w:cs="Arial"/>
          <w:noProof/>
          <w:szCs w:val="20"/>
        </w:rPr>
      </w:pPr>
    </w:p>
    <w:p w14:paraId="55D2018A" w14:textId="77777777" w:rsidR="00D73F1B" w:rsidRPr="001E259A" w:rsidRDefault="00D73F1B" w:rsidP="00D73F1B">
      <w:pPr>
        <w:rPr>
          <w:rFonts w:cs="Arial"/>
          <w:noProof/>
        </w:rPr>
      </w:pPr>
    </w:p>
    <w:p w14:paraId="50AEA789" w14:textId="77777777" w:rsidR="009E399D" w:rsidRPr="001E259A" w:rsidRDefault="009E399D" w:rsidP="009E399D">
      <w:pPr>
        <w:spacing w:line="360" w:lineRule="auto"/>
        <w:jc w:val="left"/>
        <w:rPr>
          <w:rFonts w:eastAsia="Calibri" w:cs="Arial"/>
          <w:noProof/>
          <w:szCs w:val="20"/>
        </w:rPr>
      </w:pPr>
    </w:p>
    <w:p w14:paraId="575E148D" w14:textId="77777777" w:rsidR="009E399D" w:rsidRPr="001E259A" w:rsidRDefault="009E399D" w:rsidP="009E399D">
      <w:pPr>
        <w:spacing w:line="360" w:lineRule="auto"/>
        <w:jc w:val="left"/>
        <w:rPr>
          <w:rFonts w:eastAsia="Calibri" w:cs="Arial"/>
          <w:noProof/>
          <w:szCs w:val="20"/>
        </w:rPr>
      </w:pPr>
    </w:p>
    <w:p w14:paraId="4F4740A2" w14:textId="77777777" w:rsidR="009E399D" w:rsidRPr="001E259A" w:rsidRDefault="009E399D" w:rsidP="009E399D">
      <w:pPr>
        <w:spacing w:line="360" w:lineRule="auto"/>
        <w:jc w:val="left"/>
        <w:rPr>
          <w:rFonts w:eastAsia="Calibri" w:cs="Arial"/>
          <w:noProof/>
          <w:szCs w:val="20"/>
        </w:rPr>
      </w:pPr>
    </w:p>
    <w:p w14:paraId="7B8777C4" w14:textId="77777777" w:rsidR="009E399D" w:rsidRPr="001E259A" w:rsidRDefault="009E399D" w:rsidP="009E399D">
      <w:pPr>
        <w:spacing w:line="360" w:lineRule="auto"/>
        <w:jc w:val="left"/>
        <w:rPr>
          <w:rFonts w:eastAsia="Calibri" w:cs="Arial"/>
          <w:noProof/>
          <w:szCs w:val="20"/>
        </w:rPr>
      </w:pPr>
    </w:p>
    <w:p w14:paraId="170A9025" w14:textId="77777777" w:rsidR="009E399D" w:rsidRPr="001E259A" w:rsidRDefault="009E399D" w:rsidP="009E399D">
      <w:pPr>
        <w:spacing w:line="360" w:lineRule="auto"/>
        <w:jc w:val="left"/>
        <w:rPr>
          <w:rFonts w:eastAsia="Calibri" w:cs="Arial"/>
          <w:noProof/>
          <w:szCs w:val="20"/>
        </w:rPr>
      </w:pPr>
    </w:p>
    <w:p w14:paraId="0B488B5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7915A53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4E7167A2" w14:textId="77777777" w:rsidR="009E399D" w:rsidRPr="001E259A" w:rsidRDefault="009E399D" w:rsidP="009E399D">
      <w:pPr>
        <w:spacing w:line="360" w:lineRule="auto"/>
        <w:jc w:val="left"/>
        <w:rPr>
          <w:rFonts w:eastAsia="Calibri" w:cs="Arial"/>
          <w:noProof/>
          <w:szCs w:val="20"/>
        </w:rPr>
      </w:pPr>
    </w:p>
    <w:p w14:paraId="6FA1948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24CC07B7" w14:textId="77777777" w:rsidR="009E399D" w:rsidRPr="001E259A" w:rsidRDefault="009E399D" w:rsidP="009E399D">
      <w:pPr>
        <w:jc w:val="left"/>
        <w:rPr>
          <w:rFonts w:eastAsia="Calibri" w:cs="Arial"/>
          <w:noProof/>
          <w:szCs w:val="20"/>
        </w:rPr>
      </w:pPr>
    </w:p>
    <w:p w14:paraId="4250B6F2" w14:textId="77777777" w:rsidR="009E399D" w:rsidRPr="001E259A" w:rsidRDefault="009E399D" w:rsidP="009E399D">
      <w:pPr>
        <w:jc w:val="left"/>
        <w:rPr>
          <w:rFonts w:eastAsia="Calibri" w:cs="Arial"/>
          <w:noProof/>
          <w:szCs w:val="20"/>
        </w:rPr>
      </w:pPr>
    </w:p>
    <w:p w14:paraId="2D8735FC" w14:textId="77777777" w:rsidR="009E399D" w:rsidRPr="001E259A" w:rsidRDefault="009E399D" w:rsidP="009E399D">
      <w:pPr>
        <w:jc w:val="left"/>
        <w:rPr>
          <w:rFonts w:eastAsia="Calibri" w:cs="Arial"/>
          <w:noProof/>
          <w:szCs w:val="20"/>
        </w:rPr>
      </w:pPr>
    </w:p>
    <w:p w14:paraId="372ED6BE" w14:textId="77777777" w:rsidR="009E399D" w:rsidRPr="001E259A" w:rsidRDefault="009E399D" w:rsidP="009E399D">
      <w:pPr>
        <w:jc w:val="left"/>
        <w:rPr>
          <w:rFonts w:eastAsia="Calibri" w:cs="Arial"/>
          <w:noProof/>
          <w:szCs w:val="20"/>
        </w:rPr>
      </w:pPr>
    </w:p>
    <w:p w14:paraId="1AF11AD5" w14:textId="77777777" w:rsidR="009E399D" w:rsidRPr="001E259A" w:rsidRDefault="009E399D" w:rsidP="009E399D">
      <w:pPr>
        <w:jc w:val="left"/>
        <w:rPr>
          <w:rFonts w:eastAsia="Calibri" w:cs="Arial"/>
          <w:noProof/>
          <w:szCs w:val="20"/>
        </w:rPr>
      </w:pPr>
    </w:p>
    <w:p w14:paraId="2E9F0EC2" w14:textId="77777777" w:rsidR="009E399D" w:rsidRPr="001E259A" w:rsidRDefault="009E399D" w:rsidP="009E399D">
      <w:pPr>
        <w:jc w:val="left"/>
        <w:rPr>
          <w:rFonts w:eastAsia="Calibri" w:cs="Arial"/>
          <w:noProof/>
          <w:szCs w:val="22"/>
        </w:rPr>
      </w:pPr>
    </w:p>
    <w:p w14:paraId="2705F6DA"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ADBE2E3"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Ponudnik: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509BE233"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0741A02A" w14:textId="77777777" w:rsidR="009E399D" w:rsidRPr="001E259A" w:rsidRDefault="009E399D" w:rsidP="009E399D">
      <w:pPr>
        <w:jc w:val="left"/>
        <w:rPr>
          <w:rFonts w:eastAsia="Calibri" w:cs="Arial"/>
          <w:noProof/>
          <w:szCs w:val="20"/>
        </w:rPr>
      </w:pPr>
    </w:p>
    <w:p w14:paraId="7BAA125E" w14:textId="77777777" w:rsidR="009E399D" w:rsidRPr="001E259A" w:rsidRDefault="009E399D" w:rsidP="009E399D">
      <w:pPr>
        <w:jc w:val="left"/>
        <w:rPr>
          <w:rFonts w:eastAsia="Calibri" w:cs="Arial"/>
          <w:noProof/>
          <w:szCs w:val="20"/>
        </w:rPr>
      </w:pPr>
    </w:p>
    <w:p w14:paraId="468F994F" w14:textId="77777777" w:rsidR="009E399D" w:rsidRPr="001E259A" w:rsidRDefault="009E399D" w:rsidP="009E399D">
      <w:pPr>
        <w:jc w:val="left"/>
        <w:rPr>
          <w:rFonts w:eastAsia="Calibri" w:cs="Arial"/>
          <w:noProof/>
          <w:szCs w:val="20"/>
        </w:rPr>
      </w:pPr>
    </w:p>
    <w:p w14:paraId="0DF93A9A" w14:textId="77777777" w:rsidR="009E399D" w:rsidRPr="001E259A" w:rsidRDefault="009E399D" w:rsidP="009E399D">
      <w:pPr>
        <w:spacing w:after="120"/>
        <w:jc w:val="left"/>
        <w:rPr>
          <w:rFonts w:eastAsia="Calibri" w:cs="Arial"/>
          <w:noProof/>
          <w:szCs w:val="20"/>
        </w:rPr>
      </w:pPr>
    </w:p>
    <w:p w14:paraId="2D49E3B0" w14:textId="77777777" w:rsidR="009E399D" w:rsidRPr="001E259A" w:rsidRDefault="009E399D" w:rsidP="009E399D">
      <w:pPr>
        <w:pStyle w:val="Heading2"/>
        <w:ind w:left="576"/>
        <w:jc w:val="center"/>
        <w:rPr>
          <w:b/>
          <w:noProof/>
          <w:sz w:val="22"/>
          <w:szCs w:val="22"/>
        </w:rPr>
      </w:pPr>
      <w:bookmarkStart w:id="194" w:name="_Toc370472196"/>
      <w:bookmarkStart w:id="195" w:name="_Toc435370618"/>
      <w:bookmarkStart w:id="196" w:name="_Toc148079306"/>
      <w:r w:rsidRPr="001E259A">
        <w:rPr>
          <w:b/>
          <w:noProof/>
          <w:sz w:val="22"/>
          <w:szCs w:val="22"/>
        </w:rPr>
        <w:t>IZJAVA PONUDNIKA, DA JE VSA OPREMA TOVARNIŠKO NOVA</w:t>
      </w:r>
      <w:bookmarkEnd w:id="194"/>
      <w:bookmarkEnd w:id="195"/>
      <w:bookmarkEnd w:id="196"/>
    </w:p>
    <w:p w14:paraId="06B0A431" w14:textId="5FC3C585"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223E92">
        <w:rPr>
          <w:rFonts w:eastAsia="Calibri" w:cs="Arial"/>
          <w:b/>
          <w:noProof/>
          <w:sz w:val="22"/>
          <w:szCs w:val="22"/>
        </w:rPr>
        <w:t>JN-B1041</w:t>
      </w:r>
      <w:r w:rsidRPr="001E259A">
        <w:rPr>
          <w:rFonts w:eastAsia="Calibri" w:cs="Arial"/>
          <w:b/>
          <w:noProof/>
          <w:sz w:val="22"/>
          <w:szCs w:val="22"/>
        </w:rPr>
        <w:t xml:space="preserve"> </w:t>
      </w:r>
    </w:p>
    <w:p w14:paraId="4197A9B1" w14:textId="77777777" w:rsidR="009E399D" w:rsidRPr="001E259A" w:rsidRDefault="009E399D" w:rsidP="000655EF">
      <w:pPr>
        <w:rPr>
          <w:rFonts w:eastAsia="Calibri" w:cs="Arial"/>
          <w:noProof/>
          <w:szCs w:val="20"/>
        </w:rPr>
      </w:pPr>
    </w:p>
    <w:p w14:paraId="7255C67C" w14:textId="77777777" w:rsidR="009E399D" w:rsidRDefault="009E399D" w:rsidP="000655EF">
      <w:pPr>
        <w:rPr>
          <w:rFonts w:eastAsia="Calibri" w:cs="Arial"/>
          <w:noProof/>
          <w:szCs w:val="20"/>
        </w:rPr>
      </w:pPr>
    </w:p>
    <w:p w14:paraId="6D4CA3E3" w14:textId="77777777" w:rsidR="000655EF" w:rsidRPr="001E259A" w:rsidRDefault="000655EF" w:rsidP="000655EF">
      <w:pPr>
        <w:rPr>
          <w:rFonts w:eastAsia="Calibri" w:cs="Arial"/>
          <w:noProof/>
          <w:szCs w:val="20"/>
        </w:rPr>
      </w:pPr>
    </w:p>
    <w:p w14:paraId="5FAC856C" w14:textId="77777777" w:rsidR="009E399D" w:rsidRPr="001E259A" w:rsidRDefault="009E399D" w:rsidP="000655EF">
      <w:pPr>
        <w:rPr>
          <w:rFonts w:eastAsia="Calibri" w:cs="Arial"/>
          <w:noProof/>
          <w:szCs w:val="20"/>
        </w:rPr>
      </w:pPr>
    </w:p>
    <w:p w14:paraId="78875C2B" w14:textId="77777777" w:rsidR="009E399D" w:rsidRPr="001E259A" w:rsidRDefault="009E399D" w:rsidP="000655EF">
      <w:pPr>
        <w:ind w:right="525"/>
        <w:rPr>
          <w:rFonts w:eastAsia="Calibri" w:cs="Arial"/>
          <w:noProof/>
          <w:szCs w:val="20"/>
        </w:rPr>
      </w:pPr>
    </w:p>
    <w:p w14:paraId="7BE7D8F3" w14:textId="08987C49" w:rsidR="009E399D" w:rsidRPr="001E259A" w:rsidRDefault="009E399D" w:rsidP="009E399D">
      <w:pPr>
        <w:jc w:val="left"/>
        <w:rPr>
          <w:rFonts w:eastAsia="Calibri" w:cs="Arial"/>
          <w:noProof/>
          <w:szCs w:val="20"/>
        </w:rPr>
      </w:pPr>
      <w:r w:rsidRPr="001E259A">
        <w:rPr>
          <w:rFonts w:eastAsia="Calibri" w:cs="Arial"/>
          <w:noProof/>
          <w:szCs w:val="20"/>
        </w:rPr>
        <w:t xml:space="preserve">Izjavljamo pod kazensko in materialno odgovornostjo, da je vsa oprema, ki jo ponujamo na javno naročilo </w:t>
      </w:r>
      <w:r w:rsidR="00223E92">
        <w:rPr>
          <w:rFonts w:eastAsia="Calibri" w:cs="Arial"/>
          <w:noProof/>
          <w:szCs w:val="20"/>
        </w:rPr>
        <w:t>JN-B1041</w:t>
      </w:r>
      <w:r w:rsidRPr="001E259A">
        <w:rPr>
          <w:rFonts w:eastAsia="Calibri" w:cs="Arial"/>
          <w:noProof/>
          <w:szCs w:val="20"/>
        </w:rPr>
        <w:t>, tovarniško nova.</w:t>
      </w:r>
    </w:p>
    <w:p w14:paraId="087AE1E2" w14:textId="77777777" w:rsidR="009E399D" w:rsidRPr="001E259A" w:rsidRDefault="009E399D" w:rsidP="009E399D">
      <w:pPr>
        <w:rPr>
          <w:rFonts w:cs="Arial"/>
          <w:noProof/>
          <w:kern w:val="16"/>
          <w:szCs w:val="20"/>
        </w:rPr>
      </w:pPr>
    </w:p>
    <w:p w14:paraId="6D385B76" w14:textId="77777777" w:rsidR="009E399D" w:rsidRPr="001E259A" w:rsidRDefault="009E399D" w:rsidP="009E399D">
      <w:pPr>
        <w:jc w:val="left"/>
        <w:rPr>
          <w:rFonts w:eastAsia="Calibri" w:cs="Arial"/>
          <w:noProof/>
          <w:szCs w:val="20"/>
        </w:rPr>
      </w:pPr>
    </w:p>
    <w:p w14:paraId="2619BF32" w14:textId="77777777" w:rsidR="009E399D" w:rsidRPr="001E259A" w:rsidRDefault="009E399D" w:rsidP="009E399D">
      <w:pPr>
        <w:ind w:right="525"/>
        <w:jc w:val="left"/>
        <w:rPr>
          <w:rFonts w:eastAsia="Calibri" w:cs="Arial"/>
          <w:noProof/>
          <w:szCs w:val="20"/>
        </w:rPr>
      </w:pPr>
    </w:p>
    <w:p w14:paraId="44C8A86C" w14:textId="77777777" w:rsidR="009E399D" w:rsidRPr="001E259A" w:rsidRDefault="009E399D" w:rsidP="009E399D">
      <w:pPr>
        <w:jc w:val="left"/>
        <w:rPr>
          <w:rFonts w:eastAsia="Calibri" w:cs="Arial"/>
          <w:noProof/>
          <w:szCs w:val="20"/>
        </w:rPr>
      </w:pPr>
    </w:p>
    <w:p w14:paraId="60F2071B" w14:textId="77777777" w:rsidR="009E399D" w:rsidRPr="001E259A" w:rsidRDefault="009E399D" w:rsidP="009E399D">
      <w:pPr>
        <w:jc w:val="left"/>
        <w:rPr>
          <w:rFonts w:eastAsia="Calibri" w:cs="Arial"/>
          <w:noProof/>
          <w:szCs w:val="20"/>
        </w:rPr>
      </w:pPr>
    </w:p>
    <w:p w14:paraId="400788C6" w14:textId="77777777" w:rsidR="009E399D" w:rsidRPr="001E259A" w:rsidRDefault="009E399D" w:rsidP="009E399D">
      <w:pPr>
        <w:jc w:val="left"/>
        <w:rPr>
          <w:rFonts w:eastAsia="Calibri" w:cs="Arial"/>
          <w:noProof/>
          <w:szCs w:val="20"/>
        </w:rPr>
      </w:pPr>
    </w:p>
    <w:p w14:paraId="7C16F855" w14:textId="77777777" w:rsidR="009E399D" w:rsidRPr="001E259A" w:rsidRDefault="009E399D" w:rsidP="009E399D">
      <w:pPr>
        <w:jc w:val="left"/>
        <w:rPr>
          <w:rFonts w:eastAsia="Calibri" w:cs="Arial"/>
          <w:noProof/>
          <w:szCs w:val="20"/>
        </w:rPr>
      </w:pPr>
    </w:p>
    <w:p w14:paraId="1841BE02" w14:textId="77777777" w:rsidR="009E399D" w:rsidRPr="001E259A" w:rsidRDefault="009E399D" w:rsidP="009E399D">
      <w:pPr>
        <w:jc w:val="left"/>
        <w:rPr>
          <w:rFonts w:eastAsia="Calibri" w:cs="Arial"/>
          <w:noProof/>
          <w:szCs w:val="20"/>
        </w:rPr>
      </w:pPr>
    </w:p>
    <w:p w14:paraId="2D230036" w14:textId="77777777" w:rsidR="009E399D" w:rsidRPr="001E259A" w:rsidRDefault="009E399D" w:rsidP="009E399D">
      <w:pPr>
        <w:jc w:val="left"/>
        <w:rPr>
          <w:rFonts w:eastAsia="Calibri" w:cs="Arial"/>
          <w:noProof/>
          <w:szCs w:val="20"/>
        </w:rPr>
      </w:pPr>
    </w:p>
    <w:p w14:paraId="32CBD4E9" w14:textId="77777777" w:rsidR="009E399D" w:rsidRPr="001E259A" w:rsidRDefault="009E399D" w:rsidP="009E399D">
      <w:pPr>
        <w:jc w:val="left"/>
        <w:rPr>
          <w:rFonts w:eastAsia="Calibri" w:cs="Arial"/>
          <w:noProof/>
          <w:szCs w:val="20"/>
        </w:rPr>
      </w:pPr>
    </w:p>
    <w:p w14:paraId="50B3B873" w14:textId="77777777" w:rsidR="009E399D" w:rsidRPr="001E259A" w:rsidRDefault="009E399D" w:rsidP="009E399D">
      <w:pPr>
        <w:jc w:val="left"/>
        <w:rPr>
          <w:rFonts w:eastAsia="Calibri" w:cs="Arial"/>
          <w:noProof/>
          <w:szCs w:val="20"/>
        </w:rPr>
      </w:pPr>
    </w:p>
    <w:p w14:paraId="19B7EA66" w14:textId="77777777" w:rsidR="009E399D" w:rsidRPr="001E259A" w:rsidRDefault="009E399D" w:rsidP="009E399D">
      <w:pPr>
        <w:jc w:val="left"/>
        <w:rPr>
          <w:rFonts w:eastAsia="Calibri" w:cs="Arial"/>
          <w:noProof/>
          <w:szCs w:val="20"/>
        </w:rPr>
      </w:pPr>
    </w:p>
    <w:p w14:paraId="3FA7FDA2" w14:textId="77777777" w:rsidR="009E399D" w:rsidRPr="001E259A" w:rsidRDefault="009E399D" w:rsidP="009E399D">
      <w:pPr>
        <w:jc w:val="left"/>
        <w:rPr>
          <w:rFonts w:eastAsia="Calibri" w:cs="Arial"/>
          <w:noProof/>
          <w:szCs w:val="20"/>
        </w:rPr>
      </w:pPr>
    </w:p>
    <w:p w14:paraId="2AB9FAA2"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Žig:</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Podpis zastopnika</w:t>
      </w:r>
    </w:p>
    <w:p w14:paraId="3BD0D6F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oz. prokurista:</w:t>
      </w:r>
    </w:p>
    <w:p w14:paraId="55D3B1D2" w14:textId="77777777" w:rsidR="009E399D" w:rsidRPr="001E259A" w:rsidRDefault="009E399D" w:rsidP="009E399D">
      <w:pPr>
        <w:spacing w:line="360" w:lineRule="auto"/>
        <w:jc w:val="left"/>
        <w:rPr>
          <w:rFonts w:eastAsia="Calibri" w:cs="Arial"/>
          <w:noProof/>
          <w:szCs w:val="20"/>
        </w:rPr>
      </w:pPr>
    </w:p>
    <w:p w14:paraId="3559BB4D"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4E735608" w14:textId="77777777" w:rsidR="009E399D" w:rsidRPr="001E259A" w:rsidRDefault="009E399D" w:rsidP="009E399D">
      <w:pPr>
        <w:jc w:val="left"/>
        <w:rPr>
          <w:rFonts w:eastAsia="Calibri" w:cs="Arial"/>
          <w:noProof/>
          <w:szCs w:val="20"/>
        </w:rPr>
      </w:pPr>
    </w:p>
    <w:p w14:paraId="39B861AD" w14:textId="77777777" w:rsidR="009E399D" w:rsidRPr="001E259A" w:rsidRDefault="009E399D" w:rsidP="009E399D">
      <w:pPr>
        <w:spacing w:line="360" w:lineRule="auto"/>
        <w:jc w:val="left"/>
        <w:rPr>
          <w:rFonts w:eastAsia="Calibri" w:cs="Arial"/>
          <w:noProof/>
          <w:szCs w:val="20"/>
        </w:rPr>
      </w:pPr>
    </w:p>
    <w:p w14:paraId="7187EB7B" w14:textId="77777777" w:rsidR="009E399D" w:rsidRPr="001E259A" w:rsidRDefault="009E399D" w:rsidP="009E399D">
      <w:pPr>
        <w:spacing w:line="360" w:lineRule="auto"/>
        <w:jc w:val="left"/>
        <w:rPr>
          <w:rFonts w:eastAsia="Calibri" w:cs="Arial"/>
          <w:noProof/>
          <w:szCs w:val="20"/>
        </w:rPr>
      </w:pPr>
    </w:p>
    <w:p w14:paraId="0661D263" w14:textId="77777777" w:rsidR="009E399D" w:rsidRPr="001E259A" w:rsidRDefault="009E399D" w:rsidP="009E399D">
      <w:pPr>
        <w:pageBreakBefore/>
        <w:suppressAutoHyphens/>
        <w:rPr>
          <w:rFonts w:cs="Arial"/>
          <w:i/>
          <w:noProof/>
          <w:szCs w:val="20"/>
          <w:lang w:eastAsia="ar-SA"/>
        </w:rPr>
      </w:pPr>
      <w:r w:rsidRPr="001E259A">
        <w:rPr>
          <w:rFonts w:cs="Arial"/>
          <w:noProof/>
          <w:szCs w:val="20"/>
          <w:lang w:eastAsia="ar-SA"/>
        </w:rPr>
        <w:lastRenderedPageBreak/>
        <w:t>Ponudnik: ..................................................</w:t>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r w:rsidRPr="001E259A">
        <w:rPr>
          <w:rFonts w:cs="Arial"/>
          <w:i/>
          <w:noProof/>
          <w:szCs w:val="20"/>
          <w:lang w:eastAsia="ar-SA"/>
        </w:rPr>
        <w:tab/>
      </w:r>
    </w:p>
    <w:p w14:paraId="71D0C773"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Naslov: .......................................................</w:t>
      </w:r>
    </w:p>
    <w:p w14:paraId="71807C69" w14:textId="77777777" w:rsidR="009E399D" w:rsidRPr="001E259A" w:rsidRDefault="009E399D" w:rsidP="009E399D">
      <w:pPr>
        <w:suppressAutoHyphens/>
        <w:rPr>
          <w:rFonts w:cs="Arial"/>
          <w:noProof/>
          <w:szCs w:val="20"/>
          <w:lang w:eastAsia="ar-SA"/>
        </w:rPr>
      </w:pPr>
    </w:p>
    <w:p w14:paraId="6931CF3D" w14:textId="77777777" w:rsidR="009E399D" w:rsidRPr="001E259A" w:rsidRDefault="009E399D" w:rsidP="009E399D">
      <w:pPr>
        <w:suppressAutoHyphens/>
        <w:rPr>
          <w:rFonts w:cs="Arial"/>
          <w:noProof/>
          <w:szCs w:val="20"/>
          <w:lang w:eastAsia="ar-SA"/>
        </w:rPr>
      </w:pPr>
    </w:p>
    <w:p w14:paraId="36E8442F" w14:textId="77777777" w:rsidR="009E399D" w:rsidRPr="001E259A" w:rsidRDefault="009E399D" w:rsidP="009E399D">
      <w:pPr>
        <w:suppressAutoHyphens/>
        <w:rPr>
          <w:rFonts w:cs="Arial"/>
          <w:noProof/>
          <w:szCs w:val="20"/>
          <w:lang w:eastAsia="ar-SA"/>
        </w:rPr>
      </w:pPr>
    </w:p>
    <w:p w14:paraId="078C7D91" w14:textId="77777777" w:rsidR="009E399D" w:rsidRPr="001E259A" w:rsidRDefault="009E399D" w:rsidP="009E399D">
      <w:pPr>
        <w:suppressAutoHyphens/>
        <w:rPr>
          <w:rFonts w:cs="Arial"/>
          <w:b/>
          <w:noProof/>
          <w:szCs w:val="20"/>
          <w:lang w:eastAsia="ar-SA"/>
        </w:rPr>
      </w:pPr>
    </w:p>
    <w:p w14:paraId="33B9E9E2" w14:textId="081F8739" w:rsidR="009E399D" w:rsidRPr="001E259A" w:rsidRDefault="009E399D" w:rsidP="009E399D">
      <w:pPr>
        <w:pStyle w:val="Heading2"/>
        <w:ind w:left="576"/>
        <w:jc w:val="center"/>
        <w:rPr>
          <w:b/>
          <w:noProof/>
          <w:sz w:val="22"/>
          <w:szCs w:val="22"/>
        </w:rPr>
      </w:pPr>
      <w:bookmarkStart w:id="197" w:name="_Toc360107191"/>
      <w:bookmarkStart w:id="198" w:name="_Toc435370619"/>
      <w:bookmarkStart w:id="199" w:name="_Toc451333607"/>
      <w:bookmarkStart w:id="200" w:name="_Toc148079307"/>
      <w:r w:rsidRPr="001E259A">
        <w:rPr>
          <w:b/>
          <w:noProof/>
          <w:sz w:val="22"/>
          <w:szCs w:val="22"/>
        </w:rPr>
        <w:t>IZJAVA PONUDNIKA O NADGRADNJI PROGRAMSKE OPREME</w:t>
      </w:r>
      <w:bookmarkEnd w:id="197"/>
      <w:bookmarkEnd w:id="198"/>
      <w:bookmarkEnd w:id="199"/>
      <w:bookmarkEnd w:id="200"/>
    </w:p>
    <w:p w14:paraId="7E4E6481" w14:textId="49D3B73E" w:rsidR="009E399D" w:rsidRPr="001E259A" w:rsidRDefault="009E399D" w:rsidP="009E399D">
      <w:pPr>
        <w:suppressAutoHyphens/>
        <w:jc w:val="center"/>
        <w:rPr>
          <w:rFonts w:cs="Arial"/>
          <w:b/>
          <w:noProof/>
          <w:sz w:val="22"/>
          <w:szCs w:val="22"/>
          <w:lang w:eastAsia="ar-SA"/>
        </w:rPr>
      </w:pPr>
      <w:r w:rsidRPr="001E259A">
        <w:rPr>
          <w:rFonts w:cs="Arial"/>
          <w:b/>
          <w:noProof/>
          <w:sz w:val="22"/>
          <w:szCs w:val="22"/>
          <w:lang w:eastAsia="ar-SA"/>
        </w:rPr>
        <w:t xml:space="preserve">ZA JAVNO NAROČILO </w:t>
      </w:r>
      <w:r w:rsidR="00223E92">
        <w:rPr>
          <w:rFonts w:cs="Arial"/>
          <w:b/>
          <w:noProof/>
          <w:sz w:val="22"/>
          <w:szCs w:val="22"/>
          <w:lang w:eastAsia="ar-SA"/>
        </w:rPr>
        <w:t>JN-B1041</w:t>
      </w:r>
      <w:r w:rsidRPr="001E259A">
        <w:rPr>
          <w:rFonts w:cs="Arial"/>
          <w:b/>
          <w:noProof/>
          <w:sz w:val="22"/>
          <w:szCs w:val="22"/>
          <w:lang w:eastAsia="ar-SA"/>
        </w:rPr>
        <w:t xml:space="preserve"> </w:t>
      </w:r>
    </w:p>
    <w:p w14:paraId="2072AE2A" w14:textId="77777777" w:rsidR="009E399D" w:rsidRPr="001E259A" w:rsidRDefault="009E399D" w:rsidP="009E399D">
      <w:pPr>
        <w:suppressAutoHyphens/>
        <w:rPr>
          <w:rFonts w:cs="Arial"/>
          <w:noProof/>
          <w:szCs w:val="20"/>
          <w:lang w:eastAsia="ar-SA"/>
        </w:rPr>
      </w:pPr>
    </w:p>
    <w:p w14:paraId="6A903A20" w14:textId="77777777" w:rsidR="009E399D" w:rsidRPr="000655EF" w:rsidRDefault="009E399D" w:rsidP="009E399D">
      <w:pPr>
        <w:suppressAutoHyphens/>
        <w:rPr>
          <w:rFonts w:cs="Arial"/>
          <w:b/>
          <w:noProof/>
          <w:sz w:val="22"/>
          <w:szCs w:val="16"/>
          <w:lang w:eastAsia="ar-SA"/>
        </w:rPr>
      </w:pPr>
    </w:p>
    <w:p w14:paraId="3A12D8A8" w14:textId="77777777" w:rsidR="009E399D" w:rsidRPr="000655EF" w:rsidRDefault="009E399D" w:rsidP="009E399D">
      <w:pPr>
        <w:suppressAutoHyphens/>
        <w:rPr>
          <w:rFonts w:cs="Arial"/>
          <w:b/>
          <w:noProof/>
          <w:sz w:val="22"/>
          <w:szCs w:val="16"/>
          <w:lang w:eastAsia="ar-SA"/>
        </w:rPr>
      </w:pPr>
    </w:p>
    <w:p w14:paraId="000E889D" w14:textId="77777777" w:rsidR="009E399D" w:rsidRPr="001E259A" w:rsidRDefault="009E399D" w:rsidP="009E399D">
      <w:pPr>
        <w:suppressAutoHyphens/>
        <w:rPr>
          <w:rFonts w:cs="Arial"/>
          <w:noProof/>
          <w:szCs w:val="20"/>
          <w:lang w:eastAsia="ar-SA"/>
        </w:rPr>
      </w:pPr>
    </w:p>
    <w:p w14:paraId="285326F2" w14:textId="77777777" w:rsidR="006B7EF7" w:rsidRPr="001E259A" w:rsidRDefault="006B7EF7" w:rsidP="006B7EF7">
      <w:pPr>
        <w:suppressAutoHyphens/>
        <w:rPr>
          <w:rFonts w:cs="Arial"/>
          <w:bCs/>
          <w:noProof/>
          <w:lang w:eastAsia="ar-SA"/>
        </w:rPr>
      </w:pPr>
    </w:p>
    <w:p w14:paraId="1909CA6A" w14:textId="0AED37C9" w:rsidR="006B7EF7" w:rsidRPr="001E259A" w:rsidRDefault="006B7EF7" w:rsidP="006B7EF7">
      <w:pPr>
        <w:suppressAutoHyphens/>
        <w:rPr>
          <w:rFonts w:cs="Arial"/>
          <w:bCs/>
          <w:noProof/>
          <w:lang w:eastAsia="ar-SA"/>
        </w:rPr>
      </w:pPr>
      <w:r w:rsidRPr="001E259A">
        <w:rPr>
          <w:rFonts w:cs="Arial"/>
          <w:bCs/>
          <w:noProof/>
          <w:lang w:eastAsia="ar-SA"/>
        </w:rPr>
        <w:t xml:space="preserve">Pod kazensko in materialno odgovornostjo izjavljamo, da bomo v času garancijske dobe za ponujeno </w:t>
      </w:r>
      <w:r w:rsidRPr="00F44BB5">
        <w:rPr>
          <w:rFonts w:cs="Arial"/>
          <w:bCs/>
          <w:noProof/>
          <w:lang w:eastAsia="ar-SA"/>
        </w:rPr>
        <w:t xml:space="preserve">opremo po </w:t>
      </w:r>
      <w:r w:rsidR="00223E92" w:rsidRPr="00F44BB5">
        <w:rPr>
          <w:rFonts w:cs="Arial"/>
          <w:bCs/>
          <w:noProof/>
          <w:lang w:eastAsia="ar-SA"/>
        </w:rPr>
        <w:t>JN-B1041</w:t>
      </w:r>
      <w:r w:rsidRPr="00F44BB5">
        <w:rPr>
          <w:rFonts w:cs="Arial"/>
          <w:bCs/>
          <w:noProof/>
          <w:lang w:eastAsia="ar-SA"/>
        </w:rPr>
        <w:t xml:space="preserve"> brezplačno oskrbovali naročnika s programskimi nadgradnjami, ki odpravljajo eventualne napake v programski opremi oziroma z nadgradnjami, ki ne pomenijo občutnejše širitve funkcionalnosti.</w:t>
      </w:r>
    </w:p>
    <w:p w14:paraId="5C21B5F3" w14:textId="77777777" w:rsidR="009E399D" w:rsidRPr="001E259A" w:rsidRDefault="009E399D" w:rsidP="009E399D">
      <w:pPr>
        <w:suppressAutoHyphens/>
        <w:rPr>
          <w:rFonts w:cs="Arial"/>
          <w:noProof/>
          <w:szCs w:val="20"/>
          <w:lang w:eastAsia="ar-SA"/>
        </w:rPr>
      </w:pPr>
    </w:p>
    <w:p w14:paraId="0450D552" w14:textId="2E55AC20" w:rsidR="006E1581" w:rsidRPr="0012710D" w:rsidRDefault="006E1581" w:rsidP="006E1581">
      <w:pPr>
        <w:suppressAutoHyphens/>
        <w:rPr>
          <w:rFonts w:cs="Arial"/>
          <w:bCs/>
          <w:noProof/>
          <w:lang w:eastAsia="ar-SA"/>
        </w:rPr>
      </w:pPr>
    </w:p>
    <w:p w14:paraId="144E2231" w14:textId="77777777" w:rsidR="009E399D" w:rsidRPr="001E259A" w:rsidRDefault="009E399D" w:rsidP="009E399D">
      <w:pPr>
        <w:suppressAutoHyphens/>
        <w:rPr>
          <w:rFonts w:cs="Arial"/>
          <w:noProof/>
          <w:szCs w:val="20"/>
          <w:lang w:eastAsia="ar-SA"/>
        </w:rPr>
      </w:pPr>
    </w:p>
    <w:p w14:paraId="14826F65" w14:textId="77777777" w:rsidR="009E399D" w:rsidRPr="001E259A" w:rsidRDefault="009E399D" w:rsidP="009E399D">
      <w:pPr>
        <w:suppressAutoHyphens/>
        <w:rPr>
          <w:rFonts w:cs="Arial"/>
          <w:noProof/>
          <w:szCs w:val="20"/>
          <w:lang w:eastAsia="ar-SA"/>
        </w:rPr>
      </w:pPr>
    </w:p>
    <w:p w14:paraId="6AF83501" w14:textId="77777777" w:rsidR="009E399D" w:rsidRPr="001E259A" w:rsidRDefault="009E399D" w:rsidP="009E399D">
      <w:pPr>
        <w:suppressAutoHyphens/>
        <w:rPr>
          <w:rFonts w:cs="Arial"/>
          <w:noProof/>
          <w:szCs w:val="20"/>
          <w:lang w:eastAsia="ar-SA"/>
        </w:rPr>
      </w:pPr>
    </w:p>
    <w:p w14:paraId="4F1653DC" w14:textId="77777777" w:rsidR="009E399D" w:rsidRPr="001E259A" w:rsidRDefault="009E399D" w:rsidP="009E399D">
      <w:pPr>
        <w:suppressAutoHyphens/>
        <w:rPr>
          <w:rFonts w:cs="Arial"/>
          <w:noProof/>
          <w:szCs w:val="20"/>
          <w:lang w:eastAsia="ar-SA"/>
        </w:rPr>
      </w:pPr>
    </w:p>
    <w:p w14:paraId="269BF95D" w14:textId="77777777" w:rsidR="009E399D" w:rsidRPr="001E259A" w:rsidRDefault="009E399D" w:rsidP="009E399D">
      <w:pPr>
        <w:suppressAutoHyphens/>
        <w:rPr>
          <w:rFonts w:cs="Arial"/>
          <w:noProof/>
          <w:szCs w:val="20"/>
          <w:lang w:eastAsia="ar-SA"/>
        </w:rPr>
      </w:pPr>
    </w:p>
    <w:p w14:paraId="48BA217A" w14:textId="77777777" w:rsidR="009E399D" w:rsidRPr="001E259A" w:rsidRDefault="009E399D" w:rsidP="009E399D">
      <w:pPr>
        <w:suppressAutoHyphens/>
        <w:rPr>
          <w:rFonts w:cs="Arial"/>
          <w:noProof/>
          <w:szCs w:val="20"/>
          <w:lang w:eastAsia="ar-SA"/>
        </w:rPr>
      </w:pPr>
    </w:p>
    <w:p w14:paraId="27A3241B" w14:textId="77777777" w:rsidR="009E399D" w:rsidRPr="001E259A" w:rsidRDefault="009E399D" w:rsidP="009E399D">
      <w:pPr>
        <w:suppressAutoHyphens/>
        <w:rPr>
          <w:rFonts w:cs="Arial"/>
          <w:noProof/>
          <w:szCs w:val="20"/>
          <w:lang w:eastAsia="ar-SA"/>
        </w:rPr>
      </w:pPr>
    </w:p>
    <w:p w14:paraId="38ACF108" w14:textId="77777777" w:rsidR="009E399D" w:rsidRPr="001E259A" w:rsidRDefault="009E399D" w:rsidP="009E399D">
      <w:pPr>
        <w:suppressAutoHyphens/>
        <w:rPr>
          <w:rFonts w:cs="Arial"/>
          <w:noProof/>
          <w:szCs w:val="20"/>
          <w:lang w:eastAsia="ar-SA"/>
        </w:rPr>
      </w:pPr>
    </w:p>
    <w:p w14:paraId="5DA795D9" w14:textId="77777777" w:rsidR="009E399D" w:rsidRPr="001E259A" w:rsidRDefault="009E399D" w:rsidP="009E399D">
      <w:pPr>
        <w:suppressAutoHyphens/>
        <w:rPr>
          <w:rFonts w:cs="Arial"/>
          <w:noProof/>
          <w:szCs w:val="20"/>
          <w:lang w:eastAsia="ar-SA"/>
        </w:rPr>
      </w:pPr>
    </w:p>
    <w:p w14:paraId="012C8CCA" w14:textId="77777777" w:rsidR="009E399D" w:rsidRPr="001E259A" w:rsidRDefault="009E399D" w:rsidP="009E399D">
      <w:pPr>
        <w:suppressAutoHyphens/>
        <w:rPr>
          <w:rFonts w:cs="Arial"/>
          <w:noProof/>
          <w:szCs w:val="20"/>
          <w:lang w:eastAsia="ar-SA"/>
        </w:rPr>
      </w:pPr>
    </w:p>
    <w:p w14:paraId="2521C487" w14:textId="77777777" w:rsidR="009E399D" w:rsidRPr="001E259A" w:rsidRDefault="009E399D" w:rsidP="009E399D">
      <w:pPr>
        <w:suppressAutoHyphens/>
        <w:rPr>
          <w:rFonts w:cs="Arial"/>
          <w:noProof/>
          <w:szCs w:val="20"/>
          <w:lang w:eastAsia="ar-SA"/>
        </w:rPr>
      </w:pPr>
    </w:p>
    <w:p w14:paraId="1B7D29CA" w14:textId="77777777" w:rsidR="009E399D" w:rsidRPr="001E259A" w:rsidRDefault="009E399D" w:rsidP="009E399D">
      <w:pPr>
        <w:suppressAutoHyphens/>
        <w:rPr>
          <w:rFonts w:cs="Arial"/>
          <w:noProof/>
          <w:szCs w:val="20"/>
          <w:lang w:eastAsia="ar-SA"/>
        </w:rPr>
      </w:pPr>
    </w:p>
    <w:p w14:paraId="2BB8F8F2"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 xml:space="preserve">Kraj in datum: </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Žig:</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Podpis zastopnika</w:t>
      </w:r>
    </w:p>
    <w:p w14:paraId="723333D7"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oz. prokurista:</w:t>
      </w:r>
    </w:p>
    <w:p w14:paraId="3158B216" w14:textId="77777777" w:rsidR="009E399D" w:rsidRPr="001E259A" w:rsidRDefault="009E399D" w:rsidP="009E399D">
      <w:pPr>
        <w:suppressAutoHyphens/>
        <w:spacing w:line="360" w:lineRule="auto"/>
        <w:rPr>
          <w:rFonts w:cs="Arial"/>
          <w:noProof/>
          <w:szCs w:val="20"/>
          <w:lang w:eastAsia="ar-SA"/>
        </w:rPr>
      </w:pPr>
    </w:p>
    <w:p w14:paraId="32B4B250" w14:textId="77777777" w:rsidR="009E399D" w:rsidRPr="001E259A" w:rsidRDefault="009E399D" w:rsidP="009E399D">
      <w:pPr>
        <w:suppressAutoHyphens/>
        <w:spacing w:line="360" w:lineRule="auto"/>
        <w:rPr>
          <w:rFonts w:cs="Arial"/>
          <w:noProof/>
          <w:szCs w:val="20"/>
          <w:lang w:eastAsia="ar-SA"/>
        </w:rPr>
      </w:pPr>
      <w:r w:rsidRPr="001E259A">
        <w:rPr>
          <w:rFonts w:cs="Arial"/>
          <w:noProof/>
          <w:szCs w:val="20"/>
          <w:lang w:eastAsia="ar-SA"/>
        </w:rPr>
        <w:t>........................................</w:t>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r>
      <w:r w:rsidRPr="001E259A">
        <w:rPr>
          <w:rFonts w:cs="Arial"/>
          <w:noProof/>
          <w:szCs w:val="20"/>
          <w:lang w:eastAsia="ar-SA"/>
        </w:rPr>
        <w:tab/>
        <w:t>.........................................</w:t>
      </w:r>
    </w:p>
    <w:p w14:paraId="59296301" w14:textId="77777777" w:rsidR="009E399D" w:rsidRPr="001E259A" w:rsidRDefault="009E399D" w:rsidP="009E399D">
      <w:pPr>
        <w:jc w:val="left"/>
        <w:rPr>
          <w:rFonts w:eastAsia="Calibri" w:cs="Arial"/>
          <w:noProof/>
          <w:szCs w:val="20"/>
        </w:rPr>
      </w:pPr>
      <w:r w:rsidRPr="001E259A">
        <w:rPr>
          <w:rFonts w:eastAsia="Calibri" w:cs="Arial"/>
          <w:noProof/>
          <w:szCs w:val="20"/>
        </w:rPr>
        <w:br w:type="page"/>
      </w:r>
    </w:p>
    <w:p w14:paraId="23C80331" w14:textId="77777777" w:rsidR="009E399D" w:rsidRPr="001E259A" w:rsidRDefault="009E399D" w:rsidP="009E399D">
      <w:pPr>
        <w:jc w:val="left"/>
        <w:rPr>
          <w:rFonts w:eastAsia="Calibri" w:cs="Arial"/>
          <w:i/>
          <w:noProof/>
          <w:szCs w:val="20"/>
        </w:rPr>
      </w:pPr>
      <w:r w:rsidRPr="001E259A">
        <w:rPr>
          <w:rFonts w:eastAsia="Calibri" w:cs="Arial"/>
          <w:noProof/>
          <w:szCs w:val="20"/>
        </w:rPr>
        <w:lastRenderedPageBreak/>
        <w:t>Proizvajalec opreme: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4B2F42D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6F25373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01C3D010" w14:textId="77777777" w:rsidR="009E399D" w:rsidRPr="001E259A" w:rsidRDefault="009E399D" w:rsidP="009E399D">
      <w:pPr>
        <w:tabs>
          <w:tab w:val="center" w:pos="4536"/>
          <w:tab w:val="right" w:pos="9072"/>
        </w:tabs>
        <w:jc w:val="left"/>
        <w:rPr>
          <w:rFonts w:eastAsia="Calibri" w:cs="Arial"/>
          <w:noProof/>
          <w:szCs w:val="20"/>
        </w:rPr>
      </w:pPr>
    </w:p>
    <w:p w14:paraId="5011A731" w14:textId="77777777" w:rsidR="009E399D" w:rsidRPr="001E259A" w:rsidRDefault="009E399D" w:rsidP="009E399D">
      <w:pPr>
        <w:jc w:val="left"/>
        <w:rPr>
          <w:rFonts w:eastAsia="Calibri" w:cs="Arial"/>
          <w:noProof/>
          <w:szCs w:val="20"/>
        </w:rPr>
      </w:pPr>
    </w:p>
    <w:p w14:paraId="5047D12D" w14:textId="77777777" w:rsidR="009E399D" w:rsidRPr="001E259A" w:rsidRDefault="009E399D" w:rsidP="009E399D">
      <w:pPr>
        <w:jc w:val="left"/>
        <w:rPr>
          <w:rFonts w:eastAsia="Calibri" w:cs="Arial"/>
          <w:noProof/>
          <w:szCs w:val="20"/>
        </w:rPr>
      </w:pPr>
    </w:p>
    <w:p w14:paraId="6E309C0A" w14:textId="77777777" w:rsidR="009E399D" w:rsidRPr="001E259A" w:rsidRDefault="009E399D" w:rsidP="009E399D">
      <w:pPr>
        <w:jc w:val="left"/>
        <w:rPr>
          <w:rFonts w:eastAsia="Calibri" w:cs="Arial"/>
          <w:noProof/>
          <w:szCs w:val="20"/>
        </w:rPr>
      </w:pPr>
    </w:p>
    <w:p w14:paraId="59DF0CAA" w14:textId="77777777" w:rsidR="009E399D" w:rsidRPr="001E259A" w:rsidRDefault="009E399D" w:rsidP="000655EF">
      <w:pPr>
        <w:pStyle w:val="Heading2"/>
        <w:jc w:val="center"/>
        <w:rPr>
          <w:b/>
          <w:noProof/>
          <w:sz w:val="22"/>
          <w:szCs w:val="22"/>
        </w:rPr>
      </w:pPr>
      <w:bookmarkStart w:id="201" w:name="__RefHeading__139_645116922"/>
      <w:bookmarkStart w:id="202" w:name="_Toc370472197"/>
      <w:bookmarkStart w:id="203" w:name="_Toc435370620"/>
      <w:bookmarkStart w:id="204" w:name="_Toc450114669"/>
      <w:bookmarkStart w:id="205" w:name="_Toc148079308"/>
      <w:bookmarkEnd w:id="201"/>
      <w:r w:rsidRPr="001E259A">
        <w:rPr>
          <w:b/>
          <w:noProof/>
          <w:sz w:val="22"/>
          <w:szCs w:val="22"/>
        </w:rPr>
        <w:t>IZJAVA PROIZVAJALCA OPREME</w:t>
      </w:r>
      <w:bookmarkEnd w:id="202"/>
      <w:bookmarkEnd w:id="203"/>
      <w:bookmarkEnd w:id="204"/>
      <w:bookmarkEnd w:id="205"/>
    </w:p>
    <w:p w14:paraId="5CF5B849" w14:textId="18B86DA2"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223E92">
        <w:rPr>
          <w:rFonts w:eastAsia="Calibri" w:cs="Arial"/>
          <w:b/>
          <w:noProof/>
          <w:sz w:val="22"/>
          <w:szCs w:val="22"/>
        </w:rPr>
        <w:t>JN-B1041</w:t>
      </w:r>
    </w:p>
    <w:p w14:paraId="59ABC340" w14:textId="77777777" w:rsidR="009E399D" w:rsidRPr="001E259A" w:rsidRDefault="009E399D" w:rsidP="009E399D">
      <w:pPr>
        <w:jc w:val="left"/>
        <w:rPr>
          <w:rFonts w:eastAsia="Calibri" w:cs="Arial"/>
          <w:noProof/>
          <w:szCs w:val="20"/>
        </w:rPr>
      </w:pPr>
    </w:p>
    <w:p w14:paraId="2D6E5C52" w14:textId="77777777" w:rsidR="009E399D" w:rsidRPr="001E259A" w:rsidRDefault="009E399D" w:rsidP="009E399D">
      <w:pPr>
        <w:jc w:val="left"/>
        <w:rPr>
          <w:rFonts w:eastAsia="Calibri" w:cs="Arial"/>
          <w:noProof/>
          <w:szCs w:val="20"/>
        </w:rPr>
      </w:pPr>
    </w:p>
    <w:p w14:paraId="7DD8891B" w14:textId="77777777" w:rsidR="009E399D" w:rsidRPr="001E259A" w:rsidRDefault="009E399D" w:rsidP="009E399D">
      <w:pPr>
        <w:jc w:val="left"/>
        <w:rPr>
          <w:rFonts w:eastAsia="Calibri" w:cs="Arial"/>
          <w:noProof/>
          <w:szCs w:val="20"/>
        </w:rPr>
      </w:pPr>
    </w:p>
    <w:p w14:paraId="7710D069" w14:textId="77777777" w:rsidR="009E399D" w:rsidRPr="001E259A" w:rsidRDefault="009E399D" w:rsidP="009E399D">
      <w:pPr>
        <w:jc w:val="left"/>
        <w:rPr>
          <w:rFonts w:eastAsia="Calibri" w:cs="Arial"/>
          <w:noProof/>
          <w:szCs w:val="20"/>
        </w:rPr>
      </w:pPr>
    </w:p>
    <w:p w14:paraId="5B1832DF" w14:textId="175B33E7" w:rsidR="009E399D" w:rsidRPr="001E259A" w:rsidRDefault="009E399D" w:rsidP="00237759">
      <w:pPr>
        <w:rPr>
          <w:rFonts w:eastAsia="Calibri" w:cs="Arial"/>
          <w:bCs/>
          <w:noProof/>
          <w:szCs w:val="20"/>
        </w:rPr>
      </w:pPr>
      <w:r w:rsidRPr="001E259A">
        <w:rPr>
          <w:rFonts w:eastAsia="Calibri" w:cs="Arial"/>
          <w:bCs/>
          <w:noProof/>
          <w:szCs w:val="20"/>
        </w:rPr>
        <w:t xml:space="preserve">……………. (proizvajalec opreme)  potrjujemo, da smo seznanjeni z vsebino javnega naročila </w:t>
      </w:r>
      <w:r w:rsidR="00223E92">
        <w:rPr>
          <w:rFonts w:eastAsia="Calibri" w:cs="Arial"/>
          <w:bCs/>
          <w:noProof/>
          <w:szCs w:val="20"/>
        </w:rPr>
        <w:t>JN-B1041</w:t>
      </w:r>
      <w:r w:rsidRPr="001E259A">
        <w:rPr>
          <w:rFonts w:eastAsia="Calibri" w:cs="Arial"/>
          <w:bCs/>
          <w:noProof/>
          <w:szCs w:val="20"/>
        </w:rPr>
        <w:t xml:space="preserve"> (</w:t>
      </w:r>
      <w:r w:rsidRPr="001E259A">
        <w:rPr>
          <w:noProof/>
        </w:rPr>
        <w:t>nakup</w:t>
      </w:r>
      <w:r w:rsidR="00F44BB5">
        <w:rPr>
          <w:noProof/>
        </w:rPr>
        <w:t xml:space="preserve"> dveh </w:t>
      </w:r>
      <w:bookmarkStart w:id="206" w:name="_Hlk120782723"/>
      <w:r w:rsidR="00774CAC" w:rsidRPr="00774CAC">
        <w:rPr>
          <w:bCs/>
          <w:noProof/>
          <w:szCs w:val="20"/>
        </w:rPr>
        <w:t>avdio mešaln</w:t>
      </w:r>
      <w:r w:rsidR="00F44BB5">
        <w:rPr>
          <w:bCs/>
          <w:noProof/>
          <w:szCs w:val="20"/>
        </w:rPr>
        <w:t>ih</w:t>
      </w:r>
      <w:r w:rsidR="00774CAC" w:rsidRPr="00774CAC">
        <w:rPr>
          <w:bCs/>
          <w:noProof/>
          <w:szCs w:val="20"/>
        </w:rPr>
        <w:t xml:space="preserve"> miz</w:t>
      </w:r>
      <w:bookmarkEnd w:id="206"/>
      <w:r w:rsidR="00F44BB5">
        <w:rPr>
          <w:bCs/>
          <w:noProof/>
          <w:szCs w:val="20"/>
        </w:rPr>
        <w:t xml:space="preserve"> za studio 1 in studio 4</w:t>
      </w:r>
      <w:r w:rsidRPr="001E259A">
        <w:rPr>
          <w:rFonts w:eastAsia="Calibri" w:cs="Arial"/>
          <w:bCs/>
          <w:noProof/>
          <w:szCs w:val="20"/>
        </w:rPr>
        <w:t>), na katerega se</w:t>
      </w:r>
      <w:r w:rsidR="00237759" w:rsidRPr="001E259A">
        <w:rPr>
          <w:rFonts w:eastAsia="Calibri" w:cs="Arial"/>
          <w:bCs/>
          <w:noProof/>
          <w:szCs w:val="20"/>
        </w:rPr>
        <w:t xml:space="preserve"> prijavlja …………..  (ponudnik) s s</w:t>
      </w:r>
      <w:r w:rsidRPr="001E259A">
        <w:rPr>
          <w:rFonts w:eastAsia="Calibri" w:cs="Arial"/>
          <w:bCs/>
          <w:noProof/>
          <w:szCs w:val="20"/>
        </w:rPr>
        <w:t xml:space="preserve">vojim predračunom </w:t>
      </w:r>
      <w:bookmarkStart w:id="207" w:name="_Hlk520811242"/>
      <w:r w:rsidR="00B46287" w:rsidRPr="001E259A">
        <w:rPr>
          <w:rFonts w:eastAsia="Calibri" w:cs="Arial"/>
          <w:bCs/>
          <w:noProof/>
          <w:szCs w:val="20"/>
        </w:rPr>
        <w:t xml:space="preserve">oz. specifikacijo </w:t>
      </w:r>
      <w:r w:rsidRPr="001E259A">
        <w:rPr>
          <w:rFonts w:eastAsia="Calibri" w:cs="Arial"/>
          <w:bCs/>
          <w:noProof/>
          <w:szCs w:val="20"/>
        </w:rPr>
        <w:t xml:space="preserve">št. ………………………                   </w:t>
      </w:r>
      <w:bookmarkEnd w:id="207"/>
    </w:p>
    <w:p w14:paraId="4A64700D" w14:textId="77777777" w:rsidR="009E399D" w:rsidRPr="001E259A" w:rsidRDefault="009E399D" w:rsidP="009E399D">
      <w:pPr>
        <w:spacing w:after="120"/>
        <w:rPr>
          <w:rFonts w:eastAsia="Calibri" w:cs="Arial"/>
          <w:b/>
          <w:bCs/>
          <w:noProof/>
          <w:szCs w:val="20"/>
        </w:rPr>
      </w:pPr>
    </w:p>
    <w:p w14:paraId="0A2B70CD" w14:textId="77777777" w:rsidR="009E399D" w:rsidRPr="001E259A" w:rsidRDefault="009E399D" w:rsidP="009E399D">
      <w:pPr>
        <w:rPr>
          <w:rFonts w:cs="Arial"/>
          <w:noProof/>
          <w:szCs w:val="20"/>
          <w:lang w:eastAsia="sl-SI"/>
        </w:rPr>
      </w:pPr>
    </w:p>
    <w:p w14:paraId="3F93264A" w14:textId="6708257F"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szCs w:val="20"/>
          <w:lang w:eastAsia="sl-SI"/>
        </w:rPr>
        <w:t xml:space="preserve"> </w:t>
      </w:r>
      <w:r w:rsidR="00223E92">
        <w:rPr>
          <w:rFonts w:cs="Arial"/>
          <w:bCs/>
          <w:noProof/>
          <w:szCs w:val="20"/>
          <w:lang w:eastAsia="sl-SI"/>
        </w:rPr>
        <w:t>JN-B1041</w:t>
      </w:r>
      <w:r w:rsidRPr="001E259A">
        <w:rPr>
          <w:rFonts w:cs="Arial"/>
          <w:bCs/>
          <w:noProof/>
          <w:szCs w:val="20"/>
          <w:lang w:eastAsia="sl-SI"/>
        </w:rPr>
        <w:t xml:space="preserve">. </w:t>
      </w:r>
    </w:p>
    <w:p w14:paraId="0B30B91B" w14:textId="77777777" w:rsidR="009E399D" w:rsidRPr="001E259A" w:rsidRDefault="009E399D" w:rsidP="009E399D">
      <w:pPr>
        <w:rPr>
          <w:rFonts w:cs="Arial"/>
          <w:noProof/>
          <w:szCs w:val="20"/>
          <w:lang w:eastAsia="sl-SI"/>
        </w:rPr>
      </w:pPr>
    </w:p>
    <w:p w14:paraId="6739FA94" w14:textId="77777777" w:rsidR="009E399D" w:rsidRPr="001E259A" w:rsidRDefault="009E399D" w:rsidP="009E399D">
      <w:pPr>
        <w:jc w:val="left"/>
        <w:rPr>
          <w:rFonts w:eastAsia="Calibri" w:cs="Arial"/>
          <w:noProof/>
          <w:szCs w:val="20"/>
        </w:rPr>
      </w:pPr>
    </w:p>
    <w:p w14:paraId="364EDB54" w14:textId="77777777" w:rsidR="009E399D" w:rsidRPr="001E259A" w:rsidRDefault="009E399D" w:rsidP="009E399D">
      <w:pPr>
        <w:jc w:val="left"/>
        <w:rPr>
          <w:rFonts w:eastAsia="Calibri" w:cs="Arial"/>
          <w:noProof/>
          <w:szCs w:val="20"/>
        </w:rPr>
      </w:pPr>
    </w:p>
    <w:p w14:paraId="0A40FE02" w14:textId="77777777" w:rsidR="009E399D" w:rsidRPr="001E259A" w:rsidRDefault="009E399D" w:rsidP="009E399D">
      <w:pPr>
        <w:jc w:val="left"/>
        <w:rPr>
          <w:rFonts w:eastAsia="Calibri" w:cs="Arial"/>
          <w:noProof/>
          <w:szCs w:val="20"/>
        </w:rPr>
      </w:pPr>
    </w:p>
    <w:p w14:paraId="7A5D5A0E" w14:textId="77777777" w:rsidR="009E399D" w:rsidRPr="001E259A" w:rsidRDefault="009E399D" w:rsidP="009E399D">
      <w:pPr>
        <w:jc w:val="left"/>
        <w:rPr>
          <w:rFonts w:eastAsia="Calibri" w:cs="Arial"/>
          <w:noProof/>
          <w:szCs w:val="20"/>
        </w:rPr>
      </w:pPr>
    </w:p>
    <w:p w14:paraId="6A54C84A" w14:textId="77777777" w:rsidR="009E399D" w:rsidRPr="001E259A" w:rsidRDefault="009E399D" w:rsidP="009E399D">
      <w:pPr>
        <w:jc w:val="left"/>
        <w:rPr>
          <w:rFonts w:eastAsia="Calibri" w:cs="Arial"/>
          <w:noProof/>
          <w:szCs w:val="20"/>
        </w:rPr>
      </w:pPr>
    </w:p>
    <w:p w14:paraId="5194ACCD" w14:textId="77777777" w:rsidR="009E399D" w:rsidRPr="001E259A" w:rsidRDefault="009E399D" w:rsidP="009E399D">
      <w:pPr>
        <w:jc w:val="left"/>
        <w:rPr>
          <w:rFonts w:eastAsia="Calibri" w:cs="Arial"/>
          <w:noProof/>
          <w:szCs w:val="20"/>
        </w:rPr>
      </w:pPr>
    </w:p>
    <w:p w14:paraId="4FB62038" w14:textId="77777777" w:rsidR="009E399D" w:rsidRPr="001E259A" w:rsidRDefault="009E399D" w:rsidP="009E399D">
      <w:pPr>
        <w:jc w:val="left"/>
        <w:rPr>
          <w:rFonts w:eastAsia="Calibri" w:cs="Arial"/>
          <w:noProof/>
          <w:szCs w:val="20"/>
        </w:rPr>
      </w:pPr>
    </w:p>
    <w:p w14:paraId="18FEE5D4" w14:textId="77777777" w:rsidR="009E399D" w:rsidRPr="001E259A" w:rsidRDefault="009E399D" w:rsidP="009E399D">
      <w:pPr>
        <w:jc w:val="left"/>
        <w:rPr>
          <w:rFonts w:eastAsia="Calibri" w:cs="Arial"/>
          <w:noProof/>
          <w:szCs w:val="20"/>
        </w:rPr>
      </w:pPr>
    </w:p>
    <w:p w14:paraId="05C3B58F" w14:textId="77777777" w:rsidR="009E399D" w:rsidRPr="001E259A" w:rsidRDefault="009E399D" w:rsidP="009E399D">
      <w:pPr>
        <w:jc w:val="left"/>
        <w:rPr>
          <w:rFonts w:eastAsia="Calibri" w:cs="Arial"/>
          <w:noProof/>
          <w:szCs w:val="20"/>
        </w:rPr>
      </w:pPr>
    </w:p>
    <w:p w14:paraId="4018E3A0" w14:textId="77777777" w:rsidR="009E399D" w:rsidRPr="001E259A" w:rsidRDefault="009E399D" w:rsidP="009E399D">
      <w:pPr>
        <w:jc w:val="left"/>
        <w:rPr>
          <w:rFonts w:eastAsia="Calibri" w:cs="Arial"/>
          <w:noProof/>
          <w:szCs w:val="20"/>
        </w:rPr>
      </w:pPr>
    </w:p>
    <w:p w14:paraId="15E13F3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proizvajalca opreme</w:t>
      </w:r>
    </w:p>
    <w:p w14:paraId="7D426BB4"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782AD2F8" w14:textId="77777777" w:rsidR="009E399D" w:rsidRPr="001E259A" w:rsidRDefault="009E399D" w:rsidP="009E399D">
      <w:pPr>
        <w:spacing w:line="360" w:lineRule="auto"/>
        <w:jc w:val="left"/>
        <w:rPr>
          <w:rFonts w:eastAsia="Calibri" w:cs="Arial"/>
          <w:noProof/>
          <w:szCs w:val="20"/>
        </w:rPr>
      </w:pPr>
    </w:p>
    <w:p w14:paraId="1DEC7A98"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1427CE7F" w14:textId="77777777" w:rsidR="009E399D" w:rsidRPr="001E259A" w:rsidRDefault="009E399D" w:rsidP="009E399D">
      <w:pPr>
        <w:jc w:val="left"/>
        <w:rPr>
          <w:rFonts w:eastAsia="Calibri" w:cs="Arial"/>
          <w:noProof/>
          <w:szCs w:val="20"/>
        </w:rPr>
      </w:pPr>
    </w:p>
    <w:p w14:paraId="5629973B" w14:textId="77777777" w:rsidR="009E399D" w:rsidRPr="001E259A" w:rsidRDefault="009E399D" w:rsidP="009E399D">
      <w:pPr>
        <w:jc w:val="left"/>
        <w:rPr>
          <w:rFonts w:eastAsia="Calibri" w:cs="Arial"/>
          <w:noProof/>
          <w:szCs w:val="20"/>
        </w:rPr>
      </w:pPr>
    </w:p>
    <w:p w14:paraId="149B9C03" w14:textId="77777777" w:rsidR="009E399D" w:rsidRPr="001E259A" w:rsidRDefault="009E399D" w:rsidP="009E399D">
      <w:pPr>
        <w:jc w:val="left"/>
        <w:rPr>
          <w:rFonts w:eastAsia="Calibri" w:cs="Arial"/>
          <w:noProof/>
          <w:szCs w:val="20"/>
        </w:rPr>
      </w:pPr>
    </w:p>
    <w:p w14:paraId="30BCCFF2" w14:textId="77777777" w:rsidR="009E399D" w:rsidRPr="001E259A" w:rsidRDefault="009E399D" w:rsidP="009E399D">
      <w:pPr>
        <w:jc w:val="left"/>
        <w:rPr>
          <w:rFonts w:eastAsia="Calibri" w:cs="Arial"/>
          <w:noProof/>
          <w:szCs w:val="20"/>
        </w:rPr>
      </w:pPr>
    </w:p>
    <w:p w14:paraId="56823ADF" w14:textId="77777777" w:rsidR="009E399D" w:rsidRPr="001E259A" w:rsidRDefault="009E399D" w:rsidP="009E399D">
      <w:pPr>
        <w:jc w:val="left"/>
        <w:rPr>
          <w:rFonts w:eastAsia="Calibri" w:cs="Arial"/>
          <w:noProof/>
          <w:szCs w:val="20"/>
        </w:rPr>
      </w:pPr>
    </w:p>
    <w:p w14:paraId="5D19738C" w14:textId="77777777" w:rsidR="009E399D" w:rsidRPr="001E259A" w:rsidRDefault="009E399D" w:rsidP="009E399D">
      <w:pPr>
        <w:jc w:val="left"/>
        <w:rPr>
          <w:rFonts w:eastAsia="Calibri" w:cs="Arial"/>
          <w:noProof/>
          <w:szCs w:val="20"/>
        </w:rPr>
      </w:pPr>
    </w:p>
    <w:p w14:paraId="3472A956" w14:textId="77777777" w:rsidR="009E399D" w:rsidRPr="001E259A" w:rsidRDefault="009E399D" w:rsidP="009E399D">
      <w:pPr>
        <w:jc w:val="left"/>
        <w:rPr>
          <w:rFonts w:eastAsia="Calibri" w:cs="Arial"/>
          <w:noProof/>
          <w:szCs w:val="20"/>
        </w:rPr>
      </w:pPr>
    </w:p>
    <w:p w14:paraId="2DD71C2A" w14:textId="77777777" w:rsidR="009E399D" w:rsidRPr="001E259A" w:rsidRDefault="009E399D" w:rsidP="009E399D">
      <w:pPr>
        <w:pageBreakBefore/>
        <w:jc w:val="left"/>
        <w:rPr>
          <w:rFonts w:eastAsia="Calibri" w:cs="Arial"/>
          <w:i/>
          <w:noProof/>
          <w:szCs w:val="20"/>
        </w:rPr>
      </w:pPr>
      <w:r w:rsidRPr="001E259A">
        <w:rPr>
          <w:rFonts w:eastAsia="Calibri" w:cs="Arial"/>
          <w:noProof/>
          <w:szCs w:val="20"/>
        </w:rPr>
        <w:lastRenderedPageBreak/>
        <w:t>Principal: ..................................................</w:t>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r w:rsidRPr="001E259A">
        <w:rPr>
          <w:rFonts w:eastAsia="Calibri" w:cs="Arial"/>
          <w:i/>
          <w:noProof/>
          <w:szCs w:val="20"/>
        </w:rPr>
        <w:tab/>
      </w:r>
    </w:p>
    <w:p w14:paraId="30603B8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Naslov: .......................................................</w:t>
      </w:r>
    </w:p>
    <w:p w14:paraId="76D822F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p>
    <w:p w14:paraId="5CC38DFE" w14:textId="77777777" w:rsidR="009E399D" w:rsidRPr="001E259A" w:rsidRDefault="009E399D" w:rsidP="009E399D">
      <w:pPr>
        <w:tabs>
          <w:tab w:val="center" w:pos="4536"/>
          <w:tab w:val="right" w:pos="9072"/>
        </w:tabs>
        <w:jc w:val="left"/>
        <w:rPr>
          <w:rFonts w:eastAsia="Calibri" w:cs="Arial"/>
          <w:noProof/>
          <w:szCs w:val="20"/>
        </w:rPr>
      </w:pPr>
    </w:p>
    <w:p w14:paraId="552B1EC4" w14:textId="77777777" w:rsidR="009E399D" w:rsidRPr="001E259A" w:rsidRDefault="009E399D" w:rsidP="009E399D">
      <w:pPr>
        <w:jc w:val="left"/>
        <w:rPr>
          <w:rFonts w:eastAsia="Calibri" w:cs="Arial"/>
          <w:noProof/>
          <w:szCs w:val="20"/>
        </w:rPr>
      </w:pPr>
    </w:p>
    <w:p w14:paraId="724828B5" w14:textId="77777777" w:rsidR="009E399D" w:rsidRPr="001E259A" w:rsidRDefault="009E399D" w:rsidP="009E399D">
      <w:pPr>
        <w:jc w:val="left"/>
        <w:rPr>
          <w:rFonts w:eastAsia="Calibri" w:cs="Arial"/>
          <w:noProof/>
          <w:szCs w:val="20"/>
        </w:rPr>
      </w:pPr>
    </w:p>
    <w:p w14:paraId="554E89FC" w14:textId="77777777" w:rsidR="009E399D" w:rsidRPr="001E259A" w:rsidRDefault="009E399D" w:rsidP="009E399D">
      <w:pPr>
        <w:jc w:val="left"/>
        <w:rPr>
          <w:rFonts w:eastAsia="Calibri" w:cs="Arial"/>
          <w:noProof/>
          <w:szCs w:val="20"/>
        </w:rPr>
      </w:pPr>
    </w:p>
    <w:p w14:paraId="4110677B" w14:textId="77777777" w:rsidR="009E399D" w:rsidRPr="001E259A" w:rsidRDefault="009E399D" w:rsidP="009E399D">
      <w:pPr>
        <w:jc w:val="left"/>
        <w:rPr>
          <w:rFonts w:eastAsia="Calibri" w:cs="Arial"/>
          <w:noProof/>
          <w:szCs w:val="20"/>
        </w:rPr>
      </w:pPr>
    </w:p>
    <w:p w14:paraId="2D5EB8D8" w14:textId="77777777" w:rsidR="009E399D" w:rsidRPr="001E259A" w:rsidRDefault="009E399D" w:rsidP="009E399D">
      <w:pPr>
        <w:pStyle w:val="Heading2"/>
        <w:ind w:left="576"/>
        <w:jc w:val="center"/>
        <w:rPr>
          <w:b/>
          <w:noProof/>
          <w:sz w:val="22"/>
          <w:szCs w:val="22"/>
        </w:rPr>
      </w:pPr>
      <w:bookmarkStart w:id="208" w:name="__RefHeading__141_645116922"/>
      <w:bookmarkStart w:id="209" w:name="_Toc370472198"/>
      <w:bookmarkStart w:id="210" w:name="_Toc435370621"/>
      <w:bookmarkStart w:id="211" w:name="_Toc450114670"/>
      <w:bookmarkStart w:id="212" w:name="_Toc148079309"/>
      <w:bookmarkEnd w:id="208"/>
      <w:r w:rsidRPr="001E259A">
        <w:rPr>
          <w:b/>
          <w:noProof/>
          <w:sz w:val="22"/>
          <w:szCs w:val="22"/>
        </w:rPr>
        <w:t>IZJAVA PRINCIPALA</w:t>
      </w:r>
      <w:bookmarkEnd w:id="209"/>
      <w:bookmarkEnd w:id="210"/>
      <w:bookmarkEnd w:id="211"/>
      <w:bookmarkEnd w:id="212"/>
    </w:p>
    <w:p w14:paraId="25E6042C" w14:textId="38F3A3AD" w:rsidR="009E399D" w:rsidRPr="001E259A" w:rsidRDefault="009E399D" w:rsidP="009E399D">
      <w:pPr>
        <w:spacing w:after="120"/>
        <w:jc w:val="center"/>
        <w:rPr>
          <w:rFonts w:eastAsia="Calibri" w:cs="Arial"/>
          <w:b/>
          <w:noProof/>
          <w:sz w:val="22"/>
          <w:szCs w:val="22"/>
        </w:rPr>
      </w:pPr>
      <w:r w:rsidRPr="001E259A">
        <w:rPr>
          <w:rFonts w:eastAsia="Calibri" w:cs="Arial"/>
          <w:b/>
          <w:noProof/>
          <w:sz w:val="22"/>
          <w:szCs w:val="22"/>
        </w:rPr>
        <w:t xml:space="preserve">ZA JAVNO NAROČILO </w:t>
      </w:r>
      <w:r w:rsidR="00223E92">
        <w:rPr>
          <w:rFonts w:eastAsia="Calibri" w:cs="Arial"/>
          <w:b/>
          <w:noProof/>
          <w:sz w:val="22"/>
          <w:szCs w:val="22"/>
        </w:rPr>
        <w:t>JN-B1041</w:t>
      </w:r>
    </w:p>
    <w:p w14:paraId="043ACD53" w14:textId="77777777" w:rsidR="009E399D" w:rsidRPr="001E259A" w:rsidRDefault="009E399D" w:rsidP="009E399D">
      <w:pPr>
        <w:jc w:val="left"/>
        <w:rPr>
          <w:rFonts w:eastAsia="Calibri" w:cs="Arial"/>
          <w:noProof/>
          <w:szCs w:val="20"/>
        </w:rPr>
      </w:pPr>
    </w:p>
    <w:p w14:paraId="5EE3AB9D" w14:textId="77777777" w:rsidR="009E399D" w:rsidRPr="001E259A" w:rsidRDefault="009E399D" w:rsidP="009E399D">
      <w:pPr>
        <w:jc w:val="left"/>
        <w:rPr>
          <w:rFonts w:eastAsia="Calibri" w:cs="Arial"/>
          <w:noProof/>
          <w:szCs w:val="20"/>
        </w:rPr>
      </w:pPr>
    </w:p>
    <w:p w14:paraId="5F3B844B" w14:textId="77777777" w:rsidR="009E399D" w:rsidRPr="001E259A" w:rsidRDefault="009E399D" w:rsidP="009E399D">
      <w:pPr>
        <w:jc w:val="left"/>
        <w:rPr>
          <w:rFonts w:eastAsia="Calibri" w:cs="Arial"/>
          <w:noProof/>
          <w:szCs w:val="20"/>
        </w:rPr>
      </w:pPr>
    </w:p>
    <w:p w14:paraId="094F1E6C" w14:textId="77777777" w:rsidR="009E399D" w:rsidRPr="001E259A" w:rsidRDefault="009E399D" w:rsidP="009E399D">
      <w:pPr>
        <w:jc w:val="left"/>
        <w:rPr>
          <w:rFonts w:eastAsia="Calibri" w:cs="Arial"/>
          <w:noProof/>
          <w:szCs w:val="20"/>
        </w:rPr>
      </w:pPr>
    </w:p>
    <w:p w14:paraId="3B4EBB4C" w14:textId="7B6B6760" w:rsidR="009E399D" w:rsidRPr="001E259A" w:rsidRDefault="009E399D" w:rsidP="00416E0C">
      <w:pPr>
        <w:rPr>
          <w:bCs/>
          <w:noProof/>
          <w:szCs w:val="20"/>
        </w:rPr>
      </w:pPr>
      <w:r w:rsidRPr="001E259A">
        <w:rPr>
          <w:rFonts w:eastAsia="Calibri" w:cs="Arial"/>
          <w:bCs/>
          <w:noProof/>
          <w:szCs w:val="20"/>
        </w:rPr>
        <w:t xml:space="preserve">……………. (principal)  potrjujemo, da smo seznanjeni z vsebino javnega naročila </w:t>
      </w:r>
      <w:r w:rsidR="00223E92">
        <w:rPr>
          <w:rFonts w:eastAsia="Calibri" w:cs="Arial"/>
          <w:bCs/>
          <w:noProof/>
          <w:szCs w:val="20"/>
        </w:rPr>
        <w:t>JN-B1041</w:t>
      </w:r>
      <w:r w:rsidRPr="001E259A">
        <w:rPr>
          <w:rFonts w:eastAsia="Calibri" w:cs="Arial"/>
          <w:bCs/>
          <w:noProof/>
          <w:szCs w:val="20"/>
        </w:rPr>
        <w:t xml:space="preserve"> </w:t>
      </w:r>
      <w:r w:rsidR="00F44BB5" w:rsidRPr="001E259A">
        <w:rPr>
          <w:rFonts w:eastAsia="Calibri" w:cs="Arial"/>
          <w:bCs/>
          <w:noProof/>
          <w:szCs w:val="20"/>
        </w:rPr>
        <w:t>(</w:t>
      </w:r>
      <w:r w:rsidR="00F44BB5" w:rsidRPr="001E259A">
        <w:rPr>
          <w:noProof/>
        </w:rPr>
        <w:t>nakup</w:t>
      </w:r>
      <w:r w:rsidR="00F44BB5">
        <w:rPr>
          <w:noProof/>
        </w:rPr>
        <w:t xml:space="preserve"> dveh </w:t>
      </w:r>
      <w:r w:rsidR="00F44BB5" w:rsidRPr="00774CAC">
        <w:rPr>
          <w:bCs/>
          <w:noProof/>
          <w:szCs w:val="20"/>
        </w:rPr>
        <w:t>avdio mešaln</w:t>
      </w:r>
      <w:r w:rsidR="00F44BB5">
        <w:rPr>
          <w:bCs/>
          <w:noProof/>
          <w:szCs w:val="20"/>
        </w:rPr>
        <w:t>ih</w:t>
      </w:r>
      <w:r w:rsidR="00F44BB5" w:rsidRPr="00774CAC">
        <w:rPr>
          <w:bCs/>
          <w:noProof/>
          <w:szCs w:val="20"/>
        </w:rPr>
        <w:t xml:space="preserve"> miz</w:t>
      </w:r>
      <w:r w:rsidR="00F44BB5">
        <w:rPr>
          <w:bCs/>
          <w:noProof/>
          <w:szCs w:val="20"/>
        </w:rPr>
        <w:t xml:space="preserve"> za studio 1 in studio 4</w:t>
      </w:r>
      <w:r w:rsidR="00F44BB5" w:rsidRPr="001E259A">
        <w:rPr>
          <w:rFonts w:eastAsia="Calibri" w:cs="Arial"/>
          <w:bCs/>
          <w:noProof/>
          <w:szCs w:val="20"/>
        </w:rPr>
        <w:t>),</w:t>
      </w:r>
      <w:r w:rsidR="00F44BB5">
        <w:rPr>
          <w:rFonts w:eastAsia="Calibri" w:cs="Arial"/>
          <w:bCs/>
          <w:noProof/>
          <w:szCs w:val="20"/>
        </w:rPr>
        <w:t xml:space="preserve"> </w:t>
      </w:r>
      <w:r w:rsidRPr="001E259A">
        <w:rPr>
          <w:rFonts w:eastAsia="Calibri" w:cs="Arial"/>
          <w:bCs/>
          <w:noProof/>
          <w:szCs w:val="20"/>
        </w:rPr>
        <w:t xml:space="preserve">na katerega se prijavlja …………..  (ponudnik) s svojim predračunom </w:t>
      </w:r>
      <w:r w:rsidR="00B46287" w:rsidRPr="001E259A">
        <w:rPr>
          <w:rFonts w:eastAsia="Calibri" w:cs="Arial"/>
          <w:bCs/>
          <w:noProof/>
          <w:szCs w:val="20"/>
        </w:rPr>
        <w:t xml:space="preserve">oz. specifikacijo št. ………………………                   </w:t>
      </w:r>
    </w:p>
    <w:p w14:paraId="567436F0" w14:textId="77777777" w:rsidR="009E399D" w:rsidRPr="001E259A" w:rsidRDefault="009E399D" w:rsidP="009E399D">
      <w:pPr>
        <w:spacing w:after="120"/>
        <w:rPr>
          <w:rFonts w:eastAsia="Calibri" w:cs="Arial"/>
          <w:bCs/>
          <w:noProof/>
          <w:szCs w:val="20"/>
        </w:rPr>
      </w:pPr>
    </w:p>
    <w:p w14:paraId="436C7758" w14:textId="77777777" w:rsidR="009E399D" w:rsidRPr="001E259A" w:rsidRDefault="009E399D" w:rsidP="009E399D">
      <w:pPr>
        <w:rPr>
          <w:rFonts w:cs="Arial"/>
          <w:noProof/>
          <w:szCs w:val="20"/>
          <w:lang w:eastAsia="sl-SI"/>
        </w:rPr>
      </w:pPr>
    </w:p>
    <w:p w14:paraId="332B42DC" w14:textId="3D3BBA66" w:rsidR="009E399D" w:rsidRPr="001E259A" w:rsidRDefault="009E399D" w:rsidP="009E399D">
      <w:pPr>
        <w:rPr>
          <w:rFonts w:cs="Arial"/>
          <w:bCs/>
          <w:noProof/>
          <w:szCs w:val="20"/>
          <w:lang w:eastAsia="sl-SI"/>
        </w:rPr>
      </w:pPr>
      <w:r w:rsidRPr="001E259A">
        <w:rPr>
          <w:rFonts w:cs="Arial"/>
          <w:bCs/>
          <w:noProof/>
          <w:szCs w:val="20"/>
          <w:lang w:eastAsia="sl-SI"/>
        </w:rPr>
        <w:t xml:space="preserve">IZJAVLJAMO, da ima ……………… (ponudnik) popoln dostop do rezervnih delov in nadomestne opreme za ponujeno opremo, skladno z zahtevami iz </w:t>
      </w:r>
      <w:r w:rsidRPr="001E259A">
        <w:rPr>
          <w:rFonts w:cs="Arial"/>
          <w:noProof/>
          <w:color w:val="282828"/>
          <w:szCs w:val="20"/>
        </w:rPr>
        <w:t>dokumentacije v zvezi z oddajo javnega naročila</w:t>
      </w:r>
      <w:r w:rsidRPr="001E259A">
        <w:rPr>
          <w:rFonts w:cs="Arial"/>
          <w:bCs/>
          <w:noProof/>
          <w:color w:val="282828"/>
          <w:szCs w:val="20"/>
        </w:rPr>
        <w:t xml:space="preserve"> </w:t>
      </w:r>
      <w:r w:rsidR="00223E92">
        <w:rPr>
          <w:rFonts w:cs="Arial"/>
          <w:bCs/>
          <w:noProof/>
          <w:szCs w:val="20"/>
          <w:lang w:eastAsia="sl-SI"/>
        </w:rPr>
        <w:t>JN-B1041</w:t>
      </w:r>
      <w:r w:rsidRPr="001E259A">
        <w:rPr>
          <w:rFonts w:cs="Arial"/>
          <w:bCs/>
          <w:noProof/>
          <w:szCs w:val="20"/>
          <w:lang w:eastAsia="sl-SI"/>
        </w:rPr>
        <w:t xml:space="preserve">, in sicer preko našega podjetja. </w:t>
      </w:r>
    </w:p>
    <w:p w14:paraId="1DB0CE3C" w14:textId="77777777" w:rsidR="009E399D" w:rsidRPr="001E259A" w:rsidRDefault="009E399D" w:rsidP="009E399D">
      <w:pPr>
        <w:rPr>
          <w:rFonts w:cs="Arial"/>
          <w:bCs/>
          <w:noProof/>
          <w:szCs w:val="20"/>
          <w:lang w:eastAsia="sl-SI"/>
        </w:rPr>
      </w:pPr>
    </w:p>
    <w:p w14:paraId="22E4A53F" w14:textId="77777777" w:rsidR="009E399D" w:rsidRPr="001E259A" w:rsidRDefault="009E399D" w:rsidP="009E399D">
      <w:pPr>
        <w:rPr>
          <w:rFonts w:cs="Arial"/>
          <w:bCs/>
          <w:noProof/>
          <w:szCs w:val="20"/>
          <w:lang w:eastAsia="sl-SI"/>
        </w:rPr>
      </w:pPr>
      <w:r w:rsidRPr="001E259A">
        <w:rPr>
          <w:rFonts w:cs="Arial"/>
          <w:noProof/>
          <w:szCs w:val="20"/>
          <w:lang w:eastAsia="sl-SI"/>
        </w:rPr>
        <w:t xml:space="preserve">Kot dokazilo </w:t>
      </w:r>
      <w:r w:rsidRPr="001E259A">
        <w:rPr>
          <w:rFonts w:cs="Arial"/>
          <w:bCs/>
          <w:noProof/>
          <w:szCs w:val="20"/>
          <w:lang w:eastAsia="sl-SI"/>
        </w:rPr>
        <w:t>prilagamo kopijo pogodbe med nami in proizvajalcem opreme, iz katere je razvidno, da imamo popoln dostop do rezervnih delov in nadomestne opreme za ponujeno opremo.</w:t>
      </w:r>
    </w:p>
    <w:p w14:paraId="38A4265F" w14:textId="77777777" w:rsidR="009E399D" w:rsidRPr="001E259A" w:rsidRDefault="009E399D" w:rsidP="009E399D">
      <w:pPr>
        <w:rPr>
          <w:rFonts w:eastAsia="Calibri" w:cs="Arial"/>
          <w:noProof/>
          <w:szCs w:val="20"/>
        </w:rPr>
      </w:pPr>
    </w:p>
    <w:p w14:paraId="0C60E51A" w14:textId="77777777" w:rsidR="009E399D" w:rsidRPr="001E259A" w:rsidRDefault="009E399D" w:rsidP="009E399D">
      <w:pPr>
        <w:tabs>
          <w:tab w:val="left" w:pos="0"/>
        </w:tabs>
        <w:rPr>
          <w:rFonts w:eastAsia="Calibri" w:cs="Arial"/>
          <w:noProof/>
          <w:szCs w:val="20"/>
        </w:rPr>
      </w:pPr>
      <w:r w:rsidRPr="001E259A">
        <w:rPr>
          <w:rFonts w:eastAsia="Calibri" w:cs="Arial"/>
          <w:noProof/>
          <w:szCs w:val="20"/>
        </w:rPr>
        <w:t xml:space="preserve">V primeru, da naročnik naknadno zahteva originalno pogodbo, jo bomo naročniku prinesli v vpogled. </w:t>
      </w:r>
    </w:p>
    <w:p w14:paraId="7C41E112" w14:textId="77777777" w:rsidR="009E399D" w:rsidRPr="001E259A" w:rsidRDefault="009E399D" w:rsidP="009E399D">
      <w:pPr>
        <w:jc w:val="left"/>
        <w:rPr>
          <w:rFonts w:eastAsia="Calibri" w:cs="Arial"/>
          <w:noProof/>
          <w:szCs w:val="20"/>
        </w:rPr>
      </w:pPr>
    </w:p>
    <w:p w14:paraId="06646C73" w14:textId="77777777" w:rsidR="009E399D" w:rsidRPr="001E259A" w:rsidRDefault="009E399D" w:rsidP="009E399D">
      <w:pPr>
        <w:jc w:val="left"/>
        <w:rPr>
          <w:rFonts w:eastAsia="Calibri" w:cs="Arial"/>
          <w:noProof/>
          <w:szCs w:val="20"/>
        </w:rPr>
      </w:pPr>
    </w:p>
    <w:p w14:paraId="55A12376" w14:textId="77777777" w:rsidR="009E399D" w:rsidRPr="001E259A" w:rsidRDefault="009E399D" w:rsidP="009E399D">
      <w:pPr>
        <w:jc w:val="left"/>
        <w:rPr>
          <w:rFonts w:eastAsia="Calibri" w:cs="Arial"/>
          <w:noProof/>
          <w:szCs w:val="20"/>
        </w:rPr>
      </w:pPr>
    </w:p>
    <w:p w14:paraId="21DA3BBD" w14:textId="77777777" w:rsidR="009E399D" w:rsidRPr="001E259A" w:rsidRDefault="009E399D" w:rsidP="009E399D">
      <w:pPr>
        <w:jc w:val="left"/>
        <w:rPr>
          <w:rFonts w:eastAsia="Calibri" w:cs="Arial"/>
          <w:noProof/>
          <w:szCs w:val="20"/>
        </w:rPr>
      </w:pPr>
    </w:p>
    <w:p w14:paraId="4C327B48" w14:textId="77777777" w:rsidR="009E399D" w:rsidRPr="001E259A" w:rsidRDefault="009E399D" w:rsidP="009E399D">
      <w:pPr>
        <w:jc w:val="left"/>
        <w:rPr>
          <w:rFonts w:eastAsia="Calibri" w:cs="Arial"/>
          <w:noProof/>
          <w:szCs w:val="20"/>
        </w:rPr>
      </w:pPr>
    </w:p>
    <w:p w14:paraId="47B046C8" w14:textId="77777777" w:rsidR="009E399D" w:rsidRPr="001E259A" w:rsidRDefault="009E399D" w:rsidP="009E399D">
      <w:pPr>
        <w:jc w:val="left"/>
        <w:rPr>
          <w:rFonts w:eastAsia="Calibri" w:cs="Arial"/>
          <w:noProof/>
          <w:szCs w:val="20"/>
        </w:rPr>
      </w:pPr>
    </w:p>
    <w:p w14:paraId="50984763" w14:textId="77777777" w:rsidR="009E399D" w:rsidRPr="001E259A" w:rsidRDefault="009E399D" w:rsidP="009E399D">
      <w:pPr>
        <w:jc w:val="left"/>
        <w:rPr>
          <w:rFonts w:eastAsia="Calibri" w:cs="Arial"/>
          <w:noProof/>
          <w:szCs w:val="20"/>
        </w:rPr>
      </w:pPr>
    </w:p>
    <w:p w14:paraId="7CF78DE8" w14:textId="77777777" w:rsidR="009E399D" w:rsidRPr="001E259A" w:rsidRDefault="009E399D" w:rsidP="009E399D">
      <w:pPr>
        <w:jc w:val="left"/>
        <w:rPr>
          <w:rFonts w:eastAsia="Calibri" w:cs="Arial"/>
          <w:noProof/>
          <w:szCs w:val="20"/>
        </w:rPr>
      </w:pPr>
    </w:p>
    <w:p w14:paraId="400C0188" w14:textId="77777777" w:rsidR="009E399D" w:rsidRPr="001E259A" w:rsidRDefault="009E399D" w:rsidP="009E399D">
      <w:pPr>
        <w:jc w:val="left"/>
        <w:rPr>
          <w:rFonts w:eastAsia="Calibri" w:cs="Arial"/>
          <w:noProof/>
          <w:szCs w:val="20"/>
        </w:rPr>
      </w:pPr>
    </w:p>
    <w:p w14:paraId="27A388D0" w14:textId="77777777" w:rsidR="009E399D" w:rsidRPr="001E259A" w:rsidRDefault="009E399D" w:rsidP="009E399D">
      <w:pPr>
        <w:jc w:val="left"/>
        <w:rPr>
          <w:rFonts w:eastAsia="Calibri" w:cs="Arial"/>
          <w:noProof/>
          <w:szCs w:val="20"/>
        </w:rPr>
      </w:pPr>
    </w:p>
    <w:p w14:paraId="47C45533" w14:textId="77777777" w:rsidR="009E399D" w:rsidRPr="001E259A" w:rsidRDefault="009E399D" w:rsidP="009E399D">
      <w:pPr>
        <w:jc w:val="left"/>
        <w:rPr>
          <w:rFonts w:eastAsia="Calibri" w:cs="Arial"/>
          <w:noProof/>
          <w:szCs w:val="20"/>
        </w:rPr>
      </w:pPr>
    </w:p>
    <w:p w14:paraId="520563DC" w14:textId="77777777" w:rsidR="009E399D" w:rsidRPr="001E259A" w:rsidRDefault="009E399D" w:rsidP="009E399D">
      <w:pPr>
        <w:jc w:val="left"/>
        <w:rPr>
          <w:rFonts w:eastAsia="Calibri" w:cs="Arial"/>
          <w:noProof/>
          <w:szCs w:val="20"/>
        </w:rPr>
      </w:pPr>
    </w:p>
    <w:p w14:paraId="33D4E310"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 xml:space="preserve">Kraj in datum: </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Žig:</w:t>
      </w:r>
      <w:r w:rsidRPr="001E259A">
        <w:rPr>
          <w:rFonts w:eastAsia="Calibri" w:cs="Arial"/>
          <w:noProof/>
          <w:szCs w:val="20"/>
        </w:rPr>
        <w:tab/>
      </w:r>
      <w:r w:rsidRPr="001E259A">
        <w:rPr>
          <w:rFonts w:eastAsia="Calibri" w:cs="Arial"/>
          <w:noProof/>
          <w:szCs w:val="20"/>
        </w:rPr>
        <w:tab/>
        <w:t xml:space="preserve">            Podpis zastopnika principala</w:t>
      </w:r>
    </w:p>
    <w:p w14:paraId="0917A51F"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 xml:space="preserve">           oz. prokurista:</w:t>
      </w:r>
    </w:p>
    <w:p w14:paraId="6B26549A" w14:textId="77777777" w:rsidR="009E399D" w:rsidRPr="001E259A" w:rsidRDefault="009E399D" w:rsidP="009E399D">
      <w:pPr>
        <w:spacing w:line="360" w:lineRule="auto"/>
        <w:jc w:val="left"/>
        <w:rPr>
          <w:rFonts w:eastAsia="Calibri" w:cs="Arial"/>
          <w:noProof/>
          <w:szCs w:val="20"/>
        </w:rPr>
      </w:pPr>
    </w:p>
    <w:p w14:paraId="38887695" w14:textId="77777777" w:rsidR="009E399D" w:rsidRPr="001E259A" w:rsidRDefault="009E399D" w:rsidP="009E399D">
      <w:pPr>
        <w:spacing w:line="360" w:lineRule="auto"/>
        <w:jc w:val="left"/>
        <w:rPr>
          <w:rFonts w:eastAsia="Calibri" w:cs="Arial"/>
          <w:noProof/>
          <w:szCs w:val="20"/>
        </w:rPr>
      </w:pPr>
      <w:r w:rsidRPr="001E259A">
        <w:rPr>
          <w:rFonts w:eastAsia="Calibri" w:cs="Arial"/>
          <w:noProof/>
          <w:szCs w:val="20"/>
        </w:rPr>
        <w:t>........................................</w:t>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r>
      <w:r w:rsidRPr="001E259A">
        <w:rPr>
          <w:rFonts w:eastAsia="Calibri" w:cs="Arial"/>
          <w:noProof/>
          <w:szCs w:val="20"/>
        </w:rPr>
        <w:tab/>
        <w:t>........................................................</w:t>
      </w:r>
    </w:p>
    <w:p w14:paraId="6639F57D" w14:textId="77777777" w:rsidR="009E399D" w:rsidRPr="001E259A" w:rsidRDefault="009E399D" w:rsidP="009E399D">
      <w:pPr>
        <w:jc w:val="left"/>
        <w:rPr>
          <w:rFonts w:eastAsia="Calibri" w:cs="Arial"/>
          <w:noProof/>
          <w:szCs w:val="20"/>
        </w:rPr>
      </w:pPr>
    </w:p>
    <w:p w14:paraId="588BA190" w14:textId="77777777" w:rsidR="009E399D" w:rsidRPr="001E259A" w:rsidRDefault="009E399D" w:rsidP="009E399D">
      <w:pPr>
        <w:spacing w:line="360" w:lineRule="auto"/>
        <w:jc w:val="left"/>
        <w:rPr>
          <w:rFonts w:eastAsia="Calibri" w:cs="Arial"/>
          <w:noProof/>
          <w:szCs w:val="20"/>
        </w:rPr>
      </w:pPr>
    </w:p>
    <w:p w14:paraId="7FC1F364" w14:textId="06415A75" w:rsidR="009E399D" w:rsidRPr="001E259A" w:rsidRDefault="009E399D" w:rsidP="009E399D">
      <w:pPr>
        <w:jc w:val="left"/>
        <w:rPr>
          <w:rFonts w:eastAsia="Calibri" w:cs="Arial"/>
          <w:noProof/>
          <w:szCs w:val="20"/>
        </w:rPr>
      </w:pPr>
      <w:r w:rsidRPr="001E259A">
        <w:rPr>
          <w:rFonts w:eastAsia="Calibri" w:cs="Arial"/>
          <w:noProof/>
          <w:szCs w:val="20"/>
        </w:rPr>
        <w:br w:type="page"/>
      </w:r>
    </w:p>
    <w:p w14:paraId="4EA33A9D" w14:textId="77777777" w:rsidR="009E399D" w:rsidRPr="001E259A" w:rsidRDefault="009E399D" w:rsidP="009E399D">
      <w:pPr>
        <w:tabs>
          <w:tab w:val="left" w:pos="7380"/>
        </w:tabs>
        <w:rPr>
          <w:noProof/>
        </w:rPr>
      </w:pPr>
      <w:r w:rsidRPr="001E259A">
        <w:rPr>
          <w:noProof/>
        </w:rPr>
        <w:lastRenderedPageBreak/>
        <w:tab/>
      </w:r>
    </w:p>
    <w:p w14:paraId="670C7977" w14:textId="77777777" w:rsidR="009E399D" w:rsidRPr="001E259A" w:rsidRDefault="009E399D" w:rsidP="009E399D">
      <w:pPr>
        <w:rPr>
          <w:noProof/>
        </w:rPr>
      </w:pPr>
    </w:p>
    <w:p w14:paraId="649CC1AA" w14:textId="77777777" w:rsidR="009E399D" w:rsidRPr="001E259A" w:rsidRDefault="009E399D" w:rsidP="009E399D">
      <w:pPr>
        <w:pStyle w:val="Heading2"/>
        <w:jc w:val="center"/>
        <w:rPr>
          <w:rFonts w:cs="Arial"/>
          <w:b/>
          <w:noProof/>
        </w:rPr>
      </w:pPr>
      <w:bookmarkStart w:id="213" w:name="_Toc148079310"/>
      <w:r w:rsidRPr="001E259A">
        <w:rPr>
          <w:rFonts w:cs="Arial"/>
          <w:b/>
          <w:noProof/>
        </w:rPr>
        <w:t>Vzorec pogodbe</w:t>
      </w:r>
      <w:bookmarkEnd w:id="213"/>
    </w:p>
    <w:p w14:paraId="6CBE8520" w14:textId="77777777" w:rsidR="009E399D" w:rsidRPr="001E259A" w:rsidRDefault="009E399D" w:rsidP="009E399D">
      <w:pPr>
        <w:rPr>
          <w:noProof/>
        </w:rPr>
      </w:pPr>
    </w:p>
    <w:p w14:paraId="64060BD1" w14:textId="77777777" w:rsidR="009E399D" w:rsidRPr="001E259A" w:rsidRDefault="009E399D" w:rsidP="009E399D">
      <w:pPr>
        <w:widowControl w:val="0"/>
        <w:autoSpaceDE w:val="0"/>
        <w:autoSpaceDN w:val="0"/>
        <w:adjustRightInd w:val="0"/>
        <w:jc w:val="center"/>
        <w:rPr>
          <w:b/>
          <w:noProof/>
          <w:lang w:eastAsia="sl-SI"/>
        </w:rPr>
      </w:pPr>
    </w:p>
    <w:p w14:paraId="5700400B" w14:textId="77777777" w:rsidR="009E399D" w:rsidRPr="001E259A" w:rsidRDefault="009E399D" w:rsidP="009E399D">
      <w:pPr>
        <w:rPr>
          <w:noProof/>
          <w:lang w:eastAsia="sl-SI"/>
        </w:rPr>
      </w:pPr>
    </w:p>
    <w:p w14:paraId="3FA5CE26" w14:textId="03027FD2" w:rsidR="009E399D" w:rsidRPr="001E259A" w:rsidRDefault="009E399D" w:rsidP="009E399D">
      <w:pPr>
        <w:widowControl w:val="0"/>
        <w:autoSpaceDE w:val="0"/>
        <w:autoSpaceDN w:val="0"/>
        <w:adjustRightInd w:val="0"/>
        <w:jc w:val="center"/>
        <w:rPr>
          <w:b/>
          <w:noProof/>
          <w:sz w:val="28"/>
          <w:szCs w:val="28"/>
        </w:rPr>
      </w:pPr>
      <w:r w:rsidRPr="001E259A">
        <w:rPr>
          <w:b/>
          <w:bCs/>
          <w:noProof/>
          <w:sz w:val="28"/>
          <w:szCs w:val="28"/>
        </w:rPr>
        <w:t>POGODBA</w:t>
      </w:r>
      <w:r w:rsidR="000655EF">
        <w:rPr>
          <w:b/>
          <w:bCs/>
          <w:noProof/>
          <w:sz w:val="28"/>
          <w:szCs w:val="28"/>
        </w:rPr>
        <w:t xml:space="preserve"> ŠT.</w:t>
      </w:r>
      <w:r w:rsidRPr="001E259A">
        <w:rPr>
          <w:b/>
          <w:bCs/>
          <w:noProof/>
          <w:sz w:val="28"/>
          <w:szCs w:val="28"/>
        </w:rPr>
        <w:t xml:space="preserve"> </w:t>
      </w:r>
      <w:r w:rsidR="00223E92">
        <w:rPr>
          <w:b/>
          <w:bCs/>
          <w:noProof/>
          <w:sz w:val="28"/>
          <w:szCs w:val="28"/>
        </w:rPr>
        <w:t>JN-B1041</w:t>
      </w:r>
    </w:p>
    <w:p w14:paraId="56E24DB6" w14:textId="77777777" w:rsidR="009E399D" w:rsidRPr="001E259A" w:rsidRDefault="009E399D" w:rsidP="009E399D">
      <w:pPr>
        <w:pStyle w:val="BodyText"/>
        <w:rPr>
          <w:b/>
          <w:noProof/>
          <w:sz w:val="28"/>
          <w:szCs w:val="28"/>
        </w:rPr>
      </w:pPr>
    </w:p>
    <w:p w14:paraId="2E95B5E3" w14:textId="438FD08F" w:rsidR="009E399D" w:rsidRPr="001E259A" w:rsidRDefault="009E399D" w:rsidP="006B7EF7">
      <w:pPr>
        <w:pStyle w:val="BodyText"/>
        <w:jc w:val="center"/>
        <w:rPr>
          <w:rFonts w:cs="Arial"/>
          <w:b/>
          <w:bCs/>
          <w:noProof/>
          <w:sz w:val="28"/>
          <w:szCs w:val="28"/>
        </w:rPr>
      </w:pPr>
      <w:bookmarkStart w:id="214" w:name="_Hlk53657455"/>
      <w:bookmarkStart w:id="215" w:name="_Hlk113266060"/>
      <w:r w:rsidRPr="001E259A">
        <w:rPr>
          <w:rFonts w:cs="Arial"/>
          <w:b/>
          <w:bCs/>
          <w:noProof/>
          <w:sz w:val="28"/>
          <w:szCs w:val="28"/>
        </w:rPr>
        <w:t xml:space="preserve">Nakup </w:t>
      </w:r>
      <w:bookmarkEnd w:id="214"/>
      <w:r w:rsidR="000655EF">
        <w:rPr>
          <w:rFonts w:cs="Arial"/>
          <w:b/>
          <w:bCs/>
          <w:noProof/>
          <w:sz w:val="28"/>
          <w:szCs w:val="28"/>
        </w:rPr>
        <w:t xml:space="preserve">dveh </w:t>
      </w:r>
      <w:r w:rsidR="00774CAC" w:rsidRPr="00774CAC">
        <w:rPr>
          <w:rFonts w:cs="Arial"/>
          <w:b/>
          <w:bCs/>
          <w:noProof/>
          <w:sz w:val="28"/>
          <w:szCs w:val="28"/>
        </w:rPr>
        <w:t>avdio mešaln</w:t>
      </w:r>
      <w:r w:rsidR="000655EF">
        <w:rPr>
          <w:rFonts w:cs="Arial"/>
          <w:b/>
          <w:bCs/>
          <w:noProof/>
          <w:sz w:val="28"/>
          <w:szCs w:val="28"/>
        </w:rPr>
        <w:t>ih</w:t>
      </w:r>
      <w:r w:rsidR="00774CAC" w:rsidRPr="00774CAC">
        <w:rPr>
          <w:rFonts w:cs="Arial"/>
          <w:b/>
          <w:bCs/>
          <w:noProof/>
          <w:sz w:val="28"/>
          <w:szCs w:val="28"/>
        </w:rPr>
        <w:t xml:space="preserve"> miz</w:t>
      </w:r>
      <w:r w:rsidR="000655EF">
        <w:rPr>
          <w:rFonts w:cs="Arial"/>
          <w:b/>
          <w:bCs/>
          <w:noProof/>
          <w:sz w:val="28"/>
          <w:szCs w:val="28"/>
        </w:rPr>
        <w:t xml:space="preserve"> za</w:t>
      </w:r>
      <w:r w:rsidR="00774CAC" w:rsidRPr="00774CAC">
        <w:rPr>
          <w:rFonts w:cs="Arial"/>
          <w:b/>
          <w:bCs/>
          <w:noProof/>
          <w:sz w:val="28"/>
          <w:szCs w:val="28"/>
        </w:rPr>
        <w:t xml:space="preserve"> studio</w:t>
      </w:r>
      <w:r w:rsidR="000655EF">
        <w:rPr>
          <w:rFonts w:cs="Arial"/>
          <w:b/>
          <w:bCs/>
          <w:noProof/>
          <w:sz w:val="28"/>
          <w:szCs w:val="28"/>
        </w:rPr>
        <w:t xml:space="preserve"> 1 in studio 4</w:t>
      </w:r>
    </w:p>
    <w:bookmarkEnd w:id="215"/>
    <w:p w14:paraId="6F086519" w14:textId="301B69FE" w:rsidR="006B7EF7" w:rsidRPr="001E259A" w:rsidRDefault="006B7EF7" w:rsidP="006B7EF7">
      <w:pPr>
        <w:pStyle w:val="BodyText"/>
        <w:jc w:val="center"/>
        <w:rPr>
          <w:rFonts w:cs="Arial"/>
          <w:b/>
          <w:bCs/>
          <w:noProof/>
          <w:sz w:val="28"/>
          <w:szCs w:val="28"/>
        </w:rPr>
      </w:pPr>
    </w:p>
    <w:p w14:paraId="26BDFD22" w14:textId="77777777" w:rsidR="006B7EF7" w:rsidRPr="001E259A" w:rsidRDefault="006B7EF7" w:rsidP="006B7EF7">
      <w:pPr>
        <w:pStyle w:val="BodyText"/>
        <w:jc w:val="center"/>
        <w:rPr>
          <w:noProof/>
        </w:rPr>
      </w:pPr>
    </w:p>
    <w:p w14:paraId="406FA141" w14:textId="77777777" w:rsidR="009E399D" w:rsidRPr="001E259A" w:rsidRDefault="009E399D" w:rsidP="009E399D">
      <w:pPr>
        <w:pStyle w:val="BodyText"/>
        <w:spacing w:after="0"/>
        <w:rPr>
          <w:noProof/>
        </w:rPr>
      </w:pPr>
    </w:p>
    <w:p w14:paraId="158A01A6" w14:textId="77777777" w:rsidR="009E399D" w:rsidRPr="001E259A" w:rsidRDefault="009E399D" w:rsidP="009E399D">
      <w:pPr>
        <w:pStyle w:val="BodyText"/>
        <w:spacing w:after="0"/>
        <w:rPr>
          <w:noProof/>
        </w:rPr>
      </w:pPr>
      <w:r w:rsidRPr="001E259A">
        <w:rPr>
          <w:noProof/>
        </w:rPr>
        <w:t>sklenjena med:</w:t>
      </w:r>
    </w:p>
    <w:p w14:paraId="6A6DF845" w14:textId="77777777" w:rsidR="009E399D" w:rsidRPr="001E259A" w:rsidRDefault="009E399D" w:rsidP="009E399D">
      <w:pPr>
        <w:pStyle w:val="BodyText"/>
        <w:spacing w:after="0"/>
        <w:rPr>
          <w:noProof/>
        </w:rPr>
      </w:pPr>
    </w:p>
    <w:p w14:paraId="17DA6D66" w14:textId="77777777" w:rsidR="009E399D" w:rsidRPr="001E259A" w:rsidRDefault="009E399D" w:rsidP="009E399D">
      <w:pPr>
        <w:pStyle w:val="BodyText"/>
        <w:spacing w:after="0"/>
        <w:rPr>
          <w:noProof/>
        </w:rPr>
      </w:pPr>
    </w:p>
    <w:p w14:paraId="31A39EF9" w14:textId="77777777" w:rsidR="009E399D" w:rsidRPr="001E259A" w:rsidRDefault="009E399D" w:rsidP="009E399D">
      <w:pPr>
        <w:pStyle w:val="BodyText"/>
        <w:spacing w:after="0"/>
        <w:rPr>
          <w:noProof/>
        </w:rPr>
      </w:pPr>
      <w:r w:rsidRPr="001E259A">
        <w:rPr>
          <w:noProof/>
        </w:rPr>
        <w:t>Radiotelevizija Slovenija, Javni zavod</w:t>
      </w:r>
    </w:p>
    <w:p w14:paraId="6D1683C8" w14:textId="77777777" w:rsidR="009E399D" w:rsidRPr="001E259A" w:rsidRDefault="009E399D" w:rsidP="009E399D">
      <w:pPr>
        <w:pStyle w:val="BodyText"/>
        <w:spacing w:after="0"/>
        <w:rPr>
          <w:noProof/>
        </w:rPr>
      </w:pPr>
      <w:r w:rsidRPr="001E259A">
        <w:rPr>
          <w:noProof/>
        </w:rPr>
        <w:t>Kolodvorska 2</w:t>
      </w:r>
    </w:p>
    <w:p w14:paraId="13CA7AE2" w14:textId="77777777" w:rsidR="009E399D" w:rsidRPr="001E259A" w:rsidRDefault="009E399D" w:rsidP="009E399D">
      <w:pPr>
        <w:pStyle w:val="BodyText"/>
        <w:spacing w:after="0"/>
        <w:rPr>
          <w:noProof/>
        </w:rPr>
      </w:pPr>
      <w:r w:rsidRPr="001E259A">
        <w:rPr>
          <w:noProof/>
        </w:rPr>
        <w:t>1000 Ljubljana</w:t>
      </w:r>
    </w:p>
    <w:p w14:paraId="59D8E0E1" w14:textId="77777777" w:rsidR="009E399D" w:rsidRPr="001E259A" w:rsidRDefault="009E399D" w:rsidP="009E399D">
      <w:pPr>
        <w:pStyle w:val="BodyText"/>
        <w:spacing w:after="0"/>
        <w:rPr>
          <w:noProof/>
        </w:rPr>
      </w:pPr>
    </w:p>
    <w:p w14:paraId="7037FB17" w14:textId="77777777" w:rsidR="009E399D" w:rsidRPr="001E259A" w:rsidRDefault="009E399D" w:rsidP="009E399D">
      <w:pPr>
        <w:pStyle w:val="BodyText"/>
        <w:spacing w:after="0"/>
        <w:rPr>
          <w:noProof/>
        </w:rPr>
      </w:pPr>
      <w:r w:rsidRPr="001E259A">
        <w:rPr>
          <w:noProof/>
        </w:rPr>
        <w:t>Identifikacijska štev. za DDV: SI29865174</w:t>
      </w:r>
    </w:p>
    <w:p w14:paraId="2EA89C04" w14:textId="77777777" w:rsidR="009E399D" w:rsidRPr="001E259A" w:rsidRDefault="009E399D" w:rsidP="009E399D">
      <w:pPr>
        <w:pStyle w:val="BodyText"/>
        <w:spacing w:after="0"/>
        <w:rPr>
          <w:noProof/>
        </w:rPr>
      </w:pPr>
      <w:r w:rsidRPr="001E259A">
        <w:rPr>
          <w:noProof/>
        </w:rPr>
        <w:t>Matična številka: 5056497</w:t>
      </w:r>
    </w:p>
    <w:p w14:paraId="15760645" w14:textId="77777777" w:rsidR="009E399D" w:rsidRPr="001E259A" w:rsidRDefault="009E399D" w:rsidP="009E399D">
      <w:pPr>
        <w:pStyle w:val="BodyText"/>
        <w:spacing w:after="0"/>
        <w:rPr>
          <w:noProof/>
        </w:rPr>
      </w:pPr>
    </w:p>
    <w:p w14:paraId="733A4A83" w14:textId="1E92F949" w:rsidR="007E218C" w:rsidRPr="001E259A" w:rsidRDefault="007E218C" w:rsidP="007E218C">
      <w:pPr>
        <w:rPr>
          <w:rFonts w:cs="Arial"/>
          <w:noProof/>
          <w:color w:val="000000"/>
          <w:szCs w:val="22"/>
          <w:lang w:eastAsia="sl-SI"/>
        </w:rPr>
      </w:pPr>
      <w:bookmarkStart w:id="216" w:name="_Hlk76982126"/>
      <w:r w:rsidRPr="001E259A">
        <w:rPr>
          <w:rFonts w:cs="Arial"/>
          <w:noProof/>
          <w:color w:val="000000"/>
          <w:szCs w:val="22"/>
          <w:lang w:eastAsia="sl-SI"/>
        </w:rPr>
        <w:t xml:space="preserve">ki ga zastopa </w:t>
      </w:r>
      <w:r w:rsidR="00F44BB5">
        <w:rPr>
          <w:rFonts w:cs="Arial"/>
          <w:noProof/>
          <w:color w:val="000000"/>
          <w:szCs w:val="22"/>
          <w:lang w:eastAsia="sl-SI"/>
        </w:rPr>
        <w:t>Uprava javnega zavoda RTV Slovenija</w:t>
      </w:r>
    </w:p>
    <w:bookmarkEnd w:id="216"/>
    <w:p w14:paraId="667E1DE8" w14:textId="77777777" w:rsidR="007E218C" w:rsidRPr="001E259A" w:rsidRDefault="007E218C" w:rsidP="007E218C">
      <w:pPr>
        <w:pStyle w:val="BodyText"/>
        <w:spacing w:after="0"/>
        <w:rPr>
          <w:noProof/>
          <w:u w:val="single"/>
        </w:rPr>
      </w:pPr>
    </w:p>
    <w:p w14:paraId="54C45647" w14:textId="442BFC62" w:rsidR="009E399D" w:rsidRPr="001E259A" w:rsidRDefault="009E399D" w:rsidP="007E218C">
      <w:pPr>
        <w:pStyle w:val="BodyText"/>
        <w:spacing w:after="0"/>
        <w:rPr>
          <w:noProof/>
          <w:u w:val="single"/>
        </w:rPr>
      </w:pPr>
      <w:r w:rsidRPr="001E259A">
        <w:rPr>
          <w:noProof/>
          <w:u w:val="single"/>
        </w:rPr>
        <w:t>(v nadaljevanju teksta NAROČNIK)</w:t>
      </w:r>
    </w:p>
    <w:p w14:paraId="1D64EA8F" w14:textId="77777777" w:rsidR="009E399D" w:rsidRPr="001E259A" w:rsidRDefault="009E399D" w:rsidP="009E399D">
      <w:pPr>
        <w:pStyle w:val="BodyText"/>
        <w:spacing w:after="0"/>
        <w:rPr>
          <w:b/>
          <w:noProof/>
          <w:u w:val="single"/>
        </w:rPr>
      </w:pPr>
    </w:p>
    <w:p w14:paraId="43872094" w14:textId="77777777" w:rsidR="009E399D" w:rsidRPr="001E259A" w:rsidRDefault="009E399D" w:rsidP="009E399D">
      <w:pPr>
        <w:pStyle w:val="BodyText"/>
        <w:spacing w:after="0"/>
        <w:rPr>
          <w:b/>
          <w:noProof/>
          <w:u w:val="single"/>
        </w:rPr>
      </w:pPr>
    </w:p>
    <w:p w14:paraId="31F9A32F" w14:textId="77777777" w:rsidR="009E399D" w:rsidRPr="001E259A" w:rsidRDefault="009E399D" w:rsidP="009E399D">
      <w:pPr>
        <w:pStyle w:val="BodyText"/>
        <w:spacing w:after="0"/>
        <w:rPr>
          <w:b/>
          <w:noProof/>
        </w:rPr>
      </w:pPr>
    </w:p>
    <w:p w14:paraId="50F61E9C" w14:textId="77777777" w:rsidR="009E399D" w:rsidRPr="001E259A" w:rsidRDefault="009E399D" w:rsidP="009E399D">
      <w:pPr>
        <w:jc w:val="left"/>
        <w:rPr>
          <w:noProof/>
          <w:szCs w:val="20"/>
        </w:rPr>
      </w:pPr>
      <w:r w:rsidRPr="001E259A">
        <w:rPr>
          <w:noProof/>
          <w:szCs w:val="20"/>
        </w:rPr>
        <w:t>in</w:t>
      </w:r>
    </w:p>
    <w:p w14:paraId="0D012D07" w14:textId="77777777" w:rsidR="009E399D" w:rsidRPr="001E259A" w:rsidRDefault="009E399D" w:rsidP="009E399D">
      <w:pPr>
        <w:jc w:val="left"/>
        <w:rPr>
          <w:noProof/>
          <w:szCs w:val="20"/>
        </w:rPr>
      </w:pPr>
    </w:p>
    <w:p w14:paraId="01291DAB" w14:textId="77777777" w:rsidR="009E399D" w:rsidRPr="001E259A" w:rsidRDefault="009E399D" w:rsidP="009E399D">
      <w:pPr>
        <w:jc w:val="left"/>
        <w:rPr>
          <w:noProof/>
          <w:szCs w:val="20"/>
        </w:rPr>
      </w:pPr>
    </w:p>
    <w:p w14:paraId="2163DE79" w14:textId="77777777" w:rsidR="009E399D" w:rsidRPr="001E259A" w:rsidRDefault="009E399D" w:rsidP="009E399D">
      <w:pPr>
        <w:jc w:val="left"/>
        <w:rPr>
          <w:noProof/>
          <w:szCs w:val="20"/>
        </w:rPr>
      </w:pPr>
    </w:p>
    <w:p w14:paraId="0F5A8806" w14:textId="77777777" w:rsidR="009E399D" w:rsidRPr="001E259A" w:rsidRDefault="009E399D" w:rsidP="009E399D">
      <w:pPr>
        <w:jc w:val="left"/>
        <w:rPr>
          <w:noProof/>
          <w:szCs w:val="20"/>
        </w:rPr>
      </w:pPr>
      <w:r w:rsidRPr="001E259A">
        <w:rPr>
          <w:noProof/>
          <w:szCs w:val="20"/>
        </w:rPr>
        <w:t>..............................................</w:t>
      </w:r>
    </w:p>
    <w:p w14:paraId="1F2118C6" w14:textId="77777777" w:rsidR="009E399D" w:rsidRPr="001E259A" w:rsidRDefault="009E399D" w:rsidP="009E399D">
      <w:pPr>
        <w:jc w:val="left"/>
        <w:rPr>
          <w:noProof/>
          <w:szCs w:val="20"/>
        </w:rPr>
      </w:pPr>
      <w:r w:rsidRPr="001E259A">
        <w:rPr>
          <w:noProof/>
          <w:szCs w:val="20"/>
        </w:rPr>
        <w:t>..............................................</w:t>
      </w:r>
    </w:p>
    <w:p w14:paraId="53C023CE" w14:textId="77777777" w:rsidR="009E399D" w:rsidRPr="001E259A" w:rsidRDefault="009E399D" w:rsidP="009E399D">
      <w:pPr>
        <w:jc w:val="left"/>
        <w:rPr>
          <w:noProof/>
          <w:szCs w:val="20"/>
        </w:rPr>
      </w:pPr>
      <w:r w:rsidRPr="001E259A">
        <w:rPr>
          <w:noProof/>
          <w:szCs w:val="20"/>
        </w:rPr>
        <w:t>..............................................</w:t>
      </w:r>
    </w:p>
    <w:p w14:paraId="320C2A66" w14:textId="77777777" w:rsidR="009E399D" w:rsidRPr="001E259A" w:rsidRDefault="009E399D" w:rsidP="009E399D">
      <w:pPr>
        <w:jc w:val="left"/>
        <w:rPr>
          <w:noProof/>
          <w:szCs w:val="20"/>
        </w:rPr>
      </w:pPr>
    </w:p>
    <w:p w14:paraId="17C35A42" w14:textId="77777777" w:rsidR="009E399D" w:rsidRPr="001E259A" w:rsidRDefault="009E399D" w:rsidP="009E399D">
      <w:pPr>
        <w:jc w:val="left"/>
        <w:rPr>
          <w:noProof/>
          <w:szCs w:val="20"/>
        </w:rPr>
      </w:pPr>
      <w:r w:rsidRPr="001E259A">
        <w:rPr>
          <w:noProof/>
          <w:szCs w:val="20"/>
        </w:rPr>
        <w:t xml:space="preserve">Identifikacijska štev. za DDV: </w:t>
      </w:r>
    </w:p>
    <w:p w14:paraId="3C6A493A" w14:textId="77777777" w:rsidR="009E399D" w:rsidRPr="001E259A" w:rsidRDefault="009E399D" w:rsidP="009E399D">
      <w:pPr>
        <w:jc w:val="left"/>
        <w:rPr>
          <w:noProof/>
          <w:szCs w:val="20"/>
        </w:rPr>
      </w:pPr>
      <w:r w:rsidRPr="001E259A">
        <w:rPr>
          <w:noProof/>
          <w:szCs w:val="20"/>
        </w:rPr>
        <w:t xml:space="preserve">Matična številka: </w:t>
      </w:r>
    </w:p>
    <w:p w14:paraId="043B9F49" w14:textId="77777777" w:rsidR="009E399D" w:rsidRPr="001E259A" w:rsidRDefault="009E399D" w:rsidP="009E399D">
      <w:pPr>
        <w:jc w:val="left"/>
        <w:rPr>
          <w:noProof/>
          <w:szCs w:val="20"/>
        </w:rPr>
      </w:pPr>
    </w:p>
    <w:p w14:paraId="7E5A5A41" w14:textId="77777777" w:rsidR="009E399D" w:rsidRPr="001E259A" w:rsidRDefault="009E399D" w:rsidP="009E399D">
      <w:pPr>
        <w:jc w:val="left"/>
        <w:rPr>
          <w:noProof/>
          <w:szCs w:val="20"/>
        </w:rPr>
      </w:pPr>
      <w:r w:rsidRPr="001E259A">
        <w:rPr>
          <w:noProof/>
          <w:szCs w:val="20"/>
        </w:rPr>
        <w:t>ki ga zastopa ..............................................</w:t>
      </w:r>
    </w:p>
    <w:p w14:paraId="6B456C4B" w14:textId="77777777" w:rsidR="009E399D" w:rsidRPr="001E259A" w:rsidRDefault="009E399D" w:rsidP="009E399D">
      <w:pPr>
        <w:jc w:val="left"/>
        <w:rPr>
          <w:noProof/>
          <w:szCs w:val="20"/>
        </w:rPr>
      </w:pPr>
    </w:p>
    <w:p w14:paraId="61585CAD" w14:textId="77777777" w:rsidR="009E399D" w:rsidRPr="001E259A" w:rsidRDefault="009E399D" w:rsidP="009E399D">
      <w:pPr>
        <w:jc w:val="left"/>
        <w:rPr>
          <w:noProof/>
          <w:szCs w:val="20"/>
          <w:u w:val="single"/>
        </w:rPr>
      </w:pPr>
      <w:r w:rsidRPr="001E259A">
        <w:rPr>
          <w:noProof/>
          <w:szCs w:val="20"/>
          <w:u w:val="single"/>
        </w:rPr>
        <w:t>(v nadaljevanju teksta PONUDNIK)</w:t>
      </w:r>
    </w:p>
    <w:p w14:paraId="15E83430" w14:textId="77777777" w:rsidR="009E399D" w:rsidRPr="001E259A" w:rsidRDefault="009E399D" w:rsidP="009E399D">
      <w:pPr>
        <w:rPr>
          <w:rFonts w:cs="Arial"/>
          <w:noProof/>
          <w:szCs w:val="20"/>
          <w:lang w:eastAsia="sl-SI"/>
        </w:rPr>
      </w:pPr>
    </w:p>
    <w:p w14:paraId="0826D907" w14:textId="77777777" w:rsidR="009E399D" w:rsidRPr="001E259A" w:rsidRDefault="009E399D" w:rsidP="009E399D">
      <w:pPr>
        <w:rPr>
          <w:rFonts w:cs="Arial"/>
          <w:noProof/>
          <w:szCs w:val="20"/>
          <w:lang w:eastAsia="sl-SI"/>
        </w:rPr>
      </w:pPr>
    </w:p>
    <w:p w14:paraId="55608EE0" w14:textId="77777777" w:rsidR="009E399D" w:rsidRPr="001E259A" w:rsidRDefault="009E399D" w:rsidP="009E399D">
      <w:pPr>
        <w:rPr>
          <w:noProof/>
          <w:lang w:eastAsia="sl-SI"/>
        </w:rPr>
      </w:pPr>
    </w:p>
    <w:p w14:paraId="7455FD17" w14:textId="77777777" w:rsidR="009E399D" w:rsidRPr="001E259A" w:rsidRDefault="009E399D" w:rsidP="009E399D">
      <w:pPr>
        <w:rPr>
          <w:noProof/>
          <w:lang w:eastAsia="sl-SI"/>
        </w:rPr>
      </w:pPr>
    </w:p>
    <w:p w14:paraId="21DB53C4" w14:textId="77777777" w:rsidR="009E399D" w:rsidRPr="001E259A" w:rsidRDefault="009E399D" w:rsidP="009E399D">
      <w:pPr>
        <w:rPr>
          <w:noProof/>
          <w:lang w:eastAsia="sl-SI"/>
        </w:rPr>
      </w:pPr>
    </w:p>
    <w:p w14:paraId="76295C25" w14:textId="77777777" w:rsidR="009E399D" w:rsidRPr="001E259A" w:rsidRDefault="009E399D" w:rsidP="009E399D">
      <w:pPr>
        <w:rPr>
          <w:b/>
          <w:noProof/>
        </w:rPr>
      </w:pPr>
      <w:r w:rsidRPr="001E259A">
        <w:rPr>
          <w:rFonts w:cs="Arial"/>
          <w:noProof/>
          <w:szCs w:val="20"/>
          <w:lang w:eastAsia="sl-SI"/>
        </w:rPr>
        <w:br w:type="page"/>
      </w:r>
      <w:r w:rsidRPr="001E259A">
        <w:rPr>
          <w:b/>
          <w:noProof/>
        </w:rPr>
        <w:lastRenderedPageBreak/>
        <w:t>1. člen</w:t>
      </w:r>
    </w:p>
    <w:p w14:paraId="2BC0DE65" w14:textId="77777777" w:rsidR="009E399D" w:rsidRPr="001E259A" w:rsidRDefault="009E399D" w:rsidP="009E399D">
      <w:pPr>
        <w:pStyle w:val="BodyText"/>
        <w:rPr>
          <w:rFonts w:cs="Arial"/>
          <w:b/>
          <w:noProof/>
        </w:rPr>
      </w:pPr>
    </w:p>
    <w:p w14:paraId="799B2902" w14:textId="72B496C0" w:rsidR="009E399D" w:rsidRPr="001E259A" w:rsidRDefault="009E399D" w:rsidP="009E399D">
      <w:pPr>
        <w:rPr>
          <w:rFonts w:cs="Arial"/>
          <w:b/>
          <w:bCs/>
          <w:noProof/>
          <w:szCs w:val="20"/>
          <w:lang w:eastAsia="ar-SA"/>
        </w:rPr>
      </w:pPr>
      <w:bookmarkStart w:id="217" w:name="_Hlk76982373"/>
      <w:r w:rsidRPr="001E259A">
        <w:rPr>
          <w:rFonts w:cs="Arial"/>
          <w:noProof/>
        </w:rPr>
        <w:t xml:space="preserve">Pogodbeni stranki ugotavljata, da je naročnik izvedel postopek oddaje javnega naročila na osnovi 40. člena Zakona o javnem naročanju – ZJN-3 </w:t>
      </w:r>
      <w:r w:rsidRPr="001E259A">
        <w:rPr>
          <w:rFonts w:cs="Arial"/>
          <w:bCs/>
          <w:noProof/>
          <w:szCs w:val="20"/>
        </w:rPr>
        <w:t>(</w:t>
      </w:r>
      <w:r w:rsidR="00493184" w:rsidRPr="001E259A">
        <w:rPr>
          <w:rFonts w:cs="Arial"/>
          <w:bCs/>
          <w:noProof/>
          <w:szCs w:val="20"/>
        </w:rPr>
        <w:t xml:space="preserve">Ur. list RS št. </w:t>
      </w:r>
      <w:r w:rsidR="0001442C" w:rsidRPr="001E259A">
        <w:rPr>
          <w:rFonts w:cs="Arial"/>
          <w:bCs/>
          <w:noProof/>
          <w:szCs w:val="20"/>
        </w:rPr>
        <w:t>91/2015 z vsemi nadaljnjimi spremembami in dopolnitvami, v nadaljevanju ZJN-3</w:t>
      </w:r>
      <w:r w:rsidR="00493184" w:rsidRPr="001E259A">
        <w:rPr>
          <w:rFonts w:cs="Arial"/>
          <w:bCs/>
          <w:noProof/>
          <w:szCs w:val="20"/>
        </w:rPr>
        <w:t xml:space="preserve">) </w:t>
      </w:r>
      <w:r w:rsidRPr="001E259A">
        <w:rPr>
          <w:rFonts w:cs="Arial"/>
          <w:b/>
          <w:noProof/>
          <w:szCs w:val="20"/>
        </w:rPr>
        <w:t xml:space="preserve">za </w:t>
      </w:r>
      <w:bookmarkStart w:id="218" w:name="_Hlk121305262"/>
      <w:r w:rsidR="00416E0C" w:rsidRPr="001E259A">
        <w:rPr>
          <w:rFonts w:cs="Arial"/>
          <w:b/>
          <w:bCs/>
          <w:noProof/>
          <w:szCs w:val="20"/>
          <w:lang w:eastAsia="ar-SA"/>
        </w:rPr>
        <w:t xml:space="preserve">nakup </w:t>
      </w:r>
      <w:r w:rsidR="00F44BB5">
        <w:rPr>
          <w:rFonts w:cs="Arial"/>
          <w:b/>
          <w:bCs/>
          <w:noProof/>
          <w:szCs w:val="20"/>
          <w:lang w:eastAsia="ar-SA"/>
        </w:rPr>
        <w:t xml:space="preserve">dveh </w:t>
      </w:r>
      <w:r w:rsidR="00E576D0" w:rsidRPr="00E576D0">
        <w:rPr>
          <w:rFonts w:cs="Arial"/>
          <w:b/>
          <w:bCs/>
          <w:noProof/>
          <w:szCs w:val="20"/>
          <w:lang w:eastAsia="ar-SA"/>
        </w:rPr>
        <w:t>avdio mešaln</w:t>
      </w:r>
      <w:r w:rsidR="00F44BB5">
        <w:rPr>
          <w:rFonts w:cs="Arial"/>
          <w:b/>
          <w:bCs/>
          <w:noProof/>
          <w:szCs w:val="20"/>
          <w:lang w:eastAsia="ar-SA"/>
        </w:rPr>
        <w:t>ih</w:t>
      </w:r>
      <w:r w:rsidR="00E576D0" w:rsidRPr="00E576D0">
        <w:rPr>
          <w:rFonts w:cs="Arial"/>
          <w:b/>
          <w:bCs/>
          <w:noProof/>
          <w:szCs w:val="20"/>
          <w:lang w:eastAsia="ar-SA"/>
        </w:rPr>
        <w:t xml:space="preserve"> miz</w:t>
      </w:r>
      <w:r w:rsidR="00F44BB5">
        <w:rPr>
          <w:rFonts w:cs="Arial"/>
          <w:b/>
          <w:bCs/>
          <w:noProof/>
          <w:szCs w:val="20"/>
          <w:lang w:eastAsia="ar-SA"/>
        </w:rPr>
        <w:t xml:space="preserve"> za studio 1 in studio 4</w:t>
      </w:r>
      <w:r w:rsidR="00416E0C" w:rsidRPr="001E259A">
        <w:rPr>
          <w:rFonts w:cs="Arial"/>
          <w:b/>
          <w:bCs/>
          <w:noProof/>
          <w:szCs w:val="20"/>
          <w:lang w:eastAsia="ar-SA"/>
        </w:rPr>
        <w:t>.</w:t>
      </w:r>
    </w:p>
    <w:bookmarkEnd w:id="218"/>
    <w:p w14:paraId="31C173BC" w14:textId="77777777" w:rsidR="00416E0C" w:rsidRPr="001E259A" w:rsidRDefault="00416E0C" w:rsidP="009E399D">
      <w:pPr>
        <w:rPr>
          <w:rFonts w:cs="Arial"/>
          <w:bCs/>
          <w:noProof/>
          <w:szCs w:val="20"/>
        </w:rPr>
      </w:pPr>
    </w:p>
    <w:p w14:paraId="50813945" w14:textId="1F7FFA97" w:rsidR="009E399D" w:rsidRPr="001E259A" w:rsidRDefault="009E399D" w:rsidP="009E399D">
      <w:pPr>
        <w:rPr>
          <w:rFonts w:cs="Arial"/>
          <w:noProof/>
          <w:szCs w:val="20"/>
        </w:rPr>
      </w:pPr>
      <w:r w:rsidRPr="001E259A">
        <w:rPr>
          <w:rFonts w:cs="Arial"/>
          <w:noProof/>
          <w:szCs w:val="20"/>
        </w:rPr>
        <w:t>Ponudnik je bil izbran kot najugodnejši ponudnik</w:t>
      </w:r>
      <w:r w:rsidR="001F0E36" w:rsidRPr="001E259A">
        <w:rPr>
          <w:rFonts w:cs="Arial"/>
          <w:noProof/>
          <w:szCs w:val="20"/>
        </w:rPr>
        <w:t xml:space="preserve">, </w:t>
      </w:r>
      <w:r w:rsidRPr="001E259A">
        <w:rPr>
          <w:rFonts w:cs="Arial"/>
          <w:noProof/>
          <w:szCs w:val="20"/>
        </w:rPr>
        <w:t>na osnovi javnega naročila, objavljenega na portalu javni</w:t>
      </w:r>
      <w:r w:rsidR="005A5EA2" w:rsidRPr="001E259A">
        <w:rPr>
          <w:rFonts w:cs="Arial"/>
          <w:noProof/>
          <w:szCs w:val="20"/>
        </w:rPr>
        <w:t xml:space="preserve">h </w:t>
      </w:r>
      <w:r w:rsidRPr="001E259A">
        <w:rPr>
          <w:rFonts w:cs="Arial"/>
          <w:noProof/>
          <w:szCs w:val="20"/>
        </w:rPr>
        <w:t>naročil</w:t>
      </w:r>
      <w:r w:rsidRPr="001E259A">
        <w:rPr>
          <w:rFonts w:cs="Arial"/>
          <w:bCs/>
          <w:noProof/>
          <w:szCs w:val="20"/>
        </w:rPr>
        <w:t xml:space="preserve"> RS, štev. ….., dne ………… </w:t>
      </w:r>
      <w:r w:rsidRPr="001E259A">
        <w:rPr>
          <w:rFonts w:cs="Arial"/>
          <w:noProof/>
          <w:szCs w:val="20"/>
        </w:rPr>
        <w:t>in Uradnem listu EU št…….</w:t>
      </w:r>
      <w:r w:rsidR="00E25D3C" w:rsidRPr="001E259A">
        <w:rPr>
          <w:rFonts w:cs="Arial"/>
          <w:noProof/>
          <w:szCs w:val="20"/>
        </w:rPr>
        <w:t>,</w:t>
      </w:r>
      <w:r w:rsidRPr="001E259A">
        <w:rPr>
          <w:rFonts w:cs="Arial"/>
          <w:noProof/>
          <w:szCs w:val="20"/>
        </w:rPr>
        <w:t xml:space="preserve">   dne…..</w:t>
      </w:r>
      <w:r w:rsidRPr="001E259A">
        <w:rPr>
          <w:rFonts w:cs="Arial"/>
          <w:bCs/>
          <w:noProof/>
          <w:szCs w:val="20"/>
        </w:rPr>
        <w:t xml:space="preserve"> </w:t>
      </w:r>
    </w:p>
    <w:bookmarkEnd w:id="217"/>
    <w:p w14:paraId="087EFC8A" w14:textId="77777777" w:rsidR="009E399D" w:rsidRPr="001E259A" w:rsidRDefault="009E399D" w:rsidP="00ED3185">
      <w:pPr>
        <w:pStyle w:val="BodyText"/>
        <w:spacing w:after="0"/>
        <w:rPr>
          <w:b/>
          <w:noProof/>
        </w:rPr>
      </w:pPr>
    </w:p>
    <w:p w14:paraId="0AAADFE6" w14:textId="77777777" w:rsidR="009E399D" w:rsidRPr="001E259A" w:rsidRDefault="009E399D" w:rsidP="00ED3185">
      <w:pPr>
        <w:rPr>
          <w:b/>
          <w:noProof/>
        </w:rPr>
      </w:pPr>
    </w:p>
    <w:p w14:paraId="585C4302" w14:textId="77777777" w:rsidR="009E399D" w:rsidRPr="001E259A" w:rsidRDefault="009E399D" w:rsidP="009E399D">
      <w:pPr>
        <w:rPr>
          <w:b/>
          <w:noProof/>
        </w:rPr>
      </w:pPr>
      <w:r w:rsidRPr="001E259A">
        <w:rPr>
          <w:b/>
          <w:noProof/>
        </w:rPr>
        <w:t>2. člen</w:t>
      </w:r>
    </w:p>
    <w:p w14:paraId="6683965D" w14:textId="77777777" w:rsidR="009E399D" w:rsidRPr="001E259A" w:rsidRDefault="009E399D" w:rsidP="009E399D">
      <w:pPr>
        <w:pStyle w:val="BodyText3"/>
        <w:rPr>
          <w:noProof/>
          <w:sz w:val="20"/>
          <w:lang w:val="sl-SI"/>
        </w:rPr>
      </w:pPr>
    </w:p>
    <w:p w14:paraId="612C6A8A" w14:textId="77CCCA06" w:rsidR="009E399D" w:rsidRPr="001E259A" w:rsidRDefault="009E399D" w:rsidP="009E399D">
      <w:pPr>
        <w:pStyle w:val="BodyText3"/>
        <w:rPr>
          <w:noProof/>
          <w:sz w:val="20"/>
          <w:lang w:val="sl-SI"/>
        </w:rPr>
      </w:pPr>
      <w:r w:rsidRPr="001E259A">
        <w:rPr>
          <w:noProof/>
          <w:sz w:val="20"/>
          <w:lang w:val="sl-SI"/>
        </w:rPr>
        <w:t xml:space="preserve">S to pogodbo se pogodbeni stranki dogovorita o splošnih in posebnih pogojih izvedbe javnega naročila. Sestavni del te pogodbe so pogoji, določeni z </w:t>
      </w:r>
      <w:r w:rsidRPr="001E259A">
        <w:rPr>
          <w:rFonts w:cs="Arial"/>
          <w:noProof/>
          <w:color w:val="282828"/>
          <w:sz w:val="20"/>
          <w:lang w:val="sl-SI"/>
        </w:rPr>
        <w:t>dokumentacijo v zvezi z oddajo javnega naročila</w:t>
      </w:r>
      <w:r w:rsidRPr="001E259A">
        <w:rPr>
          <w:noProof/>
          <w:sz w:val="20"/>
          <w:lang w:val="sl-SI"/>
        </w:rPr>
        <w:t xml:space="preserve"> štev. </w:t>
      </w:r>
      <w:r w:rsidR="00223E92">
        <w:rPr>
          <w:noProof/>
          <w:sz w:val="20"/>
          <w:lang w:val="sl-SI"/>
        </w:rPr>
        <w:t>JN-B1041</w:t>
      </w:r>
      <w:r w:rsidRPr="001E259A">
        <w:rPr>
          <w:noProof/>
          <w:sz w:val="20"/>
          <w:lang w:val="sl-SI"/>
        </w:rPr>
        <w:t>, sprejeti in navedeni v ponudbeni dokumentaciji  .............. z dne ……..</w:t>
      </w:r>
    </w:p>
    <w:p w14:paraId="00001A89" w14:textId="77777777" w:rsidR="009E399D" w:rsidRPr="001E259A" w:rsidRDefault="009E399D" w:rsidP="009E399D">
      <w:pPr>
        <w:rPr>
          <w:rFonts w:cs="Arial"/>
          <w:noProof/>
        </w:rPr>
      </w:pPr>
    </w:p>
    <w:p w14:paraId="1F06AA8D" w14:textId="77777777" w:rsidR="009E399D" w:rsidRPr="001E259A" w:rsidRDefault="009E399D" w:rsidP="009E399D">
      <w:pPr>
        <w:rPr>
          <w:rFonts w:cs="Arial"/>
          <w:noProof/>
        </w:rPr>
      </w:pPr>
    </w:p>
    <w:p w14:paraId="5DC9A037" w14:textId="77777777" w:rsidR="009E399D" w:rsidRPr="001E259A" w:rsidRDefault="009E399D" w:rsidP="00ED3185">
      <w:pPr>
        <w:rPr>
          <w:b/>
          <w:noProof/>
        </w:rPr>
      </w:pPr>
      <w:r w:rsidRPr="001E259A">
        <w:rPr>
          <w:b/>
          <w:noProof/>
        </w:rPr>
        <w:t>3. člen</w:t>
      </w:r>
    </w:p>
    <w:p w14:paraId="1B144010" w14:textId="77777777" w:rsidR="009E399D" w:rsidRDefault="009E399D" w:rsidP="00ED3185">
      <w:pPr>
        <w:pStyle w:val="BodyText"/>
        <w:spacing w:after="0"/>
        <w:rPr>
          <w:rFonts w:cs="Arial"/>
          <w:b/>
          <w:bCs/>
          <w:noProof/>
        </w:rPr>
      </w:pPr>
    </w:p>
    <w:p w14:paraId="72EA76BB" w14:textId="77777777" w:rsidR="009E399D" w:rsidRPr="001E259A" w:rsidRDefault="009E399D" w:rsidP="00ED3185">
      <w:pPr>
        <w:pStyle w:val="BodyText"/>
        <w:spacing w:after="0"/>
        <w:rPr>
          <w:rFonts w:cs="Arial"/>
          <w:b/>
          <w:bCs/>
          <w:noProof/>
        </w:rPr>
      </w:pPr>
      <w:bookmarkStart w:id="219" w:name="_Hlk113266135"/>
      <w:r w:rsidRPr="001E259A">
        <w:rPr>
          <w:rFonts w:cs="Arial"/>
          <w:b/>
          <w:bCs/>
          <w:noProof/>
        </w:rPr>
        <w:t>3.1</w:t>
      </w:r>
    </w:p>
    <w:p w14:paraId="65AADBF1" w14:textId="77777777" w:rsidR="00ED3185" w:rsidRDefault="00ED3185" w:rsidP="00ED3185">
      <w:pPr>
        <w:pStyle w:val="BodyText"/>
        <w:spacing w:after="0"/>
        <w:rPr>
          <w:rFonts w:cs="Arial"/>
          <w:bCs/>
          <w:noProof/>
        </w:rPr>
      </w:pPr>
      <w:bookmarkStart w:id="220" w:name="_Hlk76982417"/>
      <w:bookmarkStart w:id="221" w:name="_Hlk103168564"/>
      <w:bookmarkStart w:id="222" w:name="_Hlk106271734"/>
    </w:p>
    <w:p w14:paraId="27D9EABB" w14:textId="4F90160D" w:rsidR="009E399D" w:rsidRPr="001E259A" w:rsidRDefault="009E399D" w:rsidP="00ED3185">
      <w:pPr>
        <w:pStyle w:val="BodyText"/>
        <w:spacing w:after="0"/>
        <w:rPr>
          <w:rFonts w:cs="Arial"/>
          <w:bCs/>
          <w:noProof/>
        </w:rPr>
      </w:pPr>
      <w:r w:rsidRPr="001E259A">
        <w:rPr>
          <w:rFonts w:cs="Arial"/>
          <w:bCs/>
          <w:noProof/>
        </w:rPr>
        <w:t xml:space="preserve">Končna vrednost </w:t>
      </w:r>
      <w:r w:rsidRPr="001E259A">
        <w:rPr>
          <w:rFonts w:cs="Arial"/>
          <w:noProof/>
        </w:rPr>
        <w:t>nakupa</w:t>
      </w:r>
      <w:r w:rsidR="00E25D3C" w:rsidRPr="001E259A">
        <w:rPr>
          <w:rFonts w:cs="Arial"/>
          <w:noProof/>
        </w:rPr>
        <w:t xml:space="preserve"> </w:t>
      </w:r>
      <w:r w:rsidR="001A683B">
        <w:rPr>
          <w:rFonts w:cs="Arial"/>
          <w:noProof/>
        </w:rPr>
        <w:t xml:space="preserve">dveh </w:t>
      </w:r>
      <w:r w:rsidR="00E576D0" w:rsidRPr="00E576D0">
        <w:rPr>
          <w:rFonts w:cs="Arial"/>
          <w:noProof/>
        </w:rPr>
        <w:t>avdio mešaln</w:t>
      </w:r>
      <w:r w:rsidR="001A683B">
        <w:rPr>
          <w:rFonts w:cs="Arial"/>
          <w:noProof/>
        </w:rPr>
        <w:t>ih</w:t>
      </w:r>
      <w:r w:rsidR="00E576D0" w:rsidRPr="00E576D0">
        <w:rPr>
          <w:rFonts w:cs="Arial"/>
          <w:noProof/>
        </w:rPr>
        <w:t xml:space="preserve"> miz</w:t>
      </w:r>
      <w:r w:rsidR="001A683B">
        <w:rPr>
          <w:rFonts w:cs="Arial"/>
          <w:noProof/>
        </w:rPr>
        <w:t xml:space="preserve"> za studio 1 in studio 4 </w:t>
      </w:r>
      <w:r w:rsidR="002E123E" w:rsidRPr="001E259A">
        <w:rPr>
          <w:rFonts w:cs="Arial"/>
          <w:noProof/>
        </w:rPr>
        <w:t>zn</w:t>
      </w:r>
      <w:r w:rsidRPr="001E259A">
        <w:rPr>
          <w:rFonts w:cs="Arial"/>
          <w:bCs/>
          <w:noProof/>
        </w:rPr>
        <w:t>aša:</w:t>
      </w:r>
    </w:p>
    <w:bookmarkEnd w:id="220"/>
    <w:p w14:paraId="67875EAB" w14:textId="77777777" w:rsidR="009B3DA1" w:rsidRPr="001E259A" w:rsidRDefault="009B3DA1" w:rsidP="00ED3185">
      <w:pPr>
        <w:pStyle w:val="BodyText"/>
        <w:spacing w:after="0"/>
        <w:rPr>
          <w:rFonts w:cs="Arial"/>
          <w:bCs/>
          <w:noProof/>
        </w:rPr>
      </w:pPr>
    </w:p>
    <w:bookmarkEnd w:id="221"/>
    <w:p w14:paraId="2A84A03B" w14:textId="1A9FD6B6" w:rsidR="00327184" w:rsidRPr="00ED3185" w:rsidRDefault="00327184" w:rsidP="00ED3185">
      <w:pPr>
        <w:spacing w:line="360" w:lineRule="auto"/>
        <w:rPr>
          <w:b/>
          <w:bCs/>
        </w:rPr>
      </w:pPr>
      <w:r w:rsidRPr="00ED3185">
        <w:rPr>
          <w:b/>
          <w:bCs/>
        </w:rPr>
        <w:t xml:space="preserve">EUR ………………     DDP Ljubljana, dostavljeno v skladišče naročnika, Čufarjeva 6, </w:t>
      </w:r>
    </w:p>
    <w:p w14:paraId="3D03C4FC" w14:textId="7DF15216" w:rsidR="00327184" w:rsidRPr="00ED3185" w:rsidRDefault="00327184" w:rsidP="00ED3185">
      <w:pPr>
        <w:spacing w:line="360" w:lineRule="auto"/>
        <w:rPr>
          <w:b/>
          <w:bCs/>
        </w:rPr>
      </w:pPr>
      <w:r w:rsidRPr="00ED3185">
        <w:rPr>
          <w:b/>
          <w:bCs/>
        </w:rPr>
        <w:t xml:space="preserve">                                   Ljubljana (skladno z INCOTERMS 20</w:t>
      </w:r>
      <w:r w:rsidR="001A683B" w:rsidRPr="00ED3185">
        <w:rPr>
          <w:b/>
          <w:bCs/>
        </w:rPr>
        <w:t>2</w:t>
      </w:r>
      <w:r w:rsidRPr="00ED3185">
        <w:rPr>
          <w:b/>
          <w:bCs/>
        </w:rPr>
        <w:t>0); brez DDV</w:t>
      </w:r>
    </w:p>
    <w:p w14:paraId="54A8D14F" w14:textId="77777777" w:rsidR="00327184" w:rsidRPr="00ED3185" w:rsidRDefault="00327184" w:rsidP="00ED3185">
      <w:pPr>
        <w:spacing w:line="360" w:lineRule="auto"/>
        <w:rPr>
          <w:b/>
          <w:bCs/>
        </w:rPr>
      </w:pPr>
    </w:p>
    <w:p w14:paraId="6B72B4C4" w14:textId="77777777" w:rsidR="00327184" w:rsidRPr="001E259A" w:rsidRDefault="00327184" w:rsidP="00327184">
      <w:pPr>
        <w:numPr>
          <w:ilvl w:val="0"/>
          <w:numId w:val="9"/>
        </w:numPr>
        <w:suppressAutoHyphens/>
        <w:rPr>
          <w:rFonts w:cs="Arial"/>
          <w:i/>
          <w:iCs/>
          <w:noProof/>
          <w:color w:val="000000"/>
          <w:szCs w:val="20"/>
        </w:rPr>
      </w:pPr>
      <w:r w:rsidRPr="001E259A">
        <w:rPr>
          <w:rFonts w:cs="Arial"/>
          <w:i/>
          <w:noProof/>
          <w:szCs w:val="20"/>
        </w:rPr>
        <w:t xml:space="preserve">V primeru plačila domačemu ponudniku, bo le-ta ob izstavitvi računa priračunal DDV, </w:t>
      </w:r>
      <w:r w:rsidRPr="001E259A">
        <w:rPr>
          <w:rFonts w:cs="Arial"/>
          <w:i/>
          <w:iCs/>
          <w:noProof/>
          <w:color w:val="000000"/>
          <w:szCs w:val="20"/>
        </w:rPr>
        <w:t>skladno z veljavno zakonodajo o DDV</w:t>
      </w:r>
      <w:r w:rsidRPr="001E259A">
        <w:rPr>
          <w:rFonts w:cs="Arial"/>
          <w:i/>
          <w:noProof/>
          <w:szCs w:val="20"/>
        </w:rPr>
        <w:t>.</w:t>
      </w:r>
    </w:p>
    <w:p w14:paraId="2A8DA0B7" w14:textId="77777777" w:rsidR="00327184" w:rsidRPr="001E259A" w:rsidRDefault="00327184" w:rsidP="00327184">
      <w:pPr>
        <w:numPr>
          <w:ilvl w:val="0"/>
          <w:numId w:val="9"/>
        </w:numPr>
        <w:suppressAutoHyphens/>
        <w:rPr>
          <w:rFonts w:cs="Arial"/>
          <w:i/>
          <w:iCs/>
          <w:noProof/>
          <w:color w:val="000000"/>
          <w:szCs w:val="20"/>
        </w:rPr>
      </w:pPr>
      <w:r w:rsidRPr="001E259A">
        <w:rPr>
          <w:rFonts w:cs="Arial"/>
          <w:i/>
          <w:iCs/>
          <w:noProof/>
          <w:szCs w:val="20"/>
        </w:rPr>
        <w:t>V primeru pridobitve blaga</w:t>
      </w:r>
      <w:r w:rsidRPr="001E259A">
        <w:rPr>
          <w:rFonts w:cs="Arial"/>
          <w:i/>
          <w:iCs/>
          <w:noProof/>
          <w:color w:val="000000"/>
          <w:szCs w:val="20"/>
        </w:rPr>
        <w:t xml:space="preserve"> znotraj Skupnosti (EU), bo naročnik izvršil samoobdavčitev z DDV, skladno z veljavno zakonodajo o DDV.</w:t>
      </w:r>
    </w:p>
    <w:p w14:paraId="165B5A55" w14:textId="77777777" w:rsidR="00327184" w:rsidRPr="001E259A" w:rsidRDefault="00327184" w:rsidP="00327184">
      <w:pPr>
        <w:rPr>
          <w:rFonts w:cs="Arial"/>
          <w:i/>
          <w:iCs/>
          <w:noProof/>
          <w:szCs w:val="20"/>
        </w:rPr>
      </w:pPr>
    </w:p>
    <w:p w14:paraId="49A53E27" w14:textId="77777777" w:rsidR="00327184" w:rsidRPr="001E259A" w:rsidRDefault="00327184" w:rsidP="00327184">
      <w:pPr>
        <w:pStyle w:val="BodyText"/>
        <w:rPr>
          <w:rFonts w:cs="Arial"/>
          <w:b/>
          <w:bCs/>
          <w:noProof/>
        </w:rPr>
      </w:pPr>
      <w:r w:rsidRPr="001E259A">
        <w:rPr>
          <w:rFonts w:cs="Arial"/>
          <w:bCs/>
          <w:noProof/>
        </w:rPr>
        <w:t>Cene po tej pogodbi so fiksne in se ne smejo spreminjati do konca trajanja te pogodbe.</w:t>
      </w:r>
    </w:p>
    <w:p w14:paraId="095FEBCE" w14:textId="77777777" w:rsidR="009E399D" w:rsidRPr="001E259A" w:rsidRDefault="009E399D" w:rsidP="009E399D">
      <w:pPr>
        <w:pStyle w:val="BodyText3"/>
        <w:rPr>
          <w:rFonts w:cs="Arial"/>
          <w:b/>
          <w:noProof/>
          <w:sz w:val="20"/>
          <w:lang w:val="sl-SI"/>
        </w:rPr>
      </w:pPr>
    </w:p>
    <w:p w14:paraId="3FE5FCA0" w14:textId="77777777" w:rsidR="009E399D" w:rsidRPr="001E259A" w:rsidRDefault="009E399D" w:rsidP="009E399D">
      <w:pPr>
        <w:pStyle w:val="BodyText3"/>
        <w:rPr>
          <w:rFonts w:cs="Arial"/>
          <w:b/>
          <w:noProof/>
          <w:sz w:val="20"/>
          <w:lang w:val="sl-SI"/>
        </w:rPr>
      </w:pPr>
      <w:bookmarkStart w:id="223" w:name="_Hlk76983173"/>
      <w:r w:rsidRPr="001E259A">
        <w:rPr>
          <w:rFonts w:cs="Arial"/>
          <w:b/>
          <w:noProof/>
          <w:sz w:val="20"/>
          <w:lang w:val="sl-SI"/>
        </w:rPr>
        <w:t>3.2</w:t>
      </w:r>
    </w:p>
    <w:bookmarkEnd w:id="223"/>
    <w:p w14:paraId="75196834" w14:textId="77777777" w:rsidR="009E399D" w:rsidRPr="001E259A" w:rsidRDefault="009E399D" w:rsidP="009E399D">
      <w:pPr>
        <w:pStyle w:val="BodyText3"/>
        <w:rPr>
          <w:rFonts w:cs="Arial"/>
          <w:b/>
          <w:noProof/>
          <w:sz w:val="20"/>
          <w:lang w:val="sl-SI"/>
        </w:rPr>
      </w:pPr>
    </w:p>
    <w:p w14:paraId="39CCFDFB" w14:textId="77777777" w:rsidR="00327184" w:rsidRPr="001E259A" w:rsidRDefault="00327184" w:rsidP="00327184">
      <w:pPr>
        <w:pStyle w:val="BodyText3"/>
        <w:rPr>
          <w:rFonts w:cs="Arial"/>
          <w:noProof/>
          <w:sz w:val="20"/>
          <w:lang w:val="sl-SI"/>
        </w:rPr>
      </w:pPr>
      <w:bookmarkStart w:id="224" w:name="_Hlk76983152"/>
      <w:bookmarkEnd w:id="222"/>
      <w:r w:rsidRPr="001E259A">
        <w:rPr>
          <w:rFonts w:cs="Arial"/>
          <w:noProof/>
          <w:sz w:val="20"/>
          <w:lang w:val="sl-SI"/>
        </w:rPr>
        <w:t>Vsi dokumenti, ki jih izda ponudnik (računi, dobavnice), morajo vsebovati tudi</w:t>
      </w:r>
      <w:r w:rsidRPr="001E259A">
        <w:rPr>
          <w:noProof/>
          <w:sz w:val="20"/>
          <w:lang w:val="sl-SI"/>
        </w:rPr>
        <w:t xml:space="preserve"> oznako javnega naročila oz. pogodbe in</w:t>
      </w:r>
      <w:r w:rsidRPr="001E259A">
        <w:rPr>
          <w:rFonts w:cs="Arial"/>
          <w:noProof/>
          <w:sz w:val="20"/>
          <w:lang w:val="sl-SI"/>
        </w:rPr>
        <w:t xml:space="preserve"> oznako naročila. Naročilo bo ponudnik prejel po pričetku veljavnosti pogodbe.</w:t>
      </w:r>
    </w:p>
    <w:p w14:paraId="08385BC1" w14:textId="77777777" w:rsidR="00327184" w:rsidRPr="001E259A" w:rsidRDefault="00327184" w:rsidP="00327184">
      <w:pPr>
        <w:pStyle w:val="BodyText3"/>
        <w:rPr>
          <w:noProof/>
          <w:sz w:val="20"/>
          <w:lang w:val="sl-SI"/>
        </w:rPr>
      </w:pPr>
    </w:p>
    <w:p w14:paraId="7524BF38" w14:textId="77777777" w:rsidR="00327184" w:rsidRPr="001E259A" w:rsidRDefault="00327184" w:rsidP="00327184">
      <w:pPr>
        <w:pStyle w:val="BodyText3"/>
        <w:rPr>
          <w:rFonts w:cs="Arial"/>
          <w:noProof/>
          <w:sz w:val="20"/>
          <w:lang w:val="sl-SI"/>
        </w:rPr>
      </w:pPr>
      <w:r w:rsidRPr="001E259A">
        <w:rPr>
          <w:rFonts w:cs="Arial"/>
          <w:noProof/>
          <w:sz w:val="20"/>
          <w:lang w:val="sl-SI"/>
        </w:rPr>
        <w:t xml:space="preserve">Naročnik bo navedene zneske plačeval na  račun ponudnika štev.:.......................................pri banki: ...........................................................;  v skladu z naslednjimi plačilnimi pogoji: </w:t>
      </w:r>
    </w:p>
    <w:p w14:paraId="1DC8CBD2" w14:textId="77777777" w:rsidR="00327184" w:rsidRPr="001E259A" w:rsidRDefault="00327184" w:rsidP="00327184">
      <w:pPr>
        <w:pStyle w:val="BodyText3"/>
        <w:rPr>
          <w:rFonts w:cs="Arial"/>
          <w:noProof/>
          <w:sz w:val="20"/>
          <w:lang w:val="sl-SI"/>
        </w:rPr>
      </w:pPr>
    </w:p>
    <w:p w14:paraId="3B3FF029" w14:textId="0703F715" w:rsidR="00327184" w:rsidRPr="001E259A" w:rsidRDefault="00327184" w:rsidP="00327184">
      <w:pPr>
        <w:numPr>
          <w:ilvl w:val="0"/>
          <w:numId w:val="11"/>
        </w:numPr>
        <w:suppressAutoHyphens/>
        <w:rPr>
          <w:rFonts w:cs="Arial"/>
          <w:noProof/>
          <w:szCs w:val="20"/>
        </w:rPr>
      </w:pPr>
      <w:r w:rsidRPr="001E259A">
        <w:rPr>
          <w:rFonts w:cs="Arial"/>
          <w:noProof/>
          <w:szCs w:val="20"/>
        </w:rPr>
        <w:t>100 % - v 30 dneh po uspešno opravljenem končnem prevzemu dobavljene opreme in predložitvi zapisnika, podpisanega s strani naročnika</w:t>
      </w:r>
      <w:r w:rsidR="00ED3185">
        <w:rPr>
          <w:rFonts w:cs="Arial"/>
          <w:noProof/>
          <w:szCs w:val="20"/>
        </w:rPr>
        <w:t>.</w:t>
      </w:r>
    </w:p>
    <w:p w14:paraId="1EED2991" w14:textId="77777777" w:rsidR="00327184" w:rsidRPr="001E259A" w:rsidRDefault="00327184" w:rsidP="00327184">
      <w:pPr>
        <w:rPr>
          <w:rFonts w:cs="Arial"/>
          <w:noProof/>
          <w:szCs w:val="20"/>
          <w:lang w:eastAsia="sl-SI"/>
        </w:rPr>
      </w:pPr>
    </w:p>
    <w:p w14:paraId="0B605CE5" w14:textId="77777777" w:rsidR="00327184" w:rsidRPr="001E259A" w:rsidRDefault="00327184" w:rsidP="00327184">
      <w:pPr>
        <w:tabs>
          <w:tab w:val="left" w:pos="720"/>
          <w:tab w:val="left" w:pos="2155"/>
        </w:tabs>
        <w:rPr>
          <w:rFonts w:cs="Arial"/>
          <w:i/>
          <w:iCs/>
          <w:noProof/>
          <w:kern w:val="16"/>
          <w:sz w:val="18"/>
          <w:szCs w:val="18"/>
        </w:rPr>
      </w:pPr>
      <w:r w:rsidRPr="001E259A">
        <w:rPr>
          <w:rFonts w:cs="Arial"/>
          <w:i/>
          <w:noProof/>
          <w:kern w:val="16"/>
          <w:sz w:val="18"/>
          <w:szCs w:val="18"/>
        </w:rPr>
        <w:t>Skladno z Zakonom o opravljanju plačilnih storitev za proračunske uporabnike (</w:t>
      </w:r>
      <w:r w:rsidRPr="001E259A">
        <w:rPr>
          <w:rFonts w:cs="Arial"/>
          <w:bCs/>
          <w:i/>
          <w:noProof/>
          <w:kern w:val="16"/>
          <w:sz w:val="18"/>
          <w:szCs w:val="18"/>
        </w:rPr>
        <w:t>ZOPSPU-A</w:t>
      </w:r>
      <w:r w:rsidRPr="001E259A">
        <w:rPr>
          <w:rFonts w:cs="Arial"/>
          <w:i/>
          <w:noProof/>
          <w:kern w:val="16"/>
          <w:sz w:val="18"/>
          <w:szCs w:val="18"/>
        </w:rPr>
        <w:t xml:space="preserve">), mora naročnik, kot posredni proračunski uporabnik prejemati račune ponudnikov s sedežem v republiki Sloveniji izključno v elektronski obliki (e-račun). </w:t>
      </w:r>
    </w:p>
    <w:bookmarkEnd w:id="224"/>
    <w:p w14:paraId="49D8DF51" w14:textId="77777777" w:rsidR="009E399D" w:rsidRPr="001E259A" w:rsidRDefault="009E399D" w:rsidP="009E399D">
      <w:pPr>
        <w:rPr>
          <w:b/>
          <w:noProof/>
        </w:rPr>
      </w:pPr>
    </w:p>
    <w:bookmarkEnd w:id="219"/>
    <w:p w14:paraId="1FFC13F9" w14:textId="77777777" w:rsidR="009E399D" w:rsidRPr="001E259A" w:rsidRDefault="009E399D" w:rsidP="009E399D">
      <w:pPr>
        <w:rPr>
          <w:b/>
          <w:noProof/>
        </w:rPr>
      </w:pPr>
    </w:p>
    <w:p w14:paraId="2497005D" w14:textId="33B395B1" w:rsidR="009E399D" w:rsidRPr="001E259A" w:rsidRDefault="009E399D" w:rsidP="009E399D">
      <w:pPr>
        <w:rPr>
          <w:b/>
          <w:noProof/>
        </w:rPr>
      </w:pPr>
      <w:r w:rsidRPr="001E259A">
        <w:rPr>
          <w:b/>
          <w:noProof/>
        </w:rPr>
        <w:t>4. člen</w:t>
      </w:r>
    </w:p>
    <w:p w14:paraId="4FF5BF82" w14:textId="77777777" w:rsidR="009E399D" w:rsidRPr="001E259A" w:rsidRDefault="009E399D" w:rsidP="009E399D">
      <w:pPr>
        <w:pStyle w:val="BodyText3"/>
        <w:rPr>
          <w:noProof/>
          <w:sz w:val="20"/>
          <w:lang w:val="sl-SI"/>
        </w:rPr>
      </w:pPr>
    </w:p>
    <w:p w14:paraId="21C0C242" w14:textId="5EF7D5DF" w:rsidR="009E399D" w:rsidRPr="001E259A" w:rsidRDefault="009E399D" w:rsidP="009E399D">
      <w:pPr>
        <w:pStyle w:val="BodyText3"/>
        <w:rPr>
          <w:noProof/>
          <w:sz w:val="20"/>
          <w:lang w:val="sl-SI"/>
        </w:rPr>
      </w:pPr>
      <w:r w:rsidRPr="001E259A">
        <w:rPr>
          <w:noProof/>
          <w:sz w:val="20"/>
          <w:lang w:val="sl-SI"/>
        </w:rPr>
        <w:t>Ponudnik bo izpolnil naročilo v skladu s pogoji ponudbene dokumentacije, ki je sestavni del te pogodbe, v količini, kvaliteti in rokih, sicer bo naročnik unovčil garancijo za dobro izvedbo pogodbenih obveznosti.</w:t>
      </w:r>
    </w:p>
    <w:p w14:paraId="64D4A314" w14:textId="4C8112A7" w:rsidR="005A5EA2" w:rsidRPr="001E259A" w:rsidRDefault="005A5EA2" w:rsidP="009E399D">
      <w:pPr>
        <w:pStyle w:val="BodyText3"/>
        <w:rPr>
          <w:noProof/>
          <w:sz w:val="20"/>
          <w:lang w:val="sl-SI"/>
        </w:rPr>
      </w:pPr>
    </w:p>
    <w:p w14:paraId="073E9CF4" w14:textId="77777777" w:rsidR="009B3DA1" w:rsidRPr="001E259A" w:rsidRDefault="009B3DA1" w:rsidP="009E399D">
      <w:pPr>
        <w:pStyle w:val="BodyText3"/>
        <w:rPr>
          <w:b/>
          <w:noProof/>
          <w:sz w:val="20"/>
          <w:lang w:val="sl-SI"/>
        </w:rPr>
      </w:pPr>
    </w:p>
    <w:p w14:paraId="7AE92442" w14:textId="0546C6A0" w:rsidR="009E399D" w:rsidRPr="001E259A" w:rsidRDefault="009E399D" w:rsidP="009E399D">
      <w:pPr>
        <w:pStyle w:val="BodyText3"/>
        <w:rPr>
          <w:b/>
          <w:noProof/>
          <w:sz w:val="20"/>
          <w:lang w:val="sl-SI"/>
        </w:rPr>
      </w:pPr>
      <w:bookmarkStart w:id="225" w:name="_Hlk106272335"/>
      <w:r w:rsidRPr="001E259A">
        <w:rPr>
          <w:b/>
          <w:noProof/>
          <w:sz w:val="20"/>
          <w:lang w:val="sl-SI"/>
        </w:rPr>
        <w:t>5. člen</w:t>
      </w:r>
    </w:p>
    <w:p w14:paraId="5D20E05A" w14:textId="77777777" w:rsidR="009E399D" w:rsidRPr="001E259A" w:rsidRDefault="009E399D" w:rsidP="009E399D">
      <w:pPr>
        <w:pStyle w:val="BodyText3"/>
        <w:rPr>
          <w:b/>
          <w:noProof/>
          <w:sz w:val="20"/>
          <w:lang w:val="sl-SI"/>
        </w:rPr>
      </w:pPr>
    </w:p>
    <w:p w14:paraId="6992B07D" w14:textId="77777777" w:rsidR="00A65EB7" w:rsidRDefault="000C032C" w:rsidP="00A65EB7">
      <w:pPr>
        <w:rPr>
          <w:noProof/>
          <w:szCs w:val="20"/>
        </w:rPr>
      </w:pPr>
      <w:bookmarkStart w:id="226" w:name="_Hlk103168756"/>
      <w:bookmarkStart w:id="227" w:name="_Hlk113266291"/>
      <w:r w:rsidRPr="000C032C">
        <w:rPr>
          <w:noProof/>
          <w:szCs w:val="20"/>
        </w:rPr>
        <w:t>Ponudnik bo</w:t>
      </w:r>
      <w:r w:rsidR="00342072">
        <w:rPr>
          <w:noProof/>
          <w:szCs w:val="20"/>
        </w:rPr>
        <w:t xml:space="preserve"> opremo</w:t>
      </w:r>
      <w:r w:rsidRPr="000C032C">
        <w:rPr>
          <w:noProof/>
          <w:szCs w:val="20"/>
        </w:rPr>
        <w:t xml:space="preserve"> </w:t>
      </w:r>
      <w:r w:rsidR="00342072">
        <w:rPr>
          <w:noProof/>
          <w:szCs w:val="20"/>
        </w:rPr>
        <w:t>(</w:t>
      </w:r>
      <w:r w:rsidRPr="000C032C">
        <w:rPr>
          <w:noProof/>
          <w:szCs w:val="20"/>
        </w:rPr>
        <w:t>blago</w:t>
      </w:r>
      <w:r w:rsidR="00342072">
        <w:rPr>
          <w:noProof/>
          <w:szCs w:val="20"/>
        </w:rPr>
        <w:t>)</w:t>
      </w:r>
      <w:r w:rsidRPr="000C032C">
        <w:rPr>
          <w:noProof/>
          <w:szCs w:val="20"/>
        </w:rPr>
        <w:t xml:space="preserve"> dobavil ……….. </w:t>
      </w:r>
      <w:r w:rsidRPr="00C643DC">
        <w:rPr>
          <w:i/>
          <w:iCs/>
          <w:noProof/>
          <w:sz w:val="18"/>
          <w:szCs w:val="18"/>
        </w:rPr>
        <w:t xml:space="preserve">(najkasneje </w:t>
      </w:r>
      <w:r w:rsidR="001A683B">
        <w:rPr>
          <w:i/>
          <w:iCs/>
          <w:noProof/>
          <w:sz w:val="18"/>
          <w:szCs w:val="18"/>
        </w:rPr>
        <w:t>v roku 12 tednov</w:t>
      </w:r>
      <w:r w:rsidRPr="00C643DC">
        <w:rPr>
          <w:i/>
          <w:iCs/>
          <w:noProof/>
          <w:sz w:val="18"/>
          <w:szCs w:val="18"/>
        </w:rPr>
        <w:t>)</w:t>
      </w:r>
      <w:r w:rsidR="001A683B">
        <w:rPr>
          <w:noProof/>
          <w:szCs w:val="20"/>
        </w:rPr>
        <w:t xml:space="preserve"> od dneva pričetka veljavnosti </w:t>
      </w:r>
      <w:r w:rsidR="001A683B" w:rsidRPr="00C80642">
        <w:rPr>
          <w:noProof/>
          <w:szCs w:val="20"/>
        </w:rPr>
        <w:t>pogodbe.</w:t>
      </w:r>
      <w:r w:rsidRPr="00C80642">
        <w:rPr>
          <w:noProof/>
          <w:szCs w:val="20"/>
        </w:rPr>
        <w:t xml:space="preserve">  Po tem roku lahko naročnik unovči garancijo za dobro izvedbo pogodbenih obveznosti.</w:t>
      </w:r>
      <w:r w:rsidR="00A65EB7" w:rsidRPr="00C80642">
        <w:rPr>
          <w:noProof/>
          <w:szCs w:val="20"/>
        </w:rPr>
        <w:t xml:space="preserve"> Delne dobave so dovoljene.</w:t>
      </w:r>
    </w:p>
    <w:p w14:paraId="6490CC63" w14:textId="77777777" w:rsidR="000C032C" w:rsidRPr="000C032C" w:rsidRDefault="000C032C" w:rsidP="00327184">
      <w:pPr>
        <w:rPr>
          <w:noProof/>
          <w:szCs w:val="20"/>
        </w:rPr>
      </w:pPr>
    </w:p>
    <w:p w14:paraId="46DD37E3" w14:textId="6966799C" w:rsidR="001B6096" w:rsidRPr="001E259A" w:rsidRDefault="001B6096" w:rsidP="001B6096">
      <w:pPr>
        <w:tabs>
          <w:tab w:val="center" w:pos="4153"/>
          <w:tab w:val="right" w:pos="8306"/>
        </w:tabs>
        <w:suppressAutoHyphens/>
        <w:rPr>
          <w:rFonts w:cs="Arial"/>
          <w:noProof/>
          <w:szCs w:val="20"/>
          <w:lang w:eastAsia="ar-SA"/>
        </w:rPr>
      </w:pPr>
      <w:bookmarkStart w:id="228" w:name="_Hlk113266471"/>
      <w:bookmarkEnd w:id="226"/>
      <w:r w:rsidRPr="001E259A">
        <w:rPr>
          <w:rFonts w:cs="Arial"/>
          <w:noProof/>
          <w:szCs w:val="20"/>
        </w:rPr>
        <w:t xml:space="preserve">Najkasneje v 7 (sedmih) dneh po prejemu opreme v skladišče RTV Slovenija, bo naročnik opravil kosovni prevzem. </w:t>
      </w:r>
      <w:r w:rsidRPr="001E259A">
        <w:rPr>
          <w:rFonts w:cs="Arial"/>
          <w:noProof/>
          <w:szCs w:val="20"/>
          <w:lang w:eastAsia="ar-SA"/>
        </w:rPr>
        <w:t>S  kosovnim prevzemom se ugotavlja celovitost dobavljene opreme.</w:t>
      </w:r>
    </w:p>
    <w:p w14:paraId="1B5452CE" w14:textId="0CF9695A" w:rsidR="001B6096" w:rsidRPr="001E259A" w:rsidRDefault="001B6096" w:rsidP="001B6096">
      <w:pPr>
        <w:tabs>
          <w:tab w:val="center" w:pos="4153"/>
          <w:tab w:val="right" w:pos="8306"/>
        </w:tabs>
        <w:suppressAutoHyphens/>
        <w:rPr>
          <w:rFonts w:cs="Arial"/>
          <w:noProof/>
          <w:szCs w:val="20"/>
          <w:lang w:eastAsia="ar-SA"/>
        </w:rPr>
      </w:pPr>
    </w:p>
    <w:p w14:paraId="574B643B" w14:textId="76D6CA18" w:rsidR="001B6096" w:rsidRPr="001E259A" w:rsidRDefault="00FA3BA3" w:rsidP="001B6096">
      <w:pPr>
        <w:tabs>
          <w:tab w:val="center" w:pos="4153"/>
          <w:tab w:val="right" w:pos="8306"/>
        </w:tabs>
        <w:suppressAutoHyphens/>
        <w:rPr>
          <w:rFonts w:cs="Arial"/>
          <w:noProof/>
          <w:szCs w:val="20"/>
        </w:rPr>
      </w:pPr>
      <w:r>
        <w:rPr>
          <w:rFonts w:cs="Arial"/>
          <w:noProof/>
          <w:szCs w:val="20"/>
        </w:rPr>
        <w:t>Pri prevzemu j</w:t>
      </w:r>
      <w:r w:rsidR="001B6096" w:rsidRPr="001E259A">
        <w:rPr>
          <w:rFonts w:cs="Arial"/>
          <w:noProof/>
          <w:szCs w:val="20"/>
        </w:rPr>
        <w:t>e lahko prisoten predstavnik ponudnika. Naročnik bo ponudnika predhodno seznanil o dnevu kosovnega prevzema opreme.</w:t>
      </w:r>
    </w:p>
    <w:p w14:paraId="205A371E" w14:textId="526ACA1A" w:rsidR="008403C3" w:rsidRPr="001E259A" w:rsidRDefault="008403C3" w:rsidP="008403C3">
      <w:pPr>
        <w:rPr>
          <w:noProof/>
          <w:szCs w:val="20"/>
        </w:rPr>
      </w:pPr>
    </w:p>
    <w:p w14:paraId="357DDD0D" w14:textId="737A811A" w:rsidR="00C90C59" w:rsidRPr="001E259A" w:rsidRDefault="00C90C59" w:rsidP="00C90C59">
      <w:pPr>
        <w:rPr>
          <w:rFonts w:cs="Arial"/>
          <w:noProof/>
          <w:lang w:eastAsia="ar-SA"/>
        </w:rPr>
      </w:pPr>
      <w:r w:rsidRPr="001E259A">
        <w:rPr>
          <w:rFonts w:cs="Arial"/>
          <w:noProof/>
          <w:lang w:eastAsia="ar-SA"/>
        </w:rPr>
        <w:t xml:space="preserve">Ob dobavi opreme mora ponudnik predložiti </w:t>
      </w:r>
      <w:r w:rsidR="00327184" w:rsidRPr="001E259A">
        <w:rPr>
          <w:rFonts w:eastAsia="Calibri" w:cs="Arial"/>
          <w:noProof/>
          <w:szCs w:val="20"/>
        </w:rPr>
        <w:t xml:space="preserve">vsaj en natisnjen </w:t>
      </w:r>
      <w:r w:rsidR="00FA3BA3">
        <w:rPr>
          <w:rFonts w:eastAsia="Calibri" w:cs="Arial"/>
          <w:noProof/>
          <w:szCs w:val="20"/>
        </w:rPr>
        <w:t>komplet navodil in elektronsko verzijo operativnih in servisnih navodil.</w:t>
      </w:r>
      <w:r w:rsidR="00C70DCF" w:rsidRPr="001E259A">
        <w:rPr>
          <w:rFonts w:cs="Arial"/>
          <w:noProof/>
          <w:lang w:eastAsia="ar-SA"/>
        </w:rPr>
        <w:t xml:space="preserve"> </w:t>
      </w:r>
    </w:p>
    <w:bookmarkEnd w:id="227"/>
    <w:bookmarkEnd w:id="228"/>
    <w:p w14:paraId="0D61085E" w14:textId="5E8AC242" w:rsidR="001B6096" w:rsidRPr="001E259A" w:rsidRDefault="001B6096" w:rsidP="00C90C59">
      <w:pPr>
        <w:rPr>
          <w:rFonts w:cs="Arial"/>
          <w:noProof/>
          <w:lang w:eastAsia="ar-SA"/>
        </w:rPr>
      </w:pPr>
    </w:p>
    <w:p w14:paraId="51820FDA" w14:textId="77777777" w:rsidR="00A91AA1" w:rsidRPr="001E259A" w:rsidRDefault="00A91AA1" w:rsidP="00C90C59">
      <w:pPr>
        <w:rPr>
          <w:rFonts w:cs="Arial"/>
          <w:b/>
          <w:bCs/>
          <w:noProof/>
          <w:lang w:eastAsia="ar-SA"/>
        </w:rPr>
      </w:pPr>
    </w:p>
    <w:p w14:paraId="583CC6D1" w14:textId="4A5F9FCB" w:rsidR="00A91AA1" w:rsidRPr="001E259A" w:rsidRDefault="00A91AA1" w:rsidP="00C90C59">
      <w:pPr>
        <w:rPr>
          <w:rFonts w:cs="Arial"/>
          <w:b/>
          <w:bCs/>
          <w:noProof/>
          <w:lang w:eastAsia="ar-SA"/>
        </w:rPr>
      </w:pPr>
      <w:r w:rsidRPr="001E259A">
        <w:rPr>
          <w:rFonts w:cs="Arial"/>
          <w:b/>
          <w:bCs/>
          <w:noProof/>
          <w:lang w:eastAsia="ar-SA"/>
        </w:rPr>
        <w:t>6. člen</w:t>
      </w:r>
    </w:p>
    <w:p w14:paraId="6BDE7EF2" w14:textId="77777777" w:rsidR="00A91AA1" w:rsidRPr="001E259A" w:rsidRDefault="00A91AA1" w:rsidP="00C90C59">
      <w:pPr>
        <w:rPr>
          <w:rFonts w:cs="Arial"/>
          <w:b/>
          <w:bCs/>
          <w:noProof/>
          <w:lang w:eastAsia="ar-SA"/>
        </w:rPr>
      </w:pPr>
    </w:p>
    <w:p w14:paraId="0C4B3C17" w14:textId="73DC280A" w:rsidR="001B6096" w:rsidRPr="001E259A" w:rsidRDefault="00A91AA1" w:rsidP="00C90C59">
      <w:pPr>
        <w:rPr>
          <w:rFonts w:cs="Arial"/>
          <w:b/>
          <w:bCs/>
          <w:noProof/>
          <w:lang w:eastAsia="ar-SA"/>
        </w:rPr>
      </w:pPr>
      <w:bookmarkStart w:id="229" w:name="_Hlk113267428"/>
      <w:r w:rsidRPr="001E259A">
        <w:rPr>
          <w:rFonts w:cs="Arial"/>
          <w:b/>
          <w:bCs/>
          <w:noProof/>
          <w:lang w:eastAsia="ar-SA"/>
        </w:rPr>
        <w:t>6</w:t>
      </w:r>
      <w:r w:rsidR="001B6096" w:rsidRPr="001E259A">
        <w:rPr>
          <w:rFonts w:cs="Arial"/>
          <w:b/>
          <w:bCs/>
          <w:noProof/>
          <w:lang w:eastAsia="ar-SA"/>
        </w:rPr>
        <w:t>.1</w:t>
      </w:r>
    </w:p>
    <w:p w14:paraId="199750C3" w14:textId="77777777" w:rsidR="001B6096" w:rsidRDefault="001B6096" w:rsidP="001B6096">
      <w:pPr>
        <w:rPr>
          <w:noProof/>
          <w:lang w:eastAsia="ar-SA"/>
        </w:rPr>
      </w:pPr>
    </w:p>
    <w:p w14:paraId="448CC29E" w14:textId="1068DA75" w:rsidR="00FA3BA3" w:rsidRPr="006D7E11" w:rsidRDefault="00FA3BA3" w:rsidP="00FA3BA3">
      <w:pPr>
        <w:suppressAutoHyphens/>
        <w:rPr>
          <w:rFonts w:cs="Arial"/>
          <w:noProof/>
          <w:szCs w:val="20"/>
          <w:lang w:eastAsia="ar-SA"/>
        </w:rPr>
      </w:pPr>
      <w:r w:rsidRPr="006D7E11">
        <w:rPr>
          <w:rFonts w:cs="Arial"/>
          <w:noProof/>
          <w:szCs w:val="20"/>
          <w:lang w:eastAsia="ar-SA"/>
        </w:rPr>
        <w:t xml:space="preserve">Naročnik mora pristopiti k zagonu in končnemu prevzemu opreme (sistema) najkasneje v roku 120 </w:t>
      </w:r>
      <w:r w:rsidRPr="00C80642">
        <w:rPr>
          <w:rFonts w:cs="Arial"/>
          <w:noProof/>
          <w:szCs w:val="20"/>
          <w:lang w:eastAsia="ar-SA"/>
        </w:rPr>
        <w:t xml:space="preserve">(stodvajset) dni po kosovnem prevzemu opreme. </w:t>
      </w:r>
      <w:r w:rsidR="006659D7" w:rsidRPr="00C80642">
        <w:t>Zagon in končni prevzem za dve mešalni mizi bo izveden v dveh ločenih terminih. Točne termine zagona in končnega prevzema za obe mešalni mizi bosta naročnik in izbrani ponudnik določila po kosovnem prevzemu opreme.</w:t>
      </w:r>
    </w:p>
    <w:p w14:paraId="671311DF" w14:textId="77777777" w:rsidR="00FA3BA3" w:rsidRPr="006D7E11" w:rsidRDefault="00FA3BA3" w:rsidP="00FA3BA3">
      <w:pPr>
        <w:suppressAutoHyphens/>
        <w:rPr>
          <w:rFonts w:cs="Arial"/>
          <w:noProof/>
          <w:szCs w:val="20"/>
          <w:lang w:eastAsia="ar-SA"/>
        </w:rPr>
      </w:pPr>
    </w:p>
    <w:p w14:paraId="61A1761F" w14:textId="77777777" w:rsidR="00FA3BA3" w:rsidRPr="006D7E11" w:rsidRDefault="00FA3BA3" w:rsidP="00FA3BA3">
      <w:pPr>
        <w:suppressAutoHyphens/>
        <w:rPr>
          <w:rFonts w:cs="Arial"/>
          <w:noProof/>
          <w:szCs w:val="20"/>
          <w:lang w:eastAsia="ar-SA"/>
        </w:rPr>
      </w:pPr>
      <w:r w:rsidRPr="006D7E11">
        <w:rPr>
          <w:rFonts w:cs="Arial"/>
          <w:noProof/>
          <w:szCs w:val="20"/>
          <w:lang w:eastAsia="ar-SA"/>
        </w:rPr>
        <w:t xml:space="preserve">Končni prevzem na lokaciji naročnika bosta opravila predstavnik naročnika in predstavnik ponudnika (ali proizvajalca), ki mora imeti ustrezno tehnično usposobljeno osebje. </w:t>
      </w:r>
    </w:p>
    <w:p w14:paraId="0A3D6280" w14:textId="77777777" w:rsidR="00FA3BA3" w:rsidRPr="006D7E11" w:rsidRDefault="00FA3BA3" w:rsidP="00FA3BA3">
      <w:pPr>
        <w:suppressAutoHyphens/>
        <w:rPr>
          <w:rFonts w:cs="Arial"/>
          <w:noProof/>
          <w:szCs w:val="20"/>
          <w:lang w:eastAsia="ar-SA"/>
        </w:rPr>
      </w:pPr>
    </w:p>
    <w:p w14:paraId="6FF876CE" w14:textId="77777777" w:rsidR="00FA3BA3" w:rsidRPr="006D7E11" w:rsidRDefault="00FA3BA3" w:rsidP="00FA3BA3">
      <w:pPr>
        <w:suppressAutoHyphens/>
        <w:rPr>
          <w:rFonts w:cs="Arial"/>
          <w:noProof/>
          <w:szCs w:val="20"/>
          <w:lang w:eastAsia="ar-SA"/>
        </w:rPr>
      </w:pPr>
      <w:r w:rsidRPr="006D7E11">
        <w:rPr>
          <w:rFonts w:cs="Arial"/>
          <w:noProof/>
          <w:szCs w:val="20"/>
          <w:lang w:eastAsia="ar-SA"/>
        </w:rPr>
        <w:t>Pri končnem prevzemu in zagonu sistema bo naročnik ugotavljal naslednje karakteristike:</w:t>
      </w:r>
    </w:p>
    <w:p w14:paraId="29F2A06B" w14:textId="77777777" w:rsidR="00FA3BA3" w:rsidRPr="006D7E11" w:rsidRDefault="00FA3BA3" w:rsidP="00FA3BA3">
      <w:pPr>
        <w:suppressAutoHyphens/>
        <w:rPr>
          <w:rFonts w:cs="Arial"/>
          <w:noProof/>
          <w:szCs w:val="20"/>
          <w:lang w:eastAsia="ar-SA"/>
        </w:rPr>
      </w:pPr>
    </w:p>
    <w:p w14:paraId="5C00EBC8" w14:textId="77777777" w:rsidR="00FA3BA3" w:rsidRPr="006D7E11" w:rsidRDefault="00FA3BA3" w:rsidP="00FA3BA3">
      <w:pPr>
        <w:pStyle w:val="ListParagraph"/>
        <w:numPr>
          <w:ilvl w:val="0"/>
          <w:numId w:val="38"/>
        </w:numPr>
        <w:suppressAutoHyphens/>
        <w:rPr>
          <w:rFonts w:cs="Arial"/>
          <w:noProof/>
          <w:szCs w:val="20"/>
          <w:lang w:eastAsia="ar-SA"/>
        </w:rPr>
      </w:pPr>
      <w:r w:rsidRPr="006D7E11">
        <w:rPr>
          <w:rFonts w:cs="Arial"/>
          <w:noProof/>
          <w:szCs w:val="20"/>
          <w:lang w:eastAsia="ar-SA"/>
        </w:rPr>
        <w:t xml:space="preserve">kakovost dobavljenih in vgrajenih delov </w:t>
      </w:r>
    </w:p>
    <w:p w14:paraId="2A62395D" w14:textId="77777777" w:rsidR="00FA3BA3" w:rsidRPr="006D7E11" w:rsidRDefault="00FA3BA3" w:rsidP="00FA3BA3">
      <w:pPr>
        <w:pStyle w:val="ListParagraph"/>
        <w:numPr>
          <w:ilvl w:val="0"/>
          <w:numId w:val="38"/>
        </w:numPr>
        <w:suppressAutoHyphens/>
        <w:rPr>
          <w:rFonts w:cs="Arial"/>
          <w:noProof/>
          <w:szCs w:val="20"/>
          <w:lang w:eastAsia="ar-SA"/>
        </w:rPr>
      </w:pPr>
      <w:r w:rsidRPr="006D7E11">
        <w:rPr>
          <w:rFonts w:cs="Arial"/>
          <w:noProof/>
          <w:szCs w:val="20"/>
          <w:lang w:eastAsia="ar-SA"/>
        </w:rPr>
        <w:t>funkcionalnost sistema</w:t>
      </w:r>
    </w:p>
    <w:p w14:paraId="153F793B" w14:textId="77777777" w:rsidR="00FA3BA3" w:rsidRPr="006D7E11" w:rsidRDefault="00FA3BA3" w:rsidP="00FA3BA3">
      <w:pPr>
        <w:pStyle w:val="ListParagraph"/>
        <w:numPr>
          <w:ilvl w:val="0"/>
          <w:numId w:val="38"/>
        </w:numPr>
        <w:suppressAutoHyphens/>
        <w:rPr>
          <w:rFonts w:cs="Arial"/>
          <w:noProof/>
          <w:szCs w:val="20"/>
          <w:lang w:eastAsia="ar-SA"/>
        </w:rPr>
      </w:pPr>
      <w:r w:rsidRPr="006D7E11">
        <w:rPr>
          <w:rFonts w:cs="Arial"/>
          <w:noProof/>
          <w:szCs w:val="20"/>
          <w:lang w:eastAsia="ar-SA"/>
        </w:rPr>
        <w:t>stabilnost delovanja sistema v uporabi</w:t>
      </w:r>
    </w:p>
    <w:p w14:paraId="3F1A9B1C" w14:textId="77777777" w:rsidR="00FA3BA3" w:rsidRPr="006D7E11" w:rsidRDefault="00FA3BA3" w:rsidP="00FA3BA3">
      <w:pPr>
        <w:pStyle w:val="ListParagraph"/>
        <w:numPr>
          <w:ilvl w:val="0"/>
          <w:numId w:val="38"/>
        </w:numPr>
        <w:suppressAutoHyphens/>
        <w:rPr>
          <w:rFonts w:cs="Arial"/>
          <w:noProof/>
          <w:szCs w:val="20"/>
          <w:lang w:eastAsia="ar-SA"/>
        </w:rPr>
      </w:pPr>
      <w:r w:rsidRPr="006D7E11">
        <w:rPr>
          <w:rFonts w:cs="Arial"/>
          <w:noProof/>
          <w:szCs w:val="20"/>
          <w:lang w:eastAsia="ar-SA"/>
        </w:rPr>
        <w:t xml:space="preserve">odpravljanje morebitnih napak </w:t>
      </w:r>
    </w:p>
    <w:p w14:paraId="7ABD505E" w14:textId="77777777" w:rsidR="00FA3BA3" w:rsidRPr="006D7E11" w:rsidRDefault="00FA3BA3" w:rsidP="00FA3BA3">
      <w:pPr>
        <w:rPr>
          <w:rFonts w:cs="Arial"/>
          <w:noProof/>
          <w:szCs w:val="20"/>
        </w:rPr>
      </w:pPr>
    </w:p>
    <w:p w14:paraId="4BC12620" w14:textId="77777777" w:rsidR="00FA3BA3" w:rsidRPr="006D7E11" w:rsidRDefault="00FA3BA3" w:rsidP="00FA3BA3">
      <w:pPr>
        <w:rPr>
          <w:rFonts w:cs="Arial"/>
          <w:noProof/>
          <w:szCs w:val="20"/>
        </w:rPr>
      </w:pPr>
      <w:r w:rsidRPr="006D7E11">
        <w:rPr>
          <w:rFonts w:cs="Arial"/>
          <w:noProof/>
          <w:szCs w:val="20"/>
        </w:rPr>
        <w:t xml:space="preserve">Vse morebitne nepravilnosti, ugotovljene pri postopku končnega prevzema (ki jih mora naročnik specificirati v pisni obliki), morajo biti odpravljene s strani ponudnika v roku 21 dni po neuspešnem končnem prevzemu; po tem roku lahko naročnik unovči garancijo za dobro izvedbo pogodbenih obveznosti, ponudnik pa mora predložiti novo garancijo za dobro izvedbo pogodbenih obveznosti. </w:t>
      </w:r>
    </w:p>
    <w:p w14:paraId="4BE07CC1" w14:textId="77777777" w:rsidR="00FA3BA3" w:rsidRPr="006D7E11" w:rsidRDefault="00FA3BA3" w:rsidP="00FA3BA3">
      <w:pPr>
        <w:rPr>
          <w:rFonts w:cs="Arial"/>
          <w:noProof/>
          <w:szCs w:val="20"/>
        </w:rPr>
      </w:pPr>
    </w:p>
    <w:p w14:paraId="275E3476" w14:textId="77777777" w:rsidR="001407E7" w:rsidRPr="006D7E11" w:rsidRDefault="001407E7" w:rsidP="001407E7">
      <w:pPr>
        <w:rPr>
          <w:rFonts w:cs="Arial"/>
          <w:noProof/>
          <w:szCs w:val="20"/>
        </w:rPr>
      </w:pPr>
      <w:r w:rsidRPr="006D7E11">
        <w:rPr>
          <w:rFonts w:cs="Arial"/>
          <w:noProof/>
          <w:szCs w:val="20"/>
        </w:rPr>
        <w:t>Končni prevzem bo izveden, ko so odpravljene vse morebitne nepravilnosti.</w:t>
      </w:r>
    </w:p>
    <w:p w14:paraId="01325AC1" w14:textId="77777777" w:rsidR="00FA3BA3" w:rsidRPr="006D7E11" w:rsidRDefault="00FA3BA3" w:rsidP="00FA3BA3">
      <w:pPr>
        <w:rPr>
          <w:rFonts w:cs="Arial"/>
          <w:noProof/>
          <w:szCs w:val="20"/>
        </w:rPr>
      </w:pPr>
    </w:p>
    <w:p w14:paraId="03D04E25" w14:textId="77777777" w:rsidR="00FA3BA3" w:rsidRPr="006D7E11" w:rsidRDefault="00FA3BA3" w:rsidP="00FA3BA3">
      <w:pPr>
        <w:autoSpaceDE w:val="0"/>
        <w:autoSpaceDN w:val="0"/>
        <w:adjustRightInd w:val="0"/>
        <w:rPr>
          <w:rFonts w:eastAsiaTheme="minorHAnsi" w:cs="Arial"/>
          <w:noProof/>
          <w:szCs w:val="20"/>
        </w:rPr>
      </w:pPr>
      <w:r w:rsidRPr="006D7E11">
        <w:rPr>
          <w:rFonts w:eastAsiaTheme="minorHAnsi" w:cs="Arial"/>
          <w:noProof/>
          <w:szCs w:val="20"/>
        </w:rPr>
        <w:t xml:space="preserve">Po uspešno izvršenem končnem prevzemu naročnik izstavi in podpiše zapisnik o končnem prevzemu. </w:t>
      </w:r>
      <w:r w:rsidRPr="006D7E11">
        <w:rPr>
          <w:rFonts w:cs="Arial"/>
          <w:noProof/>
        </w:rPr>
        <w:t>Z dnem, ko naročnik podpiše zapisnik o uspešno opravljenem končnem prevzemu opreme, prične teči garancijski rok.</w:t>
      </w:r>
    </w:p>
    <w:p w14:paraId="6952A57A" w14:textId="77777777" w:rsidR="00FA3BA3" w:rsidRPr="006D7E11" w:rsidRDefault="00FA3BA3" w:rsidP="00FA3BA3">
      <w:pPr>
        <w:tabs>
          <w:tab w:val="center" w:pos="4153"/>
          <w:tab w:val="right" w:pos="8306"/>
        </w:tabs>
        <w:suppressAutoHyphens/>
        <w:rPr>
          <w:rFonts w:cs="Arial"/>
          <w:noProof/>
          <w:szCs w:val="20"/>
          <w:lang w:eastAsia="ar-SA"/>
        </w:rPr>
      </w:pPr>
    </w:p>
    <w:p w14:paraId="22A31BF6" w14:textId="77777777" w:rsidR="00FA3BA3" w:rsidRPr="006D7E11" w:rsidRDefault="00FA3BA3" w:rsidP="00FA3BA3">
      <w:pPr>
        <w:suppressAutoHyphens/>
        <w:rPr>
          <w:rFonts w:cs="Arial"/>
          <w:noProof/>
          <w:szCs w:val="20"/>
          <w:lang w:eastAsia="ar-SA"/>
        </w:rPr>
      </w:pPr>
      <w:r w:rsidRPr="006D7E11">
        <w:rPr>
          <w:rFonts w:cs="Arial"/>
          <w:noProof/>
          <w:szCs w:val="20"/>
          <w:lang w:eastAsia="ar-SA"/>
        </w:rPr>
        <w:t xml:space="preserve">Ponudnik nosi vse stroške zagona in končnega prevzema opreme pri naročniku (t.j. vse stroške v zvezi s tem zagonom in prevzemom, kakor tudi stroške prevoza, nastanitve in dnevnic za ponudnikovega specialista, ki bo pri tem sodeloval). </w:t>
      </w:r>
    </w:p>
    <w:p w14:paraId="64F10519" w14:textId="77777777" w:rsidR="00FA71F1" w:rsidRDefault="00FA71F1" w:rsidP="00C90C59">
      <w:pPr>
        <w:rPr>
          <w:rFonts w:cs="Arial"/>
          <w:b/>
          <w:noProof/>
          <w:szCs w:val="20"/>
        </w:rPr>
      </w:pPr>
    </w:p>
    <w:p w14:paraId="182E75D2" w14:textId="23F0B8DF" w:rsidR="00C90C59" w:rsidRPr="001E259A" w:rsidRDefault="00A91AA1" w:rsidP="00C90C59">
      <w:pPr>
        <w:rPr>
          <w:rFonts w:cs="Arial"/>
          <w:b/>
          <w:noProof/>
          <w:szCs w:val="20"/>
        </w:rPr>
      </w:pPr>
      <w:r w:rsidRPr="001E259A">
        <w:rPr>
          <w:rFonts w:cs="Arial"/>
          <w:b/>
          <w:noProof/>
          <w:szCs w:val="20"/>
        </w:rPr>
        <w:t>6</w:t>
      </w:r>
      <w:r w:rsidR="00C90C59" w:rsidRPr="001E259A">
        <w:rPr>
          <w:rFonts w:cs="Arial"/>
          <w:b/>
          <w:noProof/>
          <w:szCs w:val="20"/>
        </w:rPr>
        <w:t>.3</w:t>
      </w:r>
    </w:p>
    <w:p w14:paraId="0906D90D" w14:textId="77777777" w:rsidR="00A91AA1" w:rsidRPr="001E259A" w:rsidRDefault="00A91AA1" w:rsidP="00D2474C">
      <w:pPr>
        <w:rPr>
          <w:rFonts w:cs="Arial"/>
          <w:noProof/>
          <w:szCs w:val="20"/>
        </w:rPr>
      </w:pPr>
    </w:p>
    <w:p w14:paraId="3A82FEB3" w14:textId="77777777" w:rsidR="001407E7" w:rsidRPr="006D7E11" w:rsidRDefault="001407E7" w:rsidP="001407E7">
      <w:pPr>
        <w:suppressAutoHyphens/>
        <w:rPr>
          <w:rFonts w:cs="Arial"/>
          <w:noProof/>
          <w:lang w:eastAsia="ar-SA"/>
        </w:rPr>
      </w:pPr>
      <w:bookmarkStart w:id="230" w:name="_Hlk106274470"/>
      <w:bookmarkEnd w:id="225"/>
      <w:r w:rsidRPr="006D7E11">
        <w:rPr>
          <w:rFonts w:cs="Arial"/>
          <w:noProof/>
          <w:lang w:eastAsia="ar-SA"/>
        </w:rPr>
        <w:t xml:space="preserve">Priključitev avdio kablov na vhodno izhodne enote je v domeni naročnika. </w:t>
      </w:r>
    </w:p>
    <w:p w14:paraId="73916626" w14:textId="77777777" w:rsidR="00D2474C" w:rsidRDefault="00D2474C" w:rsidP="009E399D">
      <w:pPr>
        <w:rPr>
          <w:b/>
          <w:bCs/>
          <w:noProof/>
        </w:rPr>
      </w:pPr>
    </w:p>
    <w:p w14:paraId="040365E3" w14:textId="5321D949" w:rsidR="001407E7" w:rsidRDefault="001407E7" w:rsidP="009E399D">
      <w:pPr>
        <w:rPr>
          <w:b/>
          <w:bCs/>
          <w:noProof/>
        </w:rPr>
      </w:pPr>
      <w:r>
        <w:rPr>
          <w:b/>
          <w:bCs/>
          <w:noProof/>
        </w:rPr>
        <w:t>6.4</w:t>
      </w:r>
    </w:p>
    <w:p w14:paraId="25A890E8" w14:textId="77777777" w:rsidR="001407E7" w:rsidRDefault="001407E7" w:rsidP="009E399D">
      <w:pPr>
        <w:rPr>
          <w:b/>
          <w:bCs/>
          <w:noProof/>
        </w:rPr>
      </w:pPr>
    </w:p>
    <w:p w14:paraId="6AA1A200" w14:textId="6E6A73D5" w:rsidR="001407E7" w:rsidRPr="006D7E11" w:rsidRDefault="001407E7" w:rsidP="001407E7">
      <w:pPr>
        <w:suppressAutoHyphens/>
        <w:rPr>
          <w:rFonts w:cs="Arial"/>
          <w:noProof/>
          <w:szCs w:val="20"/>
          <w:lang w:eastAsia="ar-SA"/>
        </w:rPr>
      </w:pPr>
      <w:r w:rsidRPr="00C80642">
        <w:rPr>
          <w:rFonts w:cs="Arial"/>
          <w:noProof/>
          <w:szCs w:val="20"/>
          <w:lang w:eastAsia="ar-SA"/>
        </w:rPr>
        <w:t>Po končnem prevzemu opreme in po dogovoru z naročnikom, mora ponudnik zagotoviti ločena operativni in servisni tečaj na novem nameščenem sistemu pri naročniku.</w:t>
      </w:r>
      <w:r w:rsidR="006659D7" w:rsidRPr="00C80642">
        <w:rPr>
          <w:rFonts w:cs="Arial"/>
          <w:noProof/>
          <w:szCs w:val="20"/>
          <w:lang w:eastAsia="ar-SA"/>
        </w:rPr>
        <w:t xml:space="preserve"> </w:t>
      </w:r>
      <w:r w:rsidR="006659D7" w:rsidRPr="00C80642">
        <w:t>Točne termine izobraževanja za obe mešalni mizi bosta naročnik in izbrani ponudnik določila po kosovnem prevzemu opreme.</w:t>
      </w:r>
    </w:p>
    <w:p w14:paraId="55D0C60C" w14:textId="77777777" w:rsidR="001407E7" w:rsidRPr="006D7E11" w:rsidRDefault="001407E7" w:rsidP="001407E7">
      <w:pPr>
        <w:suppressAutoHyphens/>
        <w:rPr>
          <w:rFonts w:cs="Arial"/>
          <w:noProof/>
          <w:szCs w:val="20"/>
          <w:lang w:eastAsia="ar-SA"/>
        </w:rPr>
      </w:pPr>
    </w:p>
    <w:p w14:paraId="454A915A" w14:textId="400644C9" w:rsidR="001407E7" w:rsidRPr="001407E7" w:rsidRDefault="001407E7" w:rsidP="001407E7">
      <w:pPr>
        <w:suppressAutoHyphens/>
        <w:rPr>
          <w:rFonts w:cs="Arial"/>
          <w:noProof/>
          <w:szCs w:val="20"/>
          <w:lang w:eastAsia="ar-SA"/>
        </w:rPr>
      </w:pPr>
      <w:r w:rsidRPr="008B0892">
        <w:rPr>
          <w:rFonts w:cs="Arial"/>
          <w:noProof/>
          <w:szCs w:val="20"/>
          <w:lang w:eastAsia="ar-SA"/>
        </w:rPr>
        <w:t>Operativni in servisni tečaj morata biti izvršena in usklajena ločeno po dogovoru z naročnikom</w:t>
      </w:r>
      <w:r w:rsidR="00C55FB4" w:rsidRPr="008B0892">
        <w:rPr>
          <w:rFonts w:cs="Arial"/>
          <w:noProof/>
          <w:szCs w:val="20"/>
          <w:lang w:eastAsia="ar-SA"/>
        </w:rPr>
        <w:t xml:space="preserve">. </w:t>
      </w:r>
      <w:r w:rsidR="00C55FB4" w:rsidRPr="008B0892">
        <w:t xml:space="preserve">Operativni tečaj za obe mešalni mizi mora trajati </w:t>
      </w:r>
      <w:r w:rsidR="00615B0E" w:rsidRPr="008B0892">
        <w:t xml:space="preserve">skupaj </w:t>
      </w:r>
      <w:r w:rsidR="00C55FB4" w:rsidRPr="008B0892">
        <w:t xml:space="preserve">najmanj 6 delovnih dni. Servisni tečaj za obe mešalni mizi mora trajati </w:t>
      </w:r>
      <w:r w:rsidR="00615B0E" w:rsidRPr="008B0892">
        <w:t xml:space="preserve">skupaj </w:t>
      </w:r>
      <w:r w:rsidR="00C55FB4" w:rsidRPr="008B0892">
        <w:t>najmanj 3 delovne dni.</w:t>
      </w:r>
    </w:p>
    <w:p w14:paraId="58B6FF1D" w14:textId="77777777" w:rsidR="001407E7" w:rsidRPr="006D7E11" w:rsidRDefault="001407E7" w:rsidP="001407E7">
      <w:pPr>
        <w:suppressAutoHyphens/>
        <w:rPr>
          <w:rFonts w:cs="Arial"/>
          <w:noProof/>
          <w:szCs w:val="20"/>
          <w:u w:val="single"/>
          <w:lang w:eastAsia="ar-SA"/>
        </w:rPr>
      </w:pPr>
    </w:p>
    <w:p w14:paraId="7F65D811" w14:textId="77777777" w:rsidR="001407E7" w:rsidRPr="006D7E11" w:rsidRDefault="001407E7" w:rsidP="001407E7">
      <w:pPr>
        <w:suppressAutoHyphens/>
        <w:rPr>
          <w:rFonts w:cs="Arial"/>
          <w:noProof/>
          <w:szCs w:val="20"/>
          <w:lang w:eastAsia="ar-SA"/>
        </w:rPr>
      </w:pPr>
      <w:r w:rsidRPr="006D7E11">
        <w:rPr>
          <w:rFonts w:cs="Arial"/>
          <w:noProof/>
          <w:szCs w:val="20"/>
          <w:lang w:eastAsia="ar-SA"/>
        </w:rPr>
        <w:t>Ponudnik nosi vse stroške operativnega in servisnega  tečaja (tj. vse stroške v zvezi z obema tečajema, literaturo in pripomočki za izvedbo tečajev, kakor tudi stroške prevoza, nastanitve in dnevnic za ponudnikovega specialista, ki bo vodil tečaja).</w:t>
      </w:r>
    </w:p>
    <w:p w14:paraId="05E2B5B6" w14:textId="77777777" w:rsidR="001407E7" w:rsidRPr="001E259A" w:rsidRDefault="001407E7" w:rsidP="009E399D">
      <w:pPr>
        <w:rPr>
          <w:b/>
          <w:bCs/>
          <w:noProof/>
        </w:rPr>
      </w:pPr>
    </w:p>
    <w:bookmarkEnd w:id="229"/>
    <w:p w14:paraId="632307DB" w14:textId="77777777" w:rsidR="00D2474C" w:rsidRPr="001E259A" w:rsidRDefault="00D2474C" w:rsidP="009E399D">
      <w:pPr>
        <w:rPr>
          <w:b/>
          <w:bCs/>
          <w:noProof/>
        </w:rPr>
      </w:pPr>
    </w:p>
    <w:p w14:paraId="0A3BF646" w14:textId="500AA485" w:rsidR="009E399D" w:rsidRPr="001E259A" w:rsidRDefault="00A91AA1" w:rsidP="009E399D">
      <w:pPr>
        <w:rPr>
          <w:rFonts w:cs="Arial"/>
          <w:noProof/>
          <w:lang w:eastAsia="ar-SA"/>
        </w:rPr>
      </w:pPr>
      <w:r w:rsidRPr="001E259A">
        <w:rPr>
          <w:b/>
          <w:bCs/>
          <w:noProof/>
        </w:rPr>
        <w:t>7</w:t>
      </w:r>
      <w:r w:rsidR="009E399D" w:rsidRPr="001E259A">
        <w:rPr>
          <w:b/>
          <w:bCs/>
          <w:noProof/>
        </w:rPr>
        <w:t>. člen</w:t>
      </w:r>
    </w:p>
    <w:p w14:paraId="39638192" w14:textId="77777777" w:rsidR="009E399D" w:rsidRPr="001E259A" w:rsidRDefault="009E399D" w:rsidP="009E399D">
      <w:pPr>
        <w:pStyle w:val="BodyText3"/>
        <w:rPr>
          <w:noProof/>
          <w:sz w:val="20"/>
          <w:lang w:val="sl-SI"/>
        </w:rPr>
      </w:pPr>
      <w:bookmarkStart w:id="231" w:name="_Hlk520890639"/>
    </w:p>
    <w:p w14:paraId="396E82F9" w14:textId="39174629" w:rsidR="008403C3" w:rsidRPr="001E259A" w:rsidRDefault="008403C3" w:rsidP="008403C3">
      <w:pPr>
        <w:rPr>
          <w:rFonts w:cs="Arial"/>
          <w:noProof/>
          <w:kern w:val="16"/>
          <w:szCs w:val="20"/>
        </w:rPr>
      </w:pPr>
      <w:bookmarkStart w:id="232" w:name="_Hlk520891132"/>
      <w:r w:rsidRPr="001E259A">
        <w:rPr>
          <w:rFonts w:cs="Arial"/>
          <w:noProof/>
          <w:kern w:val="16"/>
          <w:szCs w:val="20"/>
        </w:rPr>
        <w:t xml:space="preserve">Garancijski pogoji so navedeni v ponudbeni dokumentaciji, ki je sestavni del te pogodbe in so bili sprejeti s strani obeh pogodbenih partnerjev. Garancijski rok traja </w:t>
      </w:r>
      <w:r w:rsidR="00BD595E" w:rsidRPr="001E259A">
        <w:rPr>
          <w:rFonts w:cs="Arial"/>
          <w:noProof/>
          <w:kern w:val="16"/>
          <w:szCs w:val="20"/>
        </w:rPr>
        <w:t>………………………………………………….</w:t>
      </w:r>
      <w:r w:rsidRPr="001E259A">
        <w:rPr>
          <w:rFonts w:cs="Arial"/>
          <w:noProof/>
          <w:kern w:val="16"/>
          <w:szCs w:val="20"/>
        </w:rPr>
        <w:t xml:space="preserve"> in prične teči z dnem, ko naročnik podpiše zapisnik o uspešno opravljenem končnem prevzemu opreme.</w:t>
      </w:r>
    </w:p>
    <w:p w14:paraId="5FA3687E" w14:textId="77777777" w:rsidR="008403C3" w:rsidRPr="001E259A" w:rsidRDefault="008403C3" w:rsidP="008403C3">
      <w:pPr>
        <w:rPr>
          <w:rFonts w:cs="Arial"/>
          <w:noProof/>
        </w:rPr>
      </w:pPr>
    </w:p>
    <w:p w14:paraId="0460C4B3" w14:textId="77777777" w:rsidR="006702CC" w:rsidRPr="001E259A" w:rsidRDefault="009C533E" w:rsidP="009C533E">
      <w:pPr>
        <w:rPr>
          <w:rFonts w:cs="Arial"/>
          <w:noProof/>
        </w:rPr>
      </w:pPr>
      <w:r w:rsidRPr="001E259A">
        <w:rPr>
          <w:rFonts w:cs="Arial"/>
          <w:noProof/>
        </w:rPr>
        <w:t>V času garancijskega roka p</w:t>
      </w:r>
      <w:r w:rsidR="008403C3" w:rsidRPr="001E259A">
        <w:rPr>
          <w:rFonts w:cs="Arial"/>
          <w:noProof/>
        </w:rPr>
        <w:t>onudnik zagotavlja brezplačno</w:t>
      </w:r>
      <w:r w:rsidR="006702CC" w:rsidRPr="001E259A">
        <w:rPr>
          <w:noProof/>
        </w:rPr>
        <w:t xml:space="preserve"> </w:t>
      </w:r>
      <w:r w:rsidR="006702CC" w:rsidRPr="001E259A">
        <w:rPr>
          <w:rFonts w:cs="Arial"/>
          <w:noProof/>
        </w:rPr>
        <w:t>vzdrževanje opreme z odpravo napak.</w:t>
      </w:r>
    </w:p>
    <w:p w14:paraId="7E45926B" w14:textId="77777777" w:rsidR="00BC2AC2" w:rsidRPr="001E259A" w:rsidRDefault="00BC2AC2" w:rsidP="00BC2AC2">
      <w:pPr>
        <w:suppressAutoHyphens/>
        <w:rPr>
          <w:rFonts w:cs="Arial"/>
          <w:noProof/>
          <w:szCs w:val="20"/>
          <w:lang w:eastAsia="ar-SA"/>
        </w:rPr>
      </w:pPr>
    </w:p>
    <w:p w14:paraId="4E0F1C70" w14:textId="77777777" w:rsidR="008403C3" w:rsidRPr="001E259A" w:rsidRDefault="008403C3" w:rsidP="008403C3">
      <w:pPr>
        <w:rPr>
          <w:rFonts w:cs="Arial"/>
          <w:noProof/>
        </w:rPr>
      </w:pPr>
      <w:r w:rsidRPr="001E259A">
        <w:rPr>
          <w:rFonts w:cs="Arial"/>
          <w:noProof/>
        </w:rPr>
        <w:t xml:space="preserve">Ponudnik zagotavlja: </w:t>
      </w:r>
    </w:p>
    <w:p w14:paraId="34C2E169" w14:textId="77777777" w:rsidR="008403C3" w:rsidRPr="001E259A" w:rsidRDefault="008403C3" w:rsidP="008403C3">
      <w:pPr>
        <w:rPr>
          <w:rFonts w:cs="Arial"/>
          <w:noProof/>
          <w:u w:val="single"/>
        </w:rPr>
      </w:pPr>
    </w:p>
    <w:p w14:paraId="3BD27F4B" w14:textId="77777777" w:rsidR="00946059" w:rsidRPr="00946059" w:rsidRDefault="00946059" w:rsidP="00946059">
      <w:pPr>
        <w:pStyle w:val="ListParagraph"/>
        <w:numPr>
          <w:ilvl w:val="0"/>
          <w:numId w:val="17"/>
        </w:numPr>
        <w:rPr>
          <w:rFonts w:cs="Arial"/>
          <w:noProof/>
          <w:szCs w:val="20"/>
        </w:rPr>
      </w:pPr>
      <w:bookmarkStart w:id="233" w:name="_Hlk47601148"/>
      <w:r w:rsidRPr="00AB4CAC">
        <w:rPr>
          <w:rFonts w:cs="Arial"/>
          <w:noProof/>
          <w:szCs w:val="20"/>
          <w:u w:val="single"/>
        </w:rPr>
        <w:t>za čas garancijskega roka</w:t>
      </w:r>
      <w:r w:rsidRPr="00AB4CAC">
        <w:rPr>
          <w:rFonts w:cs="Arial"/>
          <w:noProof/>
          <w:szCs w:val="20"/>
        </w:rPr>
        <w:t xml:space="preserve">: </w:t>
      </w:r>
      <w:r>
        <w:rPr>
          <w:rFonts w:cs="Arial"/>
          <w:noProof/>
          <w:szCs w:val="20"/>
        </w:rPr>
        <w:t xml:space="preserve">brezplačno dobavo nadomestnih delov s hitro pošto v roku 5 dni po zahtevi, upoštevajoč delovne dni v tednu. </w:t>
      </w:r>
      <w:r w:rsidRPr="00AB4CAC">
        <w:rPr>
          <w:rFonts w:cs="Arial"/>
          <w:noProof/>
          <w:szCs w:val="20"/>
        </w:rPr>
        <w:t xml:space="preserve">Zahteva naročnika bo poslana preko elektronske pošte. </w:t>
      </w:r>
      <w:r w:rsidRPr="00946059">
        <w:rPr>
          <w:rFonts w:cs="Arial"/>
          <w:noProof/>
          <w:szCs w:val="20"/>
        </w:rPr>
        <w:t>Naročnik bo vrnil pokvarjeni del</w:t>
      </w:r>
      <w:r w:rsidRPr="00946059">
        <w:rPr>
          <w:rFonts w:eastAsia="Calibri" w:cs="Arial"/>
          <w:noProof/>
          <w:szCs w:val="20"/>
        </w:rPr>
        <w:t xml:space="preserve">, </w:t>
      </w:r>
      <w:r w:rsidRPr="00946059">
        <w:rPr>
          <w:rFonts w:cs="Arial"/>
          <w:noProof/>
          <w:szCs w:val="20"/>
        </w:rPr>
        <w:t>po prejetju nadomestnega.</w:t>
      </w:r>
    </w:p>
    <w:p w14:paraId="156A2781" w14:textId="77777777" w:rsidR="00946059" w:rsidRPr="00946059" w:rsidRDefault="00946059" w:rsidP="00E8409F">
      <w:pPr>
        <w:pStyle w:val="ListParagraph"/>
        <w:spacing w:before="120"/>
        <w:contextualSpacing w:val="0"/>
        <w:rPr>
          <w:rFonts w:cs="Arial"/>
          <w:noProof/>
          <w:szCs w:val="20"/>
        </w:rPr>
      </w:pPr>
      <w:r w:rsidRPr="00946059">
        <w:rPr>
          <w:rFonts w:cs="Arial"/>
          <w:noProof/>
          <w:szCs w:val="20"/>
        </w:rPr>
        <w:t>V času garancije ponudnik plača tudi stroške pošiljanja v obe smeri (torej za dobavo novih delov naročniku in za vračilo nadomestnih delov proizvajalcu).</w:t>
      </w:r>
    </w:p>
    <w:p w14:paraId="247A4FBD" w14:textId="77777777" w:rsidR="00946059" w:rsidRPr="00946059" w:rsidRDefault="00946059" w:rsidP="00946059">
      <w:pPr>
        <w:pStyle w:val="ListParagraph"/>
        <w:rPr>
          <w:rFonts w:cs="Arial"/>
          <w:noProof/>
          <w:szCs w:val="20"/>
        </w:rPr>
      </w:pPr>
    </w:p>
    <w:p w14:paraId="0351D144" w14:textId="77777777" w:rsidR="00946059" w:rsidRPr="00946059" w:rsidRDefault="00946059" w:rsidP="00946059">
      <w:pPr>
        <w:pStyle w:val="ListParagraph"/>
        <w:numPr>
          <w:ilvl w:val="0"/>
          <w:numId w:val="17"/>
        </w:numPr>
        <w:rPr>
          <w:rFonts w:cs="Arial"/>
          <w:noProof/>
          <w:szCs w:val="20"/>
        </w:rPr>
      </w:pPr>
      <w:r w:rsidRPr="00946059">
        <w:rPr>
          <w:rFonts w:cs="Arial"/>
          <w:noProof/>
          <w:szCs w:val="20"/>
          <w:u w:val="single"/>
        </w:rPr>
        <w:t>za čas po preteku garancijskega roka</w:t>
      </w:r>
      <w:r w:rsidRPr="00946059">
        <w:rPr>
          <w:rFonts w:cs="Arial"/>
          <w:noProof/>
          <w:szCs w:val="20"/>
        </w:rPr>
        <w:t xml:space="preserve">  (tj. do 7 let po končnem prevzemu opreme): dobavo nadomestnih delov s hitro pošto v roku 5 dni po zahtevi, upoštevajoč delovne dni. Zahteva naročnika bo poslana preko elektronske pošte. Naročnik bo vrnil pokvarjeni del po prejetju nadomestnega dela in ga plačal v 30 dneh po prejetju računa.</w:t>
      </w:r>
    </w:p>
    <w:p w14:paraId="74D5DBBE" w14:textId="77777777" w:rsidR="00946059" w:rsidRPr="00946059" w:rsidRDefault="00946059" w:rsidP="00E8409F">
      <w:pPr>
        <w:pStyle w:val="ListParagraph"/>
        <w:spacing w:before="120"/>
        <w:contextualSpacing w:val="0"/>
        <w:rPr>
          <w:rFonts w:cs="Arial"/>
          <w:noProof/>
          <w:szCs w:val="20"/>
        </w:rPr>
      </w:pPr>
      <w:r w:rsidRPr="00946059">
        <w:rPr>
          <w:rFonts w:cs="Arial"/>
          <w:noProof/>
          <w:szCs w:val="20"/>
        </w:rPr>
        <w:t>V pogarancijskem obdobju ponudnik plača stroške pošiljanja v smeri od proizvajalca do naročnika, naročnik pa plača stroške pošiljanja le za vračilo okvarjenih delov (samo v smeri od naročnika do proizvajalca).</w:t>
      </w:r>
    </w:p>
    <w:p w14:paraId="0415D642" w14:textId="62C7545F" w:rsidR="00063AE0" w:rsidRPr="00063AE0" w:rsidRDefault="00063AE0" w:rsidP="00063AE0">
      <w:pPr>
        <w:ind w:left="720"/>
        <w:rPr>
          <w:rFonts w:cs="Arial"/>
          <w:noProof/>
          <w:szCs w:val="20"/>
          <w:highlight w:val="yellow"/>
        </w:rPr>
      </w:pPr>
    </w:p>
    <w:p w14:paraId="30CC2869" w14:textId="7E26DC6A" w:rsidR="00BC2AC2" w:rsidRPr="001E259A" w:rsidRDefault="006702CC" w:rsidP="00BC2AC2">
      <w:pPr>
        <w:suppressAutoHyphens/>
        <w:rPr>
          <w:rFonts w:cs="Arial"/>
          <w:noProof/>
          <w:szCs w:val="20"/>
          <w:lang w:eastAsia="ar-SA"/>
        </w:rPr>
      </w:pPr>
      <w:r w:rsidRPr="001E259A">
        <w:rPr>
          <w:rFonts w:cs="Arial"/>
          <w:noProof/>
          <w:szCs w:val="20"/>
          <w:lang w:eastAsia="ar-SA"/>
        </w:rPr>
        <w:t xml:space="preserve">Ponudnik se obvezuje tudi, da bo naročniku v času garancije nudil brezplačno tehnično podporo v primeru, ko le-ta sam ne bo mogel  odpraviti napake na opremi. Naziv in naslov </w:t>
      </w:r>
      <w:r w:rsidR="00BD595E" w:rsidRPr="001E259A">
        <w:rPr>
          <w:rFonts w:cs="Arial"/>
          <w:noProof/>
          <w:szCs w:val="20"/>
          <w:lang w:eastAsia="ar-SA"/>
        </w:rPr>
        <w:t xml:space="preserve">evropskega </w:t>
      </w:r>
      <w:r w:rsidRPr="001E259A">
        <w:rPr>
          <w:rFonts w:cs="Arial"/>
          <w:noProof/>
          <w:szCs w:val="20"/>
          <w:lang w:eastAsia="ar-SA"/>
        </w:rPr>
        <w:t>servisa: ……………</w:t>
      </w:r>
      <w:r w:rsidR="00BD595E" w:rsidRPr="001E259A">
        <w:rPr>
          <w:rFonts w:cs="Arial"/>
          <w:noProof/>
          <w:szCs w:val="20"/>
          <w:lang w:eastAsia="ar-SA"/>
        </w:rPr>
        <w:t>………………………..</w:t>
      </w:r>
      <w:r w:rsidR="00BC2AC2" w:rsidRPr="001E259A">
        <w:rPr>
          <w:rFonts w:cs="Arial"/>
          <w:noProof/>
          <w:szCs w:val="20"/>
          <w:lang w:eastAsia="ar-SA"/>
        </w:rPr>
        <w:t xml:space="preserve"> Kontaktna oseba</w:t>
      </w:r>
      <w:r w:rsidRPr="001E259A">
        <w:rPr>
          <w:rFonts w:cs="Arial"/>
          <w:noProof/>
          <w:szCs w:val="20"/>
          <w:lang w:eastAsia="ar-SA"/>
        </w:rPr>
        <w:t xml:space="preserve"> </w:t>
      </w:r>
      <w:r w:rsidR="00BC2AC2" w:rsidRPr="001E259A">
        <w:rPr>
          <w:rFonts w:cs="Arial"/>
          <w:noProof/>
          <w:szCs w:val="20"/>
          <w:lang w:eastAsia="ar-SA"/>
        </w:rPr>
        <w:t>za tehnično podporo: ………………...................., telefon:................</w:t>
      </w:r>
      <w:r w:rsidR="00BD595E" w:rsidRPr="001E259A">
        <w:rPr>
          <w:rFonts w:cs="Arial"/>
          <w:noProof/>
          <w:szCs w:val="20"/>
          <w:lang w:eastAsia="ar-SA"/>
        </w:rPr>
        <w:t xml:space="preserve">, </w:t>
      </w:r>
      <w:r w:rsidR="00BC2AC2" w:rsidRPr="001E259A">
        <w:rPr>
          <w:rFonts w:cs="Arial"/>
          <w:noProof/>
          <w:szCs w:val="20"/>
          <w:lang w:eastAsia="ar-SA"/>
        </w:rPr>
        <w:t>e-mail:......................</w:t>
      </w:r>
      <w:r w:rsidR="00D8436B" w:rsidRPr="001E259A">
        <w:rPr>
          <w:rFonts w:cs="Arial"/>
          <w:noProof/>
          <w:szCs w:val="20"/>
          <w:lang w:eastAsia="ar-SA"/>
        </w:rPr>
        <w:t>.</w:t>
      </w:r>
    </w:p>
    <w:p w14:paraId="5A9F6181" w14:textId="77777777" w:rsidR="00F83AF2" w:rsidRPr="001E259A" w:rsidRDefault="00F83AF2" w:rsidP="009743D2">
      <w:pPr>
        <w:suppressAutoHyphens/>
        <w:rPr>
          <w:rFonts w:cs="Arial"/>
          <w:noProof/>
          <w:szCs w:val="20"/>
          <w:lang w:eastAsia="ar-SA"/>
        </w:rPr>
      </w:pPr>
    </w:p>
    <w:p w14:paraId="23370A5B" w14:textId="2C0F1B84" w:rsidR="00BC2AC2" w:rsidRPr="001E259A" w:rsidRDefault="00BC2AC2" w:rsidP="009743D2">
      <w:pPr>
        <w:suppressAutoHyphens/>
        <w:rPr>
          <w:rFonts w:cs="Arial"/>
          <w:noProof/>
          <w:szCs w:val="20"/>
          <w:lang w:eastAsia="ar-SA"/>
        </w:rPr>
      </w:pPr>
      <w:r w:rsidRPr="001E259A">
        <w:rPr>
          <w:rFonts w:cs="Arial"/>
          <w:noProof/>
          <w:szCs w:val="20"/>
          <w:lang w:eastAsia="ar-SA"/>
        </w:rPr>
        <w:t>Ponudnik je dolžan naročniku takoj sporočiti morebitne spremembe glede kontaktnih podatkov.</w:t>
      </w:r>
    </w:p>
    <w:p w14:paraId="5AA9903C" w14:textId="77777777" w:rsidR="009C533E" w:rsidRPr="001E259A" w:rsidRDefault="009C533E" w:rsidP="009C533E">
      <w:pPr>
        <w:rPr>
          <w:rFonts w:cs="Arial"/>
          <w:noProof/>
          <w:u w:val="single"/>
        </w:rPr>
      </w:pPr>
    </w:p>
    <w:p w14:paraId="1C31C462" w14:textId="61BB8BFB" w:rsidR="009E399D" w:rsidRPr="001E259A" w:rsidRDefault="00A91AA1" w:rsidP="009E399D">
      <w:pPr>
        <w:tabs>
          <w:tab w:val="center" w:pos="4153"/>
          <w:tab w:val="right" w:pos="8306"/>
        </w:tabs>
        <w:suppressAutoHyphens/>
        <w:rPr>
          <w:rFonts w:cs="Arial"/>
          <w:b/>
          <w:noProof/>
          <w:color w:val="000000"/>
          <w:lang w:eastAsia="ar-SA"/>
        </w:rPr>
      </w:pPr>
      <w:r w:rsidRPr="001E259A">
        <w:rPr>
          <w:rFonts w:cs="Arial"/>
          <w:b/>
          <w:noProof/>
          <w:color w:val="000000"/>
          <w:lang w:eastAsia="ar-SA"/>
        </w:rPr>
        <w:t>7</w:t>
      </w:r>
      <w:r w:rsidR="009E399D" w:rsidRPr="001E259A">
        <w:rPr>
          <w:rFonts w:cs="Arial"/>
          <w:b/>
          <w:noProof/>
          <w:color w:val="000000"/>
          <w:lang w:eastAsia="ar-SA"/>
        </w:rPr>
        <w:t>.1</w:t>
      </w:r>
    </w:p>
    <w:p w14:paraId="5A12AEDB" w14:textId="77777777" w:rsidR="00C90C59" w:rsidRPr="001E259A" w:rsidRDefault="00C90C59" w:rsidP="00583B70">
      <w:pPr>
        <w:suppressAutoHyphens/>
        <w:rPr>
          <w:rFonts w:cs="Arial"/>
          <w:noProof/>
          <w:lang w:eastAsia="ar-SA"/>
        </w:rPr>
      </w:pPr>
      <w:bookmarkStart w:id="234" w:name="_Hlk53658010"/>
    </w:p>
    <w:p w14:paraId="6A5192CF" w14:textId="27F5A63B" w:rsidR="00C90C59" w:rsidRPr="001E259A" w:rsidRDefault="00C90C59" w:rsidP="00583B70">
      <w:pPr>
        <w:suppressAutoHyphens/>
        <w:rPr>
          <w:rFonts w:cs="Arial"/>
          <w:noProof/>
          <w:lang w:eastAsia="ar-SA"/>
        </w:rPr>
      </w:pPr>
      <w:r w:rsidRPr="001E259A">
        <w:rPr>
          <w:rFonts w:cs="Arial"/>
          <w:noProof/>
          <w:lang w:eastAsia="ar-SA"/>
        </w:rPr>
        <w:t xml:space="preserve">Ponudnik se obvezuje, da bo zagotavljal od proizvajalca predvidene rezervne dele še </w:t>
      </w:r>
      <w:r w:rsidRPr="00A00509">
        <w:rPr>
          <w:rFonts w:cs="Arial"/>
          <w:noProof/>
          <w:lang w:eastAsia="ar-SA"/>
        </w:rPr>
        <w:t xml:space="preserve">najmanj </w:t>
      </w:r>
      <w:r w:rsidR="00A00509" w:rsidRPr="00A00509">
        <w:rPr>
          <w:rFonts w:cs="Arial"/>
          <w:noProof/>
          <w:lang w:eastAsia="ar-SA"/>
        </w:rPr>
        <w:t>7</w:t>
      </w:r>
      <w:r w:rsidR="00A91AA1" w:rsidRPr="00A00509">
        <w:rPr>
          <w:rFonts w:cs="Arial"/>
          <w:noProof/>
          <w:lang w:eastAsia="ar-SA"/>
        </w:rPr>
        <w:t xml:space="preserve"> (</w:t>
      </w:r>
      <w:r w:rsidR="00A00509" w:rsidRPr="00A00509">
        <w:rPr>
          <w:rFonts w:cs="Arial"/>
          <w:noProof/>
          <w:lang w:eastAsia="ar-SA"/>
        </w:rPr>
        <w:t>sedem</w:t>
      </w:r>
      <w:r w:rsidRPr="001E259A">
        <w:rPr>
          <w:rFonts w:cs="Arial"/>
          <w:noProof/>
          <w:lang w:eastAsia="ar-SA"/>
        </w:rPr>
        <w:t>) let od datuma končnega prevzema opreme, skladno z izjavo, ki je sestavni del te pogodbe.</w:t>
      </w:r>
    </w:p>
    <w:p w14:paraId="21E1C8C9" w14:textId="77777777" w:rsidR="00C90C59" w:rsidRPr="001E259A" w:rsidRDefault="00C90C59" w:rsidP="00583B70">
      <w:pPr>
        <w:suppressAutoHyphens/>
        <w:rPr>
          <w:rFonts w:cs="Arial"/>
          <w:noProof/>
          <w:lang w:eastAsia="ar-SA"/>
        </w:rPr>
      </w:pPr>
    </w:p>
    <w:p w14:paraId="68EDBC78" w14:textId="6DE0813D" w:rsidR="00FA7287" w:rsidRPr="001E259A" w:rsidRDefault="00C90C59" w:rsidP="00583B70">
      <w:pPr>
        <w:suppressAutoHyphens/>
        <w:rPr>
          <w:rFonts w:cs="Arial"/>
          <w:noProof/>
          <w:lang w:eastAsia="ar-SA"/>
        </w:rPr>
      </w:pPr>
      <w:r w:rsidRPr="001E259A">
        <w:rPr>
          <w:rFonts w:cs="Arial"/>
          <w:noProof/>
          <w:lang w:eastAsia="ar-SA"/>
        </w:rPr>
        <w:t>P</w:t>
      </w:r>
      <w:r w:rsidR="00583B70" w:rsidRPr="001E259A">
        <w:rPr>
          <w:rFonts w:cs="Arial"/>
          <w:noProof/>
          <w:lang w:eastAsia="ar-SA"/>
        </w:rPr>
        <w:t xml:space="preserve">onudnik se obvezuje, </w:t>
      </w:r>
      <w:r w:rsidR="00FA7287" w:rsidRPr="001E259A">
        <w:rPr>
          <w:rFonts w:cs="Arial"/>
          <w:noProof/>
          <w:lang w:eastAsia="ar-SA"/>
        </w:rPr>
        <w:t xml:space="preserve">da bodo </w:t>
      </w:r>
      <w:r w:rsidR="00FA7287" w:rsidRPr="001E259A">
        <w:rPr>
          <w:rFonts w:cs="Arial"/>
          <w:noProof/>
          <w:szCs w:val="20"/>
        </w:rPr>
        <w:t>v času garancijske dobe rezervni deli brezplačni za naročnika.</w:t>
      </w:r>
    </w:p>
    <w:p w14:paraId="37FDFBF9" w14:textId="77777777" w:rsidR="00FA7287" w:rsidRPr="001E259A" w:rsidRDefault="00FA7287" w:rsidP="00583B70">
      <w:pPr>
        <w:suppressAutoHyphens/>
        <w:rPr>
          <w:rFonts w:cs="Arial"/>
          <w:noProof/>
          <w:lang w:eastAsia="ar-SA"/>
        </w:rPr>
      </w:pPr>
    </w:p>
    <w:p w14:paraId="778ABF6B" w14:textId="79468DEE" w:rsidR="00B16024" w:rsidRPr="001E259A" w:rsidRDefault="00FA7287" w:rsidP="00FA7287">
      <w:pPr>
        <w:suppressAutoHyphens/>
        <w:rPr>
          <w:rFonts w:cs="Arial"/>
          <w:noProof/>
          <w:lang w:eastAsia="ar-SA"/>
        </w:rPr>
      </w:pPr>
      <w:r w:rsidRPr="001E259A">
        <w:rPr>
          <w:rFonts w:cs="Arial"/>
          <w:noProof/>
          <w:lang w:eastAsia="ar-SA"/>
        </w:rPr>
        <w:t xml:space="preserve">V </w:t>
      </w:r>
      <w:r w:rsidR="00583B70" w:rsidRPr="001E259A">
        <w:rPr>
          <w:rFonts w:cs="Arial"/>
          <w:noProof/>
          <w:lang w:eastAsia="ar-SA"/>
        </w:rPr>
        <w:t>dobi zagotavljanja rezervnih delov (</w:t>
      </w:r>
      <w:r w:rsidRPr="001E259A">
        <w:rPr>
          <w:rFonts w:cs="Arial"/>
          <w:noProof/>
          <w:lang w:eastAsia="ar-SA"/>
        </w:rPr>
        <w:t xml:space="preserve">tj. </w:t>
      </w:r>
      <w:r w:rsidR="00A00509">
        <w:rPr>
          <w:rFonts w:cs="Arial"/>
          <w:noProof/>
          <w:lang w:eastAsia="ar-SA"/>
        </w:rPr>
        <w:t>sedem</w:t>
      </w:r>
      <w:r w:rsidR="00A91AA1" w:rsidRPr="001E259A">
        <w:rPr>
          <w:rFonts w:cs="Arial"/>
          <w:noProof/>
          <w:lang w:eastAsia="ar-SA"/>
        </w:rPr>
        <w:t xml:space="preserve"> </w:t>
      </w:r>
      <w:r w:rsidR="00583B70" w:rsidRPr="001E259A">
        <w:rPr>
          <w:rFonts w:cs="Arial"/>
          <w:noProof/>
          <w:lang w:eastAsia="ar-SA"/>
        </w:rPr>
        <w:t>let po končnem prevzemu opreme)</w:t>
      </w:r>
      <w:r w:rsidRPr="001E259A">
        <w:rPr>
          <w:rFonts w:cs="Arial"/>
          <w:noProof/>
          <w:lang w:eastAsia="ar-SA"/>
        </w:rPr>
        <w:t xml:space="preserve"> pa se ponudnik obvezuje, da bo</w:t>
      </w:r>
      <w:r w:rsidR="00583B70" w:rsidRPr="001E259A">
        <w:rPr>
          <w:rFonts w:cs="Arial"/>
          <w:noProof/>
          <w:lang w:eastAsia="ar-SA"/>
        </w:rPr>
        <w:t xml:space="preserve"> dobavljal </w:t>
      </w:r>
      <w:r w:rsidRPr="001E259A">
        <w:rPr>
          <w:rFonts w:cs="Arial"/>
          <w:noProof/>
          <w:lang w:eastAsia="ar-SA"/>
        </w:rPr>
        <w:t>rezervne dele</w:t>
      </w:r>
      <w:r w:rsidR="00583B70" w:rsidRPr="001E259A">
        <w:rPr>
          <w:rFonts w:cs="Arial"/>
          <w:noProof/>
          <w:lang w:eastAsia="ar-SA"/>
        </w:rPr>
        <w:t xml:space="preserve"> skladno z uradnim cenikom ponudnika. </w:t>
      </w:r>
    </w:p>
    <w:p w14:paraId="1B63279F" w14:textId="77777777" w:rsidR="00C90C59" w:rsidRPr="001E259A" w:rsidRDefault="00C90C59" w:rsidP="00FA7287">
      <w:pPr>
        <w:suppressAutoHyphens/>
        <w:rPr>
          <w:rFonts w:cs="Arial"/>
          <w:noProof/>
          <w:lang w:eastAsia="ar-SA"/>
        </w:rPr>
      </w:pPr>
    </w:p>
    <w:p w14:paraId="6F44FBE9" w14:textId="3552BB43" w:rsidR="00583B70" w:rsidRPr="001E259A" w:rsidRDefault="00583B70" w:rsidP="00583B70">
      <w:pPr>
        <w:pStyle w:val="BodyText3"/>
        <w:rPr>
          <w:rFonts w:cs="Arial"/>
          <w:noProof/>
          <w:sz w:val="20"/>
          <w:szCs w:val="24"/>
          <w:lang w:val="sl-SI" w:eastAsia="ar-SA"/>
        </w:rPr>
      </w:pPr>
      <w:r w:rsidRPr="001E259A">
        <w:rPr>
          <w:rFonts w:cs="Arial"/>
          <w:noProof/>
          <w:sz w:val="20"/>
          <w:szCs w:val="24"/>
          <w:lang w:val="sl-SI" w:eastAsia="ar-SA"/>
        </w:rPr>
        <w:t>Ponudnik mora ob vsaki spremembi uradnega cenika rezervnih delov o tem obvestiti naročnika.</w:t>
      </w:r>
    </w:p>
    <w:p w14:paraId="41E6C851" w14:textId="77777777" w:rsidR="00FA7287" w:rsidRPr="001E259A" w:rsidRDefault="00FA7287" w:rsidP="00583B70">
      <w:pPr>
        <w:pStyle w:val="BodyText3"/>
        <w:rPr>
          <w:rFonts w:cs="Arial"/>
          <w:noProof/>
          <w:sz w:val="20"/>
          <w:szCs w:val="24"/>
          <w:lang w:val="sl-SI" w:eastAsia="ar-SA"/>
        </w:rPr>
      </w:pPr>
    </w:p>
    <w:p w14:paraId="62441DA5" w14:textId="61760FA4" w:rsidR="006702CC" w:rsidRPr="001E259A" w:rsidRDefault="00A91AA1" w:rsidP="00583B70">
      <w:pPr>
        <w:pStyle w:val="BodyText3"/>
        <w:rPr>
          <w:rFonts w:cs="Arial"/>
          <w:b/>
          <w:bCs/>
          <w:noProof/>
          <w:sz w:val="20"/>
          <w:szCs w:val="24"/>
          <w:lang w:val="sl-SI" w:eastAsia="ar-SA"/>
        </w:rPr>
      </w:pPr>
      <w:r w:rsidRPr="001E259A">
        <w:rPr>
          <w:rFonts w:cs="Arial"/>
          <w:b/>
          <w:bCs/>
          <w:noProof/>
          <w:sz w:val="20"/>
          <w:szCs w:val="24"/>
          <w:lang w:val="sl-SI" w:eastAsia="ar-SA"/>
        </w:rPr>
        <w:t>7</w:t>
      </w:r>
      <w:r w:rsidR="006702CC" w:rsidRPr="001E259A">
        <w:rPr>
          <w:rFonts w:cs="Arial"/>
          <w:b/>
          <w:bCs/>
          <w:noProof/>
          <w:sz w:val="20"/>
          <w:szCs w:val="24"/>
          <w:lang w:val="sl-SI" w:eastAsia="ar-SA"/>
        </w:rPr>
        <w:t>.2</w:t>
      </w:r>
    </w:p>
    <w:p w14:paraId="3131DE06" w14:textId="77777777" w:rsidR="00C90C59" w:rsidRPr="001E259A" w:rsidRDefault="00C90C59" w:rsidP="006702CC">
      <w:pPr>
        <w:tabs>
          <w:tab w:val="center" w:pos="4153"/>
          <w:tab w:val="right" w:pos="8306"/>
        </w:tabs>
        <w:suppressAutoHyphens/>
        <w:rPr>
          <w:rFonts w:cs="Arial"/>
          <w:noProof/>
          <w:color w:val="000000"/>
          <w:lang w:eastAsia="ar-SA"/>
        </w:rPr>
      </w:pPr>
      <w:bookmarkStart w:id="235" w:name="_Hlk47602013"/>
    </w:p>
    <w:p w14:paraId="63039E20" w14:textId="45F3B349" w:rsidR="006702CC" w:rsidRPr="001E259A" w:rsidRDefault="006702CC" w:rsidP="006702CC">
      <w:pPr>
        <w:tabs>
          <w:tab w:val="center" w:pos="4153"/>
          <w:tab w:val="right" w:pos="8306"/>
        </w:tabs>
        <w:suppressAutoHyphens/>
        <w:rPr>
          <w:rFonts w:cs="Arial"/>
          <w:noProof/>
          <w:color w:val="000000"/>
          <w:lang w:eastAsia="ar-SA"/>
        </w:rPr>
      </w:pPr>
      <w:r w:rsidRPr="001E259A">
        <w:rPr>
          <w:rFonts w:cs="Arial"/>
          <w:noProof/>
          <w:color w:val="000000"/>
          <w:lang w:eastAsia="ar-SA"/>
        </w:rPr>
        <w:t>Ponudnik zagotavlja, da bodo vse nadgradnje programske opreme v času garancijskega roka brezplačne za naročnika, skladno z izjavo, ki je sestavni del te pogodbe.</w:t>
      </w:r>
    </w:p>
    <w:bookmarkEnd w:id="230"/>
    <w:p w14:paraId="6A1BFBA3" w14:textId="77777777" w:rsidR="00886ED5" w:rsidRPr="001E259A" w:rsidRDefault="00886ED5" w:rsidP="006702CC">
      <w:pPr>
        <w:tabs>
          <w:tab w:val="center" w:pos="4153"/>
          <w:tab w:val="right" w:pos="8306"/>
        </w:tabs>
        <w:suppressAutoHyphens/>
        <w:rPr>
          <w:rFonts w:cs="Arial"/>
          <w:noProof/>
          <w:color w:val="000000"/>
          <w:lang w:eastAsia="ar-SA"/>
        </w:rPr>
      </w:pPr>
    </w:p>
    <w:p w14:paraId="1CD613B5" w14:textId="77777777" w:rsidR="006702CC" w:rsidRPr="001E259A" w:rsidRDefault="006702CC" w:rsidP="006702CC">
      <w:pPr>
        <w:pStyle w:val="BodyText3"/>
        <w:rPr>
          <w:b/>
          <w:bCs/>
          <w:noProof/>
          <w:sz w:val="20"/>
          <w:lang w:val="sl-SI"/>
        </w:rPr>
      </w:pPr>
      <w:bookmarkStart w:id="236" w:name="_Hlk106275495"/>
      <w:bookmarkEnd w:id="235"/>
    </w:p>
    <w:bookmarkEnd w:id="231"/>
    <w:bookmarkEnd w:id="232"/>
    <w:bookmarkEnd w:id="233"/>
    <w:bookmarkEnd w:id="234"/>
    <w:bookmarkEnd w:id="236"/>
    <w:p w14:paraId="5EA5B642" w14:textId="4F72FFA2" w:rsidR="009E399D" w:rsidRPr="001E259A" w:rsidRDefault="002E1B75" w:rsidP="009E399D">
      <w:pPr>
        <w:pStyle w:val="BodyText3"/>
        <w:rPr>
          <w:b/>
          <w:noProof/>
          <w:sz w:val="20"/>
          <w:lang w:val="sl-SI"/>
        </w:rPr>
      </w:pPr>
      <w:r w:rsidRPr="001E259A">
        <w:rPr>
          <w:b/>
          <w:noProof/>
          <w:sz w:val="20"/>
          <w:lang w:val="sl-SI"/>
        </w:rPr>
        <w:t>8</w:t>
      </w:r>
      <w:r w:rsidR="009E399D" w:rsidRPr="001E259A">
        <w:rPr>
          <w:b/>
          <w:noProof/>
          <w:sz w:val="20"/>
          <w:lang w:val="sl-SI"/>
        </w:rPr>
        <w:t xml:space="preserve">. člen </w:t>
      </w:r>
    </w:p>
    <w:p w14:paraId="164DEC01" w14:textId="77777777" w:rsidR="009E399D" w:rsidRPr="001E259A" w:rsidRDefault="009E399D" w:rsidP="009E399D">
      <w:pPr>
        <w:pStyle w:val="BodyText3"/>
        <w:rPr>
          <w:noProof/>
          <w:sz w:val="20"/>
          <w:lang w:val="sl-SI"/>
        </w:rPr>
      </w:pPr>
    </w:p>
    <w:p w14:paraId="466396AA" w14:textId="77777777" w:rsidR="009E399D" w:rsidRPr="001E259A" w:rsidRDefault="009E399D" w:rsidP="009E399D">
      <w:pPr>
        <w:rPr>
          <w:rFonts w:cs="Arial"/>
          <w:noProof/>
          <w:szCs w:val="20"/>
          <w:lang w:eastAsia="sl-SI"/>
        </w:rPr>
      </w:pPr>
      <w:r w:rsidRPr="001E259A">
        <w:rPr>
          <w:rFonts w:cs="Arial"/>
          <w:noProof/>
          <w:szCs w:val="20"/>
          <w:lang w:eastAsia="sl-SI"/>
        </w:rPr>
        <w:t xml:space="preserve">Naročnik lahko oporeka kakovosti blaga oz. storitve v zakonsko določenih rokih po tem, ko ugotovi neustrezno kakovost. V garancijskem roku pa lahko vsak čas zahteva odpravo napake, ki jo je ponudnik dolžan odpraviti. Pogoji odpravljanja napak so navedeni v ponudbeni dokumentaciji, ki je sestavni del te pogodbe. V primeru, da kakovost blaga oz. storitve ni v skladu z zahtevami </w:t>
      </w:r>
      <w:r w:rsidRPr="001E259A">
        <w:rPr>
          <w:rFonts w:cs="Arial"/>
          <w:noProof/>
          <w:color w:val="282828"/>
          <w:szCs w:val="20"/>
        </w:rPr>
        <w:t>dokumentacije v zvezi z oddajo javnega naročila</w:t>
      </w:r>
      <w:r w:rsidRPr="001E259A">
        <w:rPr>
          <w:rFonts w:cs="Arial"/>
          <w:noProof/>
          <w:szCs w:val="20"/>
          <w:lang w:eastAsia="sl-SI"/>
        </w:rPr>
        <w:t xml:space="preserve"> ali iz ponudbene dokumentacije, ima naročnik pravico unovčiti garancijo za dobro izvedbo pogodbenih obveznosti.</w:t>
      </w:r>
    </w:p>
    <w:p w14:paraId="7597C95A" w14:textId="77777777" w:rsidR="009E399D" w:rsidRPr="001E259A" w:rsidRDefault="009E399D" w:rsidP="009E399D">
      <w:pPr>
        <w:pStyle w:val="BodyText3"/>
        <w:rPr>
          <w:noProof/>
          <w:sz w:val="20"/>
          <w:lang w:val="sl-SI"/>
        </w:rPr>
      </w:pPr>
    </w:p>
    <w:p w14:paraId="5B147A7A" w14:textId="65B6D416" w:rsidR="009E399D" w:rsidRPr="001E259A" w:rsidRDefault="009E399D" w:rsidP="009E399D">
      <w:pPr>
        <w:rPr>
          <w:rFonts w:cs="Arial"/>
          <w:noProof/>
          <w:szCs w:val="20"/>
          <w:lang w:eastAsia="sl-SI"/>
        </w:rPr>
      </w:pPr>
      <w:r w:rsidRPr="001E259A">
        <w:rPr>
          <w:rFonts w:cs="Arial"/>
          <w:noProof/>
          <w:szCs w:val="20"/>
          <w:lang w:eastAsia="sl-SI"/>
        </w:rPr>
        <w:t>Ponudnik odgovarja za skrite napake na dobavljenem blagu oz. opravljeni storitvi. Skrite napake so tiste, ki  jih naročnik ni mogel odkriti z običajnim pregledom dobavljenega blaga oz. storitve. Naročnik mora obvestiti  ponudnika o napaki v osmih dneh, šteto od dneva, ko je napako opazil.</w:t>
      </w:r>
    </w:p>
    <w:p w14:paraId="3BAB9308" w14:textId="77777777" w:rsidR="009E399D" w:rsidRPr="001E259A" w:rsidRDefault="009E399D" w:rsidP="009E399D">
      <w:pPr>
        <w:pStyle w:val="BodyText3"/>
        <w:rPr>
          <w:bCs/>
          <w:noProof/>
          <w:sz w:val="20"/>
          <w:lang w:val="sl-SI"/>
        </w:rPr>
      </w:pPr>
    </w:p>
    <w:p w14:paraId="40346549" w14:textId="77777777" w:rsidR="009E399D" w:rsidRPr="001E259A" w:rsidRDefault="009E399D" w:rsidP="009E399D">
      <w:pPr>
        <w:pStyle w:val="BodyText3"/>
        <w:rPr>
          <w:b/>
          <w:bCs/>
          <w:noProof/>
          <w:sz w:val="20"/>
          <w:lang w:val="sl-SI"/>
        </w:rPr>
      </w:pPr>
    </w:p>
    <w:p w14:paraId="351E7105" w14:textId="3A5917AA" w:rsidR="009E399D" w:rsidRPr="001E259A" w:rsidRDefault="002E1B75" w:rsidP="009E399D">
      <w:pPr>
        <w:pStyle w:val="BodyText3"/>
        <w:rPr>
          <w:b/>
          <w:bCs/>
          <w:noProof/>
          <w:sz w:val="20"/>
          <w:lang w:val="sl-SI"/>
        </w:rPr>
      </w:pPr>
      <w:r w:rsidRPr="001E259A">
        <w:rPr>
          <w:b/>
          <w:bCs/>
          <w:noProof/>
          <w:sz w:val="20"/>
          <w:lang w:val="sl-SI"/>
        </w:rPr>
        <w:t>9</w:t>
      </w:r>
      <w:r w:rsidR="009E399D" w:rsidRPr="001E259A">
        <w:rPr>
          <w:b/>
          <w:bCs/>
          <w:noProof/>
          <w:sz w:val="20"/>
          <w:lang w:val="sl-SI"/>
        </w:rPr>
        <w:t>. člen</w:t>
      </w:r>
    </w:p>
    <w:p w14:paraId="6BE29BF0" w14:textId="77777777" w:rsidR="009E399D" w:rsidRPr="001E259A" w:rsidRDefault="009E399D" w:rsidP="009E399D">
      <w:pPr>
        <w:pStyle w:val="BodyText2"/>
        <w:jc w:val="both"/>
        <w:rPr>
          <w:rFonts w:cs="Arial"/>
          <w:b w:val="0"/>
          <w:noProof/>
        </w:rPr>
      </w:pPr>
    </w:p>
    <w:p w14:paraId="6F853F32" w14:textId="77777777" w:rsidR="009E399D" w:rsidRPr="001E259A" w:rsidRDefault="009E399D" w:rsidP="009E399D">
      <w:pPr>
        <w:spacing w:line="100" w:lineRule="atLeast"/>
        <w:rPr>
          <w:rFonts w:cs="Arial"/>
          <w:noProof/>
        </w:rPr>
      </w:pPr>
      <w:r w:rsidRPr="001E259A">
        <w:rPr>
          <w:rFonts w:eastAsia="Calibri" w:cs="Arial"/>
          <w:noProof/>
          <w:szCs w:val="20"/>
        </w:rPr>
        <w:t xml:space="preserve">Če dobava ni realizirana oz. storitve niso opravljene v predvidenem roku po ponudnikovi krivdi, razen v primeru višje sile, je ponudnik dolžan plačati naročniku </w:t>
      </w:r>
      <w:r w:rsidRPr="001E259A">
        <w:rPr>
          <w:rFonts w:cs="Arial"/>
          <w:noProof/>
          <w:szCs w:val="20"/>
        </w:rPr>
        <w:t xml:space="preserve">kazen v višini 1 odstotek vrednosti zadevne delne dobave, ki predstavlja funkcionalno enoto, za vsak zaključen teden, vendar ne več kot 5 odstotkov celotne pogodbene vrednosti. </w:t>
      </w:r>
    </w:p>
    <w:p w14:paraId="65D6487D" w14:textId="77777777" w:rsidR="009E399D" w:rsidRPr="001E259A" w:rsidRDefault="009E399D" w:rsidP="009E399D">
      <w:pPr>
        <w:spacing w:line="100" w:lineRule="atLeast"/>
        <w:rPr>
          <w:rFonts w:cs="Arial"/>
          <w:noProof/>
        </w:rPr>
      </w:pPr>
    </w:p>
    <w:p w14:paraId="68A7CFD4" w14:textId="77777777" w:rsidR="009E399D" w:rsidRPr="001E259A" w:rsidRDefault="009E399D" w:rsidP="009E399D">
      <w:pPr>
        <w:spacing w:after="120"/>
        <w:rPr>
          <w:rFonts w:eastAsia="Calibri" w:cs="Arial"/>
          <w:noProof/>
          <w:szCs w:val="20"/>
        </w:rPr>
      </w:pPr>
      <w:r w:rsidRPr="001E259A">
        <w:rPr>
          <w:rFonts w:eastAsia="Calibri" w:cs="Arial"/>
          <w:noProof/>
          <w:szCs w:val="20"/>
        </w:rPr>
        <w:t>Kazen začne teči  naslednji delovni dan po določenem času dobave oz. izvedbe storitve. Če dobava oz. izvedba storitve zaostaja po ponudnikovi krivdi za več kot 4 tedne, ima naročnik pravico, razen če uveljavlja kazenski zahtevek, da določi nov dobavni rok oz. rok izvedbe ali prekine pogodbo.</w:t>
      </w:r>
    </w:p>
    <w:p w14:paraId="1F36F903" w14:textId="02ED9672" w:rsidR="009E399D" w:rsidRPr="001E259A" w:rsidRDefault="009E399D" w:rsidP="009E399D">
      <w:pPr>
        <w:suppressAutoHyphens/>
        <w:rPr>
          <w:b/>
          <w:bCs/>
          <w:noProof/>
        </w:rPr>
      </w:pPr>
    </w:p>
    <w:p w14:paraId="6FB13ECC" w14:textId="77777777" w:rsidR="009967E6" w:rsidRPr="001E259A" w:rsidRDefault="009967E6" w:rsidP="009E399D">
      <w:pPr>
        <w:suppressAutoHyphens/>
        <w:rPr>
          <w:b/>
          <w:bCs/>
          <w:noProof/>
        </w:rPr>
      </w:pPr>
    </w:p>
    <w:p w14:paraId="1AFBA024" w14:textId="4EAEA2B3" w:rsidR="009E399D" w:rsidRPr="001E259A" w:rsidRDefault="009E399D" w:rsidP="009E399D">
      <w:pPr>
        <w:suppressAutoHyphens/>
        <w:rPr>
          <w:rFonts w:eastAsia="Arial"/>
          <w:noProof/>
          <w:kern w:val="1"/>
          <w:szCs w:val="20"/>
          <w:lang w:eastAsia="ar-SA"/>
        </w:rPr>
      </w:pPr>
      <w:r w:rsidRPr="001E259A">
        <w:rPr>
          <w:b/>
          <w:bCs/>
          <w:noProof/>
        </w:rPr>
        <w:t>1</w:t>
      </w:r>
      <w:r w:rsidR="002E1B75" w:rsidRPr="001E259A">
        <w:rPr>
          <w:b/>
          <w:bCs/>
          <w:noProof/>
        </w:rPr>
        <w:t>0</w:t>
      </w:r>
      <w:r w:rsidRPr="001E259A">
        <w:rPr>
          <w:b/>
          <w:bCs/>
          <w:noProof/>
        </w:rPr>
        <w:t>. člen</w:t>
      </w:r>
    </w:p>
    <w:p w14:paraId="423B3375" w14:textId="77777777" w:rsidR="009E399D" w:rsidRPr="001E259A" w:rsidRDefault="009E399D" w:rsidP="009E399D">
      <w:pPr>
        <w:pStyle w:val="BodyText3"/>
        <w:rPr>
          <w:noProof/>
          <w:sz w:val="20"/>
          <w:lang w:val="sl-SI"/>
        </w:rPr>
      </w:pPr>
    </w:p>
    <w:p w14:paraId="7431FA0D" w14:textId="31F33B24" w:rsidR="009E399D" w:rsidRPr="001E259A" w:rsidRDefault="009E399D" w:rsidP="009E399D">
      <w:pPr>
        <w:pStyle w:val="BodyText3"/>
        <w:rPr>
          <w:noProof/>
          <w:sz w:val="20"/>
          <w:lang w:val="sl-SI"/>
        </w:rPr>
      </w:pPr>
      <w:r w:rsidRPr="001E259A">
        <w:rPr>
          <w:noProof/>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A48F8A9" w14:textId="7DC2F877" w:rsidR="009E399D" w:rsidRPr="001E259A" w:rsidRDefault="009E399D" w:rsidP="009E399D">
      <w:pPr>
        <w:pStyle w:val="BodyText3"/>
        <w:rPr>
          <w:noProof/>
          <w:sz w:val="20"/>
          <w:lang w:val="sl-SI"/>
        </w:rPr>
      </w:pPr>
    </w:p>
    <w:p w14:paraId="3F64EE8B" w14:textId="77777777" w:rsidR="00E40644" w:rsidRPr="001E259A" w:rsidRDefault="00E40644" w:rsidP="009E399D">
      <w:pPr>
        <w:pStyle w:val="BodyText3"/>
        <w:rPr>
          <w:noProof/>
          <w:sz w:val="20"/>
          <w:lang w:val="sl-SI"/>
        </w:rPr>
      </w:pPr>
    </w:p>
    <w:p w14:paraId="6C784767" w14:textId="6A768330"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1</w:t>
      </w:r>
      <w:r w:rsidR="002137DD" w:rsidRPr="001E259A">
        <w:rPr>
          <w:b/>
          <w:noProof/>
          <w:sz w:val="20"/>
          <w:lang w:val="sl-SI"/>
        </w:rPr>
        <w:t>.</w:t>
      </w:r>
      <w:r w:rsidRPr="001E259A">
        <w:rPr>
          <w:b/>
          <w:noProof/>
          <w:sz w:val="20"/>
          <w:lang w:val="sl-SI"/>
        </w:rPr>
        <w:t xml:space="preserve"> člen</w:t>
      </w:r>
    </w:p>
    <w:p w14:paraId="5D583CB8" w14:textId="77777777" w:rsidR="009E399D" w:rsidRPr="001E259A" w:rsidRDefault="009E399D" w:rsidP="009E399D">
      <w:pPr>
        <w:rPr>
          <w:rFonts w:cs="Arial"/>
          <w:bCs/>
          <w:noProof/>
        </w:rPr>
      </w:pPr>
    </w:p>
    <w:p w14:paraId="1D1E33E4" w14:textId="77777777" w:rsidR="009E399D" w:rsidRPr="001E259A" w:rsidRDefault="009E399D" w:rsidP="009E399D">
      <w:pPr>
        <w:rPr>
          <w:rFonts w:eastAsia="Calibri" w:cs="Arial"/>
          <w:bCs/>
          <w:noProof/>
          <w:szCs w:val="20"/>
        </w:rPr>
      </w:pPr>
      <w:r w:rsidRPr="001E259A">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2AB96B86" w14:textId="77777777" w:rsidR="009E399D" w:rsidRPr="001E259A" w:rsidRDefault="009E399D" w:rsidP="009E399D">
      <w:pPr>
        <w:rPr>
          <w:rFonts w:eastAsia="Calibri" w:cs="Arial"/>
          <w:bCs/>
          <w:noProof/>
          <w:szCs w:val="20"/>
        </w:rPr>
      </w:pPr>
    </w:p>
    <w:p w14:paraId="265EC847" w14:textId="77777777" w:rsidR="009E399D" w:rsidRPr="001E259A" w:rsidRDefault="009E399D" w:rsidP="009E399D">
      <w:pPr>
        <w:rPr>
          <w:rFonts w:eastAsia="Calibri" w:cs="Arial"/>
          <w:noProof/>
          <w:szCs w:val="20"/>
        </w:rPr>
      </w:pPr>
      <w:r w:rsidRPr="001E259A">
        <w:rPr>
          <w:rFonts w:eastAsia="Calibri" w:cs="Arial"/>
          <w:noProof/>
          <w:szCs w:val="20"/>
        </w:rPr>
        <w:t xml:space="preserve">V primeru daljšega trajanja višje sile pogodbeni stranki lahko pogodbo razdreta, vsaka stranka nosi svoje, do razdrtja pogodbe nastale stroške. </w:t>
      </w:r>
    </w:p>
    <w:p w14:paraId="60583901" w14:textId="41354066" w:rsidR="00A42701" w:rsidRPr="001E259A" w:rsidRDefault="00A42701" w:rsidP="009E399D">
      <w:pPr>
        <w:pStyle w:val="BodyText3"/>
        <w:rPr>
          <w:b/>
          <w:noProof/>
          <w:sz w:val="20"/>
          <w:lang w:val="sl-SI"/>
        </w:rPr>
      </w:pPr>
    </w:p>
    <w:p w14:paraId="32F4552F" w14:textId="77777777" w:rsidR="009967E6" w:rsidRPr="001E259A" w:rsidRDefault="009967E6" w:rsidP="009E399D">
      <w:pPr>
        <w:pStyle w:val="BodyText3"/>
        <w:rPr>
          <w:b/>
          <w:noProof/>
          <w:sz w:val="20"/>
          <w:lang w:val="sl-SI"/>
        </w:rPr>
      </w:pPr>
    </w:p>
    <w:p w14:paraId="338FB774" w14:textId="43964C79"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2</w:t>
      </w:r>
      <w:r w:rsidRPr="001E259A">
        <w:rPr>
          <w:b/>
          <w:noProof/>
          <w:sz w:val="20"/>
          <w:lang w:val="sl-SI"/>
        </w:rPr>
        <w:t>. člen</w:t>
      </w:r>
    </w:p>
    <w:p w14:paraId="2B7D99AF" w14:textId="77777777" w:rsidR="009E399D" w:rsidRPr="001E259A" w:rsidRDefault="009E399D" w:rsidP="009E399D">
      <w:pPr>
        <w:rPr>
          <w:noProof/>
        </w:rPr>
      </w:pPr>
    </w:p>
    <w:p w14:paraId="0C7D9F6D" w14:textId="154BCFE4" w:rsidR="009E399D" w:rsidRPr="001E259A" w:rsidRDefault="009E399D" w:rsidP="009E399D">
      <w:pPr>
        <w:rPr>
          <w:noProof/>
        </w:rPr>
      </w:pPr>
      <w:bookmarkStart w:id="237" w:name="_Hlk53658145"/>
      <w:r w:rsidRPr="001E259A">
        <w:rPr>
          <w:noProof/>
        </w:rPr>
        <w:t>Pogodba je sklenjena z odložnim pogojem in stopi v veljavo:</w:t>
      </w:r>
    </w:p>
    <w:p w14:paraId="187312E1" w14:textId="77777777" w:rsidR="002B7455" w:rsidRPr="001E259A" w:rsidRDefault="002B7455" w:rsidP="009E399D">
      <w:pPr>
        <w:rPr>
          <w:noProof/>
        </w:rPr>
      </w:pPr>
    </w:p>
    <w:p w14:paraId="71E86738" w14:textId="77777777" w:rsidR="008403C3" w:rsidRPr="001E259A" w:rsidRDefault="008403C3" w:rsidP="008403C3">
      <w:pPr>
        <w:numPr>
          <w:ilvl w:val="0"/>
          <w:numId w:val="3"/>
        </w:numPr>
        <w:tabs>
          <w:tab w:val="left" w:pos="360"/>
        </w:tabs>
        <w:suppressAutoHyphens/>
        <w:ind w:left="360" w:right="245" w:firstLine="0"/>
        <w:rPr>
          <w:rFonts w:cs="Arial"/>
          <w:noProof/>
        </w:rPr>
      </w:pPr>
      <w:bookmarkStart w:id="238" w:name="_Hlk106276072"/>
      <w:r w:rsidRPr="001E259A">
        <w:rPr>
          <w:rFonts w:cs="Arial"/>
          <w:noProof/>
        </w:rPr>
        <w:t>z dnem obojestranskega podpisa  s strani pooblaščenih podpisnikov naročnika in ponudnika ter veljavnim žigom obeh pogodbenih strank;</w:t>
      </w:r>
    </w:p>
    <w:p w14:paraId="7BCCBD56" w14:textId="77777777" w:rsidR="008403C3" w:rsidRPr="001E259A" w:rsidRDefault="008403C3" w:rsidP="008403C3">
      <w:pPr>
        <w:tabs>
          <w:tab w:val="left" w:pos="360"/>
        </w:tabs>
        <w:ind w:left="360" w:right="245"/>
        <w:rPr>
          <w:rFonts w:cs="Arial"/>
          <w:noProof/>
        </w:rPr>
      </w:pPr>
    </w:p>
    <w:bookmarkEnd w:id="237"/>
    <w:bookmarkEnd w:id="238"/>
    <w:p w14:paraId="2AF0ECCE" w14:textId="2A006C3E" w:rsidR="00A91AA1" w:rsidRPr="001E259A" w:rsidRDefault="00A91AA1" w:rsidP="00A91AA1">
      <w:pPr>
        <w:numPr>
          <w:ilvl w:val="0"/>
          <w:numId w:val="3"/>
        </w:numPr>
        <w:tabs>
          <w:tab w:val="left" w:pos="360"/>
        </w:tabs>
        <w:suppressAutoHyphens/>
        <w:ind w:left="360" w:right="245" w:firstLine="0"/>
        <w:rPr>
          <w:rFonts w:cs="Arial"/>
          <w:noProof/>
        </w:rPr>
      </w:pPr>
      <w:r w:rsidRPr="001E259A">
        <w:rPr>
          <w:rFonts w:cs="Arial"/>
          <w:noProof/>
        </w:rPr>
        <w:t xml:space="preserve">s predložitvijo garancije za dobro izvedbo pogodbenih obveznosti, izdano s strani banke ali zavarovalnice, brezpogojne, nepreklicne in plačljive na prvi poziv, v višini 10 % pogodbene vrednosti in z veljavnostjo še šest </w:t>
      </w:r>
      <w:r w:rsidR="00D337F8">
        <w:rPr>
          <w:rFonts w:cs="Arial"/>
          <w:noProof/>
        </w:rPr>
        <w:t xml:space="preserve">(6) </w:t>
      </w:r>
      <w:r w:rsidRPr="001E259A">
        <w:rPr>
          <w:rFonts w:cs="Arial"/>
          <w:noProof/>
        </w:rPr>
        <w:t xml:space="preserve">mesecev po </w:t>
      </w:r>
      <w:r w:rsidRPr="001E259A">
        <w:rPr>
          <w:noProof/>
        </w:rPr>
        <w:t>pogodbeno določenem datumu dobave</w:t>
      </w:r>
      <w:r w:rsidR="00CC055B">
        <w:rPr>
          <w:noProof/>
        </w:rPr>
        <w:t xml:space="preserve"> celotne ponujene</w:t>
      </w:r>
      <w:r w:rsidRPr="001E259A">
        <w:rPr>
          <w:noProof/>
        </w:rPr>
        <w:t xml:space="preserve"> opreme</w:t>
      </w:r>
      <w:r w:rsidRPr="001E259A">
        <w:rPr>
          <w:rFonts w:cs="Arial"/>
          <w:noProof/>
        </w:rPr>
        <w:t xml:space="preserve">. </w:t>
      </w:r>
    </w:p>
    <w:p w14:paraId="77B96516" w14:textId="77777777" w:rsidR="00A91AA1" w:rsidRPr="001E259A" w:rsidRDefault="00A91AA1" w:rsidP="00A91AA1">
      <w:pPr>
        <w:pStyle w:val="ListParagraph"/>
        <w:rPr>
          <w:rFonts w:cs="Arial"/>
          <w:noProof/>
        </w:rPr>
      </w:pPr>
    </w:p>
    <w:p w14:paraId="1E67FD6C" w14:textId="77777777" w:rsidR="00A91AA1" w:rsidRPr="001E259A" w:rsidRDefault="00A91AA1" w:rsidP="00A91AA1">
      <w:pPr>
        <w:tabs>
          <w:tab w:val="left" w:pos="360"/>
        </w:tabs>
        <w:suppressAutoHyphens/>
        <w:ind w:left="360" w:right="245"/>
        <w:rPr>
          <w:rFonts w:cs="Arial"/>
          <w:noProof/>
        </w:rPr>
      </w:pPr>
      <w:r w:rsidRPr="001E259A">
        <w:rPr>
          <w:rFonts w:cs="Arial"/>
          <w:noProof/>
        </w:rPr>
        <w:t xml:space="preserve">Ponudnik je dolžan predložiti garancijo za dobro izvedbo pogodbenih obveznosti najkasneje v roku 10 dni </w:t>
      </w:r>
      <w:r w:rsidRPr="001E259A">
        <w:rPr>
          <w:noProof/>
        </w:rPr>
        <w:t>od prejetja podpisane pogodbe s strani naročnika</w:t>
      </w:r>
      <w:r w:rsidRPr="001E259A">
        <w:rPr>
          <w:rFonts w:cs="Arial"/>
          <w:noProof/>
        </w:rPr>
        <w:t>.</w:t>
      </w:r>
    </w:p>
    <w:p w14:paraId="1671D89A" w14:textId="77777777" w:rsidR="00A91AA1" w:rsidRPr="001E259A" w:rsidRDefault="00A91AA1" w:rsidP="00A91AA1">
      <w:pPr>
        <w:pStyle w:val="BodyText"/>
        <w:spacing w:line="264" w:lineRule="auto"/>
        <w:rPr>
          <w:rFonts w:cs="Tahoma"/>
          <w:noProof/>
          <w:sz w:val="18"/>
          <w:szCs w:val="18"/>
        </w:rPr>
      </w:pPr>
    </w:p>
    <w:p w14:paraId="288F408C" w14:textId="77777777" w:rsidR="00A91AA1" w:rsidRPr="001E259A" w:rsidRDefault="00A91AA1" w:rsidP="00A91AA1">
      <w:pPr>
        <w:rPr>
          <w:rFonts w:cs="Arial"/>
          <w:noProof/>
          <w:szCs w:val="20"/>
        </w:rPr>
      </w:pPr>
      <w:r w:rsidRPr="001E259A">
        <w:rPr>
          <w:rFonts w:eastAsia="Calibri" w:cs="Arial"/>
          <w:bCs/>
          <w:noProof/>
          <w:szCs w:val="20"/>
        </w:rPr>
        <w:t xml:space="preserve">Ta pogodba je sklenjena za določen čas, in sicer do konca izvedbe vseh pogodbenih obveznosti. Le-te so zaključene, ko poteče garancijski rok po tej pogodbi in so odpravljene vse morebitne napake, </w:t>
      </w:r>
      <w:r w:rsidRPr="001E259A">
        <w:rPr>
          <w:rFonts w:cs="Arial"/>
          <w:noProof/>
          <w:szCs w:val="20"/>
        </w:rPr>
        <w:t>ki so bile ugotovljene v tem garancijskem roku ter ko se izteče rok, v katerem mora ponudnik zagotoviti dobavo rezervnih delov.</w:t>
      </w:r>
    </w:p>
    <w:p w14:paraId="380C2171" w14:textId="6274B487" w:rsidR="009E399D" w:rsidRPr="001E259A" w:rsidRDefault="009E399D" w:rsidP="009E399D">
      <w:pPr>
        <w:spacing w:line="264" w:lineRule="auto"/>
        <w:rPr>
          <w:rFonts w:cs="Tahoma"/>
          <w:noProof/>
          <w:szCs w:val="18"/>
        </w:rPr>
      </w:pPr>
    </w:p>
    <w:p w14:paraId="323E91AF" w14:textId="77777777" w:rsidR="009967E6" w:rsidRPr="001E259A" w:rsidRDefault="009967E6" w:rsidP="009E399D">
      <w:pPr>
        <w:spacing w:line="264" w:lineRule="auto"/>
        <w:rPr>
          <w:rFonts w:cs="Tahoma"/>
          <w:noProof/>
          <w:szCs w:val="18"/>
        </w:rPr>
      </w:pPr>
    </w:p>
    <w:p w14:paraId="446BCEF5" w14:textId="64AE00E7" w:rsidR="009E399D" w:rsidRPr="001E259A" w:rsidRDefault="009E399D" w:rsidP="009E399D">
      <w:pPr>
        <w:rPr>
          <w:b/>
          <w:noProof/>
        </w:rPr>
      </w:pPr>
      <w:r w:rsidRPr="001E259A">
        <w:rPr>
          <w:b/>
          <w:noProof/>
        </w:rPr>
        <w:t>1</w:t>
      </w:r>
      <w:r w:rsidR="00A91AA1" w:rsidRPr="001E259A">
        <w:rPr>
          <w:b/>
          <w:noProof/>
        </w:rPr>
        <w:t>3</w:t>
      </w:r>
      <w:r w:rsidRPr="001E259A">
        <w:rPr>
          <w:b/>
          <w:noProof/>
        </w:rPr>
        <w:t>. člen</w:t>
      </w:r>
    </w:p>
    <w:p w14:paraId="76EF5DD9" w14:textId="77777777" w:rsidR="009E399D" w:rsidRPr="001E259A" w:rsidRDefault="009E399D" w:rsidP="009E399D">
      <w:pPr>
        <w:rPr>
          <w:rFonts w:cs="Arial"/>
          <w:noProof/>
        </w:rPr>
      </w:pPr>
    </w:p>
    <w:p w14:paraId="38E021BD" w14:textId="1E40A592" w:rsidR="009E399D" w:rsidRPr="001E259A" w:rsidRDefault="009E399D" w:rsidP="009E399D">
      <w:pPr>
        <w:rPr>
          <w:rFonts w:cs="Arial"/>
          <w:noProof/>
        </w:rPr>
      </w:pPr>
      <w:r w:rsidRPr="001E259A">
        <w:rPr>
          <w:rFonts w:cs="Arial"/>
          <w:noProof/>
        </w:rPr>
        <w:t>Določila pogodbe so fiksna in se jih ne sme spreminjati v času trajanja pogodbe. V primeru, da nastanejo izredni pogoji, ki bi onemogočali izpolnjevanje pogodbenih določil, lahko stranki skleneta dodatek k pogodbi v pisni obliki. Ta mora biti podpisan in žigosan s strani obeh pooblaščenih pogodbenih predstavnikov.</w:t>
      </w:r>
    </w:p>
    <w:p w14:paraId="097B253B" w14:textId="2567BCF8" w:rsidR="009E399D" w:rsidRPr="001E259A" w:rsidRDefault="009E399D" w:rsidP="009E399D">
      <w:pPr>
        <w:rPr>
          <w:rFonts w:cs="Arial"/>
          <w:b/>
          <w:noProof/>
          <w:szCs w:val="20"/>
        </w:rPr>
      </w:pPr>
    </w:p>
    <w:p w14:paraId="17C93A22" w14:textId="77777777" w:rsidR="009967E6" w:rsidRPr="001E259A" w:rsidRDefault="009967E6" w:rsidP="009E399D">
      <w:pPr>
        <w:rPr>
          <w:rFonts w:cs="Arial"/>
          <w:b/>
          <w:noProof/>
          <w:szCs w:val="20"/>
        </w:rPr>
      </w:pPr>
    </w:p>
    <w:p w14:paraId="2D396B09" w14:textId="77777777" w:rsidR="00CC055B" w:rsidRDefault="00CC055B">
      <w:pPr>
        <w:spacing w:after="200" w:line="276" w:lineRule="auto"/>
        <w:jc w:val="left"/>
        <w:rPr>
          <w:rFonts w:cs="Arial"/>
          <w:b/>
          <w:noProof/>
          <w:szCs w:val="20"/>
        </w:rPr>
      </w:pPr>
      <w:r>
        <w:rPr>
          <w:rFonts w:cs="Arial"/>
          <w:b/>
          <w:noProof/>
          <w:szCs w:val="20"/>
        </w:rPr>
        <w:br w:type="page"/>
      </w:r>
    </w:p>
    <w:p w14:paraId="54500C8B" w14:textId="1EAEA695" w:rsidR="009E399D" w:rsidRPr="001E259A" w:rsidRDefault="009E399D" w:rsidP="009E399D">
      <w:pPr>
        <w:rPr>
          <w:rFonts w:cs="Arial"/>
          <w:b/>
          <w:noProof/>
          <w:szCs w:val="20"/>
        </w:rPr>
      </w:pPr>
      <w:r w:rsidRPr="001E259A">
        <w:rPr>
          <w:rFonts w:cs="Arial"/>
          <w:b/>
          <w:noProof/>
          <w:szCs w:val="20"/>
        </w:rPr>
        <w:lastRenderedPageBreak/>
        <w:t>1</w:t>
      </w:r>
      <w:r w:rsidR="00A91AA1" w:rsidRPr="001E259A">
        <w:rPr>
          <w:rFonts w:cs="Arial"/>
          <w:b/>
          <w:noProof/>
          <w:szCs w:val="20"/>
        </w:rPr>
        <w:t>4</w:t>
      </w:r>
      <w:r w:rsidRPr="001E259A">
        <w:rPr>
          <w:rFonts w:cs="Arial"/>
          <w:b/>
          <w:noProof/>
          <w:szCs w:val="20"/>
        </w:rPr>
        <w:t xml:space="preserve">. člen </w:t>
      </w:r>
    </w:p>
    <w:p w14:paraId="1DFE0E9C" w14:textId="77777777" w:rsidR="009E399D" w:rsidRPr="001E259A" w:rsidRDefault="009E399D" w:rsidP="009E399D">
      <w:pPr>
        <w:rPr>
          <w:rFonts w:cs="Arial"/>
          <w:noProof/>
          <w:szCs w:val="20"/>
        </w:rPr>
      </w:pPr>
    </w:p>
    <w:p w14:paraId="36832F8B" w14:textId="667E1661" w:rsidR="009E399D" w:rsidRPr="001E259A" w:rsidRDefault="009E399D" w:rsidP="009E399D">
      <w:pPr>
        <w:pStyle w:val="default"/>
        <w:jc w:val="both"/>
        <w:rPr>
          <w:bCs/>
          <w:iCs/>
          <w:noProof/>
          <w:color w:val="auto"/>
          <w:sz w:val="20"/>
          <w:szCs w:val="20"/>
        </w:rPr>
      </w:pPr>
      <w:r w:rsidRPr="001E259A">
        <w:rPr>
          <w:bCs/>
          <w:iCs/>
          <w:noProof/>
          <w:color w:val="auto"/>
          <w:sz w:val="20"/>
          <w:szCs w:val="20"/>
        </w:rPr>
        <w:t>Če kdo od pogodbenih partnerjev posredno ali neposredno obljubi, ponudi ali da kakšno nedovoljeno korist, z namenom vplivati na:</w:t>
      </w:r>
    </w:p>
    <w:p w14:paraId="0E2D7C34" w14:textId="77777777" w:rsidR="002B7455" w:rsidRPr="001E259A" w:rsidRDefault="002B7455" w:rsidP="009E399D">
      <w:pPr>
        <w:pStyle w:val="default"/>
        <w:jc w:val="both"/>
        <w:rPr>
          <w:bCs/>
          <w:iCs/>
          <w:noProof/>
          <w:color w:val="auto"/>
          <w:sz w:val="20"/>
          <w:szCs w:val="20"/>
        </w:rPr>
      </w:pPr>
    </w:p>
    <w:p w14:paraId="2D167AD7"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pridobitev posla, </w:t>
      </w:r>
    </w:p>
    <w:p w14:paraId="52734CF1"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sklenitev posla pod ugodnejšimi pogoji, </w:t>
      </w:r>
    </w:p>
    <w:p w14:paraId="2C5B944A"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 xml:space="preserve">opustitev dolžnega nadzora nad izvajanjem pogodbenih obveznosti ali </w:t>
      </w:r>
    </w:p>
    <w:p w14:paraId="5054B373" w14:textId="77777777" w:rsidR="009E399D" w:rsidRPr="001E259A" w:rsidRDefault="009E399D" w:rsidP="009E399D">
      <w:pPr>
        <w:pStyle w:val="default"/>
        <w:numPr>
          <w:ilvl w:val="0"/>
          <w:numId w:val="5"/>
        </w:numPr>
        <w:suppressAutoHyphens w:val="0"/>
        <w:autoSpaceDN w:val="0"/>
        <w:jc w:val="both"/>
        <w:rPr>
          <w:bCs/>
          <w:iCs/>
          <w:noProof/>
          <w:color w:val="auto"/>
          <w:sz w:val="20"/>
          <w:szCs w:val="20"/>
        </w:rPr>
      </w:pPr>
      <w:r w:rsidRPr="001E259A">
        <w:rPr>
          <w:bCs/>
          <w:iCs/>
          <w:noProof/>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99F45FF" w14:textId="77777777" w:rsidR="002B7455" w:rsidRPr="001E259A" w:rsidRDefault="009E399D" w:rsidP="002E1B75">
      <w:pPr>
        <w:pStyle w:val="default"/>
        <w:jc w:val="both"/>
        <w:rPr>
          <w:bCs/>
          <w:iCs/>
          <w:noProof/>
          <w:color w:val="auto"/>
          <w:sz w:val="20"/>
          <w:szCs w:val="20"/>
        </w:rPr>
      </w:pPr>
      <w:r w:rsidRPr="001E259A">
        <w:rPr>
          <w:bCs/>
          <w:iCs/>
          <w:noProof/>
          <w:color w:val="auto"/>
          <w:sz w:val="20"/>
          <w:szCs w:val="20"/>
        </w:rPr>
        <w:t> </w:t>
      </w:r>
    </w:p>
    <w:p w14:paraId="7756461F" w14:textId="02029F20" w:rsidR="00F42F0C" w:rsidRPr="001E259A" w:rsidRDefault="009E399D" w:rsidP="002E1B75">
      <w:pPr>
        <w:pStyle w:val="default"/>
        <w:jc w:val="both"/>
        <w:rPr>
          <w:bCs/>
          <w:iCs/>
          <w:noProof/>
          <w:color w:val="auto"/>
          <w:sz w:val="20"/>
          <w:szCs w:val="20"/>
        </w:rPr>
      </w:pPr>
      <w:r w:rsidRPr="001E259A">
        <w:rPr>
          <w:bCs/>
          <w:iCs/>
          <w:noProof/>
          <w:color w:val="auto"/>
          <w:sz w:val="20"/>
          <w:szCs w:val="20"/>
        </w:rPr>
        <w:t>je pogodba nična.</w:t>
      </w:r>
    </w:p>
    <w:p w14:paraId="2B9EE2EE" w14:textId="1DC7DB22" w:rsidR="00F42F0C" w:rsidRPr="001E259A" w:rsidRDefault="00F42F0C" w:rsidP="009E399D">
      <w:pPr>
        <w:pStyle w:val="BodyText3"/>
        <w:rPr>
          <w:b/>
          <w:noProof/>
          <w:sz w:val="20"/>
          <w:lang w:val="sl-SI"/>
        </w:rPr>
      </w:pPr>
    </w:p>
    <w:p w14:paraId="172E6459" w14:textId="77777777" w:rsidR="009967E6" w:rsidRPr="001E259A" w:rsidRDefault="009967E6" w:rsidP="009E399D">
      <w:pPr>
        <w:pStyle w:val="BodyText3"/>
        <w:rPr>
          <w:b/>
          <w:noProof/>
          <w:sz w:val="20"/>
          <w:lang w:val="sl-SI"/>
        </w:rPr>
      </w:pPr>
    </w:p>
    <w:p w14:paraId="7072AF03" w14:textId="65D6176D" w:rsidR="009E399D" w:rsidRPr="001E259A" w:rsidRDefault="009E399D" w:rsidP="009E399D">
      <w:pPr>
        <w:pStyle w:val="BodyText3"/>
        <w:rPr>
          <w:b/>
          <w:noProof/>
          <w:sz w:val="20"/>
          <w:lang w:val="sl-SI"/>
        </w:rPr>
      </w:pPr>
      <w:r w:rsidRPr="001E259A">
        <w:rPr>
          <w:b/>
          <w:noProof/>
          <w:sz w:val="20"/>
          <w:lang w:val="sl-SI"/>
        </w:rPr>
        <w:t>1</w:t>
      </w:r>
      <w:r w:rsidR="00A91AA1" w:rsidRPr="001E259A">
        <w:rPr>
          <w:b/>
          <w:noProof/>
          <w:sz w:val="20"/>
          <w:lang w:val="sl-SI"/>
        </w:rPr>
        <w:t>5</w:t>
      </w:r>
      <w:r w:rsidRPr="001E259A">
        <w:rPr>
          <w:b/>
          <w:noProof/>
          <w:sz w:val="20"/>
          <w:lang w:val="sl-SI"/>
        </w:rPr>
        <w:t>. člen</w:t>
      </w:r>
    </w:p>
    <w:p w14:paraId="7AB0FB6D" w14:textId="77777777" w:rsidR="009E399D" w:rsidRPr="001E259A" w:rsidRDefault="009E399D" w:rsidP="009E399D">
      <w:pPr>
        <w:pStyle w:val="BodyText3"/>
        <w:rPr>
          <w:noProof/>
          <w:sz w:val="20"/>
          <w:lang w:val="sl-SI"/>
        </w:rPr>
      </w:pPr>
    </w:p>
    <w:p w14:paraId="72AA6FD1" w14:textId="5DE1B096" w:rsidR="009E399D" w:rsidRPr="001E259A" w:rsidRDefault="009E399D" w:rsidP="009E399D">
      <w:pPr>
        <w:pStyle w:val="BodyText3"/>
        <w:rPr>
          <w:rFonts w:cs="Arial"/>
          <w:noProof/>
          <w:sz w:val="20"/>
          <w:lang w:val="sl-SI"/>
        </w:rPr>
      </w:pPr>
      <w:r w:rsidRPr="001E259A">
        <w:rPr>
          <w:rFonts w:cs="Arial"/>
          <w:noProof/>
          <w:sz w:val="20"/>
          <w:lang w:val="sl-SI"/>
        </w:rPr>
        <w:t>Pogodbeni stranki izjavljata, da je to pogodbo možno odpovedati pred njeno izpolnitvijo v primeru, da nastopi ena od naslednjih spodaj navedenih okoliščin.</w:t>
      </w:r>
    </w:p>
    <w:p w14:paraId="0F90A26F" w14:textId="77777777" w:rsidR="009E399D" w:rsidRPr="001E259A" w:rsidRDefault="009E399D" w:rsidP="009E399D">
      <w:pPr>
        <w:rPr>
          <w:rFonts w:ascii="Times New Roman" w:hAnsi="Times New Roman"/>
          <w:noProof/>
          <w:sz w:val="24"/>
        </w:rPr>
      </w:pPr>
    </w:p>
    <w:p w14:paraId="3AB43964" w14:textId="444E98F3" w:rsidR="009E399D" w:rsidRPr="001E259A" w:rsidRDefault="009E399D" w:rsidP="009E399D">
      <w:pPr>
        <w:rPr>
          <w:rFonts w:cs="Arial"/>
          <w:noProof/>
          <w:szCs w:val="20"/>
        </w:rPr>
      </w:pPr>
      <w:r w:rsidRPr="001E259A">
        <w:rPr>
          <w:rFonts w:cs="Arial"/>
          <w:noProof/>
          <w:szCs w:val="20"/>
        </w:rPr>
        <w:t>Naročnik lahko odpove pogodbo pred njeno izpolnitvijo:</w:t>
      </w:r>
    </w:p>
    <w:p w14:paraId="164E778C" w14:textId="77777777" w:rsidR="002B7455" w:rsidRPr="001E259A" w:rsidRDefault="002B7455" w:rsidP="009E399D">
      <w:pPr>
        <w:rPr>
          <w:rFonts w:cs="Arial"/>
          <w:noProof/>
          <w:szCs w:val="20"/>
        </w:rPr>
      </w:pPr>
    </w:p>
    <w:p w14:paraId="42C05FD6" w14:textId="77777777" w:rsidR="009E399D" w:rsidRPr="001E259A" w:rsidRDefault="009E399D" w:rsidP="009E399D">
      <w:pPr>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je proti ponudniku uveden stečaj ali prisilna poravnava,</w:t>
      </w:r>
    </w:p>
    <w:p w14:paraId="69296C8E"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 xml:space="preserve">če so pretekli  pogodbeno določeni roki, ponudnik pa ni izpolnil pogodbenih obveznosti, </w:t>
      </w:r>
    </w:p>
    <w:p w14:paraId="75367F4A"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 w:val="18"/>
          <w:szCs w:val="18"/>
        </w:rPr>
        <w:t></w:t>
      </w:r>
      <w:r w:rsidRPr="001E259A">
        <w:rPr>
          <w:rFonts w:eastAsia="Wingdings"/>
          <w:noProof/>
          <w:sz w:val="14"/>
          <w:szCs w:val="14"/>
        </w:rPr>
        <w:t xml:space="preserve">          </w:t>
      </w:r>
      <w:r w:rsidRPr="001E259A">
        <w:rPr>
          <w:rFonts w:cs="Arial"/>
          <w:noProof/>
          <w:szCs w:val="20"/>
        </w:rPr>
        <w:t>če ponudnik  ni odpravil ugovarjanih napak  oz. odprava napak ni možna,</w:t>
      </w:r>
    </w:p>
    <w:p w14:paraId="46BE35D0" w14:textId="77777777" w:rsidR="009E399D" w:rsidRPr="001E259A" w:rsidRDefault="009E399D" w:rsidP="009E399D">
      <w:pPr>
        <w:rPr>
          <w:noProof/>
        </w:rPr>
      </w:pPr>
    </w:p>
    <w:p w14:paraId="0A235730" w14:textId="5B4D0475" w:rsidR="009E399D" w:rsidRPr="001E259A" w:rsidRDefault="009E399D" w:rsidP="009E399D">
      <w:pPr>
        <w:rPr>
          <w:rFonts w:cs="Arial"/>
          <w:noProof/>
          <w:szCs w:val="20"/>
        </w:rPr>
      </w:pPr>
      <w:r w:rsidRPr="001E259A">
        <w:rPr>
          <w:rFonts w:cs="Arial"/>
          <w:noProof/>
          <w:szCs w:val="20"/>
        </w:rPr>
        <w:t>Ponudnik lahko odpove pogodbo:</w:t>
      </w:r>
    </w:p>
    <w:p w14:paraId="34B0EB19" w14:textId="77777777" w:rsidR="002B7455" w:rsidRPr="001E259A" w:rsidRDefault="002B7455" w:rsidP="009E399D">
      <w:pPr>
        <w:rPr>
          <w:rFonts w:cs="Arial"/>
          <w:noProof/>
          <w:szCs w:val="20"/>
        </w:rPr>
      </w:pPr>
    </w:p>
    <w:p w14:paraId="5DF68641" w14:textId="77777777" w:rsidR="009E399D" w:rsidRPr="001E259A" w:rsidRDefault="009E399D" w:rsidP="009E399D">
      <w:pPr>
        <w:tabs>
          <w:tab w:val="num" w:pos="360"/>
        </w:tabs>
        <w:suppressAutoHyphens/>
        <w:ind w:left="360" w:hanging="360"/>
        <w:rPr>
          <w:noProof/>
        </w:rPr>
      </w:pPr>
      <w:r w:rsidRPr="001E259A">
        <w:rPr>
          <w:rFonts w:ascii="Wingdings" w:eastAsia="Wingdings" w:hAnsi="Wingdings" w:cs="Wingdings"/>
          <w:noProof/>
          <w:szCs w:val="20"/>
        </w:rPr>
        <w:t></w:t>
      </w:r>
      <w:r w:rsidRPr="001E259A">
        <w:rPr>
          <w:rFonts w:eastAsia="Wingdings"/>
          <w:noProof/>
          <w:sz w:val="14"/>
          <w:szCs w:val="14"/>
        </w:rPr>
        <w:t xml:space="preserve">         </w:t>
      </w:r>
      <w:r w:rsidRPr="001E259A">
        <w:rPr>
          <w:rFonts w:cs="Arial"/>
          <w:noProof/>
          <w:szCs w:val="20"/>
        </w:rPr>
        <w:t>če naročnik ne plača pogodbene cene.</w:t>
      </w:r>
    </w:p>
    <w:p w14:paraId="55894108" w14:textId="77777777" w:rsidR="009E399D" w:rsidRPr="001E259A" w:rsidRDefault="009E399D" w:rsidP="009E399D">
      <w:pPr>
        <w:rPr>
          <w:noProof/>
        </w:rPr>
      </w:pPr>
    </w:p>
    <w:p w14:paraId="0D90AC72" w14:textId="77777777" w:rsidR="009E399D" w:rsidRPr="001E259A" w:rsidRDefault="009E399D" w:rsidP="009E399D">
      <w:pPr>
        <w:rPr>
          <w:noProof/>
        </w:rPr>
      </w:pPr>
      <w:r w:rsidRPr="001E259A">
        <w:rPr>
          <w:rFonts w:cs="Arial"/>
          <w:noProof/>
          <w:szCs w:val="20"/>
        </w:rPr>
        <w:t xml:space="preserve">Odpoved pogodbe se poda v pisni obliki. Pogodba preneha veljati z dnem potrjenega prejema pisne odpovedi s strani pooblaščene osebe pogodbene stranke, ki se ji odpoveduje pogodbeno razmerje. </w:t>
      </w:r>
    </w:p>
    <w:p w14:paraId="02345168" w14:textId="77777777" w:rsidR="009E399D" w:rsidRPr="001E259A" w:rsidRDefault="009E399D" w:rsidP="009E399D">
      <w:pPr>
        <w:rPr>
          <w:noProof/>
        </w:rPr>
      </w:pPr>
    </w:p>
    <w:p w14:paraId="2C23BAE7" w14:textId="364041C9" w:rsidR="009E399D" w:rsidRPr="001E259A" w:rsidRDefault="009E399D" w:rsidP="009E399D">
      <w:pPr>
        <w:rPr>
          <w:rFonts w:cs="Arial"/>
          <w:noProof/>
          <w:szCs w:val="20"/>
        </w:rPr>
      </w:pPr>
      <w:r w:rsidRPr="001E259A">
        <w:rPr>
          <w:rFonts w:cs="Arial"/>
          <w:noProof/>
          <w:szCs w:val="20"/>
        </w:rPr>
        <w:t>Če odpove pogodbo naročnik, lahko zahteva povrnitev škode, ki mu je nastala zaradi neizpolnitve pogodbe s strani ponudnika. Če odpove pogodbo ponudnik, lahko zahteva plačilo za že opravljene storitve do dneva odpovedi pogodbe. Odškodninski zahtevki pogodbeno zveste</w:t>
      </w:r>
      <w:r w:rsidR="00A42701" w:rsidRPr="001E259A">
        <w:rPr>
          <w:rFonts w:cs="Arial"/>
          <w:noProof/>
          <w:szCs w:val="20"/>
        </w:rPr>
        <w:t xml:space="preserve"> stranke s tem niso izključeni.</w:t>
      </w:r>
    </w:p>
    <w:p w14:paraId="28768AB0" w14:textId="66B3540F" w:rsidR="00053F84" w:rsidRPr="001E259A" w:rsidRDefault="00053F84" w:rsidP="009E399D">
      <w:pPr>
        <w:rPr>
          <w:rFonts w:cs="Arial"/>
          <w:noProof/>
          <w:szCs w:val="20"/>
        </w:rPr>
      </w:pPr>
    </w:p>
    <w:p w14:paraId="08ACA04A" w14:textId="77777777" w:rsidR="00053F84" w:rsidRPr="001E259A" w:rsidRDefault="00053F84" w:rsidP="009E399D">
      <w:pPr>
        <w:rPr>
          <w:rFonts w:cs="Arial"/>
          <w:noProof/>
          <w:szCs w:val="20"/>
        </w:rPr>
      </w:pPr>
    </w:p>
    <w:p w14:paraId="39973FE9" w14:textId="7BFED031" w:rsidR="009E399D" w:rsidRPr="001E259A" w:rsidRDefault="009E399D" w:rsidP="009E399D">
      <w:pPr>
        <w:rPr>
          <w:rFonts w:cs="Arial"/>
          <w:b/>
          <w:noProof/>
          <w:szCs w:val="20"/>
        </w:rPr>
      </w:pPr>
      <w:r w:rsidRPr="001E259A">
        <w:rPr>
          <w:rFonts w:cs="Arial"/>
          <w:b/>
          <w:noProof/>
          <w:szCs w:val="20"/>
        </w:rPr>
        <w:t>1</w:t>
      </w:r>
      <w:r w:rsidR="00A91AA1" w:rsidRPr="001E259A">
        <w:rPr>
          <w:rFonts w:cs="Arial"/>
          <w:b/>
          <w:noProof/>
          <w:szCs w:val="20"/>
        </w:rPr>
        <w:t>6</w:t>
      </w:r>
      <w:r w:rsidRPr="001E259A">
        <w:rPr>
          <w:rFonts w:cs="Arial"/>
          <w:b/>
          <w:noProof/>
          <w:szCs w:val="20"/>
        </w:rPr>
        <w:t>. člen</w:t>
      </w:r>
    </w:p>
    <w:p w14:paraId="7A7B8DA1" w14:textId="77777777" w:rsidR="009E399D" w:rsidRPr="001E259A" w:rsidRDefault="009E399D" w:rsidP="009E399D">
      <w:pPr>
        <w:pStyle w:val="BodyText3"/>
        <w:rPr>
          <w:b/>
          <w:noProof/>
          <w:sz w:val="20"/>
          <w:lang w:val="sl-SI"/>
        </w:rPr>
      </w:pPr>
    </w:p>
    <w:p w14:paraId="453EF364" w14:textId="40C248C0" w:rsidR="000F79B6" w:rsidRPr="001E259A" w:rsidRDefault="000F79B6" w:rsidP="000F79B6">
      <w:pPr>
        <w:rPr>
          <w:noProof/>
        </w:rPr>
      </w:pPr>
      <w:r w:rsidRPr="001E259A">
        <w:rPr>
          <w:noProof/>
        </w:rPr>
        <w:t>Ta pogodba je sklenjena pod razveznim pogojem, ki se uresniči v primeru izpolnitve ene od naslednjih okoliščin:</w:t>
      </w:r>
    </w:p>
    <w:p w14:paraId="786DD1C7" w14:textId="77777777" w:rsidR="00F42F0C" w:rsidRPr="001E259A" w:rsidRDefault="00F42F0C" w:rsidP="000F79B6">
      <w:pPr>
        <w:rPr>
          <w:noProof/>
        </w:rPr>
      </w:pPr>
    </w:p>
    <w:p w14:paraId="1B0C2C9B" w14:textId="77777777" w:rsidR="000F79B6" w:rsidRPr="001E259A" w:rsidRDefault="000F79B6" w:rsidP="00075B1A">
      <w:pPr>
        <w:numPr>
          <w:ilvl w:val="0"/>
          <w:numId w:val="14"/>
        </w:numPr>
        <w:contextualSpacing/>
        <w:rPr>
          <w:noProof/>
        </w:rPr>
      </w:pPr>
      <w:r w:rsidRPr="001E259A">
        <w:rPr>
          <w:noProof/>
        </w:rPr>
        <w:t xml:space="preserve">če bo naročnik seznanjen, da je sodišče s pravnomočno odločitvijo ugotovilo kršitev obveznosti delovne, okoljske ali socialne zakonodaje s strani ponudnika/dobavitelja ali podizvajalca ali </w:t>
      </w:r>
    </w:p>
    <w:p w14:paraId="3D17F1A7" w14:textId="77777777" w:rsidR="000F79B6" w:rsidRPr="001E259A" w:rsidRDefault="000F79B6" w:rsidP="00075B1A">
      <w:pPr>
        <w:numPr>
          <w:ilvl w:val="0"/>
          <w:numId w:val="14"/>
        </w:numPr>
        <w:contextualSpacing/>
        <w:rPr>
          <w:noProof/>
        </w:rPr>
      </w:pPr>
      <w:r w:rsidRPr="001E259A">
        <w:rPr>
          <w:noProof/>
        </w:rPr>
        <w:t>če bo naročnik seznanjen, da je pristojni državni organ pri ponudniku/dobavitelju ali podizvajalcu v času izvajanja pogodbe ugotovil najmanj dve kršitvi v zvezi s:</w:t>
      </w:r>
    </w:p>
    <w:p w14:paraId="5A9E681C" w14:textId="77777777" w:rsidR="000F79B6" w:rsidRPr="001E259A" w:rsidRDefault="000F79B6" w:rsidP="00075B1A">
      <w:pPr>
        <w:numPr>
          <w:ilvl w:val="1"/>
          <w:numId w:val="14"/>
        </w:numPr>
        <w:contextualSpacing/>
        <w:rPr>
          <w:noProof/>
        </w:rPr>
      </w:pPr>
      <w:r w:rsidRPr="001E259A">
        <w:rPr>
          <w:noProof/>
        </w:rPr>
        <w:t xml:space="preserve">plačilom za delo, </w:t>
      </w:r>
    </w:p>
    <w:p w14:paraId="0A0CEF37" w14:textId="77777777" w:rsidR="000F79B6" w:rsidRPr="001E259A" w:rsidRDefault="000F79B6" w:rsidP="00075B1A">
      <w:pPr>
        <w:numPr>
          <w:ilvl w:val="1"/>
          <w:numId w:val="14"/>
        </w:numPr>
        <w:contextualSpacing/>
        <w:rPr>
          <w:noProof/>
        </w:rPr>
      </w:pPr>
      <w:r w:rsidRPr="001E259A">
        <w:rPr>
          <w:noProof/>
        </w:rPr>
        <w:t xml:space="preserve">delovnim časom, </w:t>
      </w:r>
    </w:p>
    <w:p w14:paraId="2D41B9D1" w14:textId="77777777" w:rsidR="000F79B6" w:rsidRPr="001E259A" w:rsidRDefault="000F79B6" w:rsidP="00075B1A">
      <w:pPr>
        <w:numPr>
          <w:ilvl w:val="1"/>
          <w:numId w:val="14"/>
        </w:numPr>
        <w:contextualSpacing/>
        <w:rPr>
          <w:noProof/>
        </w:rPr>
      </w:pPr>
      <w:r w:rsidRPr="001E259A">
        <w:rPr>
          <w:noProof/>
        </w:rPr>
        <w:t xml:space="preserve">počitki, </w:t>
      </w:r>
    </w:p>
    <w:p w14:paraId="4D82608A" w14:textId="77777777" w:rsidR="000F79B6" w:rsidRPr="001E259A" w:rsidRDefault="000F79B6" w:rsidP="00075B1A">
      <w:pPr>
        <w:numPr>
          <w:ilvl w:val="1"/>
          <w:numId w:val="14"/>
        </w:numPr>
        <w:contextualSpacing/>
        <w:rPr>
          <w:noProof/>
        </w:rPr>
      </w:pPr>
      <w:r w:rsidRPr="001E259A">
        <w:rPr>
          <w:noProof/>
        </w:rPr>
        <w:t xml:space="preserve">opravljanjem dela na podlagi pogodb civilnega prava kljub obstoju elementov delovnega razmerja ali v zvezi z zaposlovanjem na črno </w:t>
      </w:r>
    </w:p>
    <w:p w14:paraId="1DBE7144" w14:textId="77777777" w:rsidR="000F79B6" w:rsidRPr="001E259A" w:rsidRDefault="000F79B6" w:rsidP="000F79B6">
      <w:pPr>
        <w:ind w:left="708"/>
        <w:rPr>
          <w:noProof/>
        </w:rPr>
      </w:pPr>
      <w:r w:rsidRPr="001E259A">
        <w:rPr>
          <w:noProof/>
        </w:rPr>
        <w:t>in za kateri mu je bila s pravnomočno odločitvijo ali več pravnomočnimi odločitvami izrečena globa za prekršek,</w:t>
      </w:r>
    </w:p>
    <w:p w14:paraId="1670F9BD" w14:textId="77777777" w:rsidR="00F42F0C" w:rsidRPr="001E259A" w:rsidRDefault="00F42F0C" w:rsidP="000F79B6">
      <w:pPr>
        <w:rPr>
          <w:noProof/>
        </w:rPr>
      </w:pPr>
    </w:p>
    <w:p w14:paraId="2E0BFD18" w14:textId="761ECB7A" w:rsidR="000F79B6" w:rsidRPr="001E259A" w:rsidRDefault="000F79B6" w:rsidP="000F79B6">
      <w:pPr>
        <w:rPr>
          <w:noProof/>
        </w:rPr>
      </w:pPr>
      <w:r w:rsidRPr="001E259A">
        <w:rPr>
          <w:noProof/>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1E259A">
        <w:rPr>
          <w:iCs/>
          <w:noProof/>
        </w:rPr>
        <w:t>skladu s 94. členom ZJN-3</w:t>
      </w:r>
      <w:r w:rsidRPr="001E259A">
        <w:rPr>
          <w:noProof/>
        </w:rPr>
        <w:t xml:space="preserve"> in določili te pogodbe v roku 30 dni od seznanitve s kršitvijo. </w:t>
      </w:r>
    </w:p>
    <w:p w14:paraId="1CF94ED3" w14:textId="77777777" w:rsidR="000F79B6" w:rsidRPr="001E259A" w:rsidRDefault="000F79B6" w:rsidP="000F79B6">
      <w:pPr>
        <w:rPr>
          <w:noProof/>
        </w:rPr>
      </w:pPr>
    </w:p>
    <w:p w14:paraId="2351A49C" w14:textId="77777777" w:rsidR="000F79B6" w:rsidRPr="001E259A" w:rsidRDefault="000F79B6" w:rsidP="000F79B6">
      <w:pPr>
        <w:rPr>
          <w:noProof/>
        </w:rPr>
      </w:pPr>
      <w:r w:rsidRPr="001E259A">
        <w:rPr>
          <w:noProof/>
        </w:rPr>
        <w:lastRenderedPageBreak/>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0E24B1BE" w14:textId="77777777" w:rsidR="000F79B6" w:rsidRPr="001E259A" w:rsidRDefault="000F79B6" w:rsidP="000F79B6">
      <w:pPr>
        <w:rPr>
          <w:noProof/>
        </w:rPr>
      </w:pPr>
    </w:p>
    <w:p w14:paraId="5F62E971" w14:textId="77777777" w:rsidR="009967E6" w:rsidRPr="001E259A" w:rsidRDefault="000F79B6" w:rsidP="000F79B6">
      <w:pPr>
        <w:rPr>
          <w:noProof/>
        </w:rPr>
      </w:pPr>
      <w:r w:rsidRPr="001E259A">
        <w:rPr>
          <w:noProof/>
        </w:rPr>
        <w:t xml:space="preserve">Če naročnik v roku 30 dni od seznanitve s kršitvijo ne začne novega postopka javnega naročila, se šteje, </w:t>
      </w:r>
    </w:p>
    <w:p w14:paraId="30C37AED" w14:textId="69CC5843" w:rsidR="000F79B6" w:rsidRPr="001E259A" w:rsidRDefault="000F79B6" w:rsidP="000F79B6">
      <w:pPr>
        <w:rPr>
          <w:noProof/>
        </w:rPr>
      </w:pPr>
      <w:r w:rsidRPr="001E259A">
        <w:rPr>
          <w:noProof/>
        </w:rPr>
        <w:t>da je pogodba razvezana trideseti dan od seznanitve s kršitvijo.</w:t>
      </w:r>
    </w:p>
    <w:p w14:paraId="26256867" w14:textId="77777777" w:rsidR="004A4B73" w:rsidRDefault="004A4B73" w:rsidP="009E399D">
      <w:pPr>
        <w:pStyle w:val="BodyText3"/>
        <w:rPr>
          <w:b/>
          <w:bCs/>
          <w:noProof/>
          <w:sz w:val="20"/>
          <w:lang w:val="sl-SI"/>
        </w:rPr>
      </w:pPr>
    </w:p>
    <w:p w14:paraId="7C30B818" w14:textId="77777777" w:rsidR="00C80642" w:rsidRDefault="00C80642" w:rsidP="009E399D">
      <w:pPr>
        <w:pStyle w:val="BodyText3"/>
        <w:rPr>
          <w:b/>
          <w:bCs/>
          <w:noProof/>
          <w:sz w:val="20"/>
          <w:lang w:val="sl-SI"/>
        </w:rPr>
      </w:pPr>
    </w:p>
    <w:p w14:paraId="2CB1FA64" w14:textId="632ACE14" w:rsidR="009E399D" w:rsidRPr="001E259A" w:rsidRDefault="009E399D" w:rsidP="009E399D">
      <w:pPr>
        <w:pStyle w:val="BodyText3"/>
        <w:rPr>
          <w:b/>
          <w:bCs/>
          <w:noProof/>
          <w:sz w:val="20"/>
          <w:lang w:val="sl-SI"/>
        </w:rPr>
      </w:pPr>
      <w:r w:rsidRPr="001E259A">
        <w:rPr>
          <w:b/>
          <w:bCs/>
          <w:noProof/>
          <w:sz w:val="20"/>
          <w:lang w:val="sl-SI"/>
        </w:rPr>
        <w:t>1</w:t>
      </w:r>
      <w:r w:rsidR="00362449" w:rsidRPr="001E259A">
        <w:rPr>
          <w:b/>
          <w:bCs/>
          <w:noProof/>
          <w:sz w:val="20"/>
          <w:lang w:val="sl-SI"/>
        </w:rPr>
        <w:t>7</w:t>
      </w:r>
      <w:r w:rsidR="00D4533D" w:rsidRPr="001E259A">
        <w:rPr>
          <w:b/>
          <w:bCs/>
          <w:noProof/>
          <w:sz w:val="20"/>
          <w:lang w:val="sl-SI"/>
        </w:rPr>
        <w:t>.</w:t>
      </w:r>
      <w:r w:rsidRPr="001E259A">
        <w:rPr>
          <w:b/>
          <w:bCs/>
          <w:noProof/>
          <w:sz w:val="20"/>
          <w:lang w:val="sl-SI"/>
        </w:rPr>
        <w:t xml:space="preserve"> člen</w:t>
      </w:r>
    </w:p>
    <w:p w14:paraId="42DFA22C" w14:textId="77777777" w:rsidR="009E399D" w:rsidRPr="001E259A" w:rsidRDefault="009E399D" w:rsidP="009E399D">
      <w:pPr>
        <w:pStyle w:val="BodyText3"/>
        <w:rPr>
          <w:noProof/>
          <w:sz w:val="20"/>
          <w:lang w:val="sl-SI"/>
        </w:rPr>
      </w:pPr>
    </w:p>
    <w:p w14:paraId="185D55A4" w14:textId="77777777" w:rsidR="008403C3" w:rsidRPr="001E259A" w:rsidRDefault="008403C3" w:rsidP="008403C3">
      <w:pPr>
        <w:pStyle w:val="BodyText3"/>
        <w:rPr>
          <w:rFonts w:cs="Arial"/>
          <w:noProof/>
          <w:sz w:val="20"/>
          <w:lang w:val="sl-SI"/>
        </w:rPr>
      </w:pPr>
      <w:r w:rsidRPr="001E259A">
        <w:rPr>
          <w:rFonts w:cs="Arial"/>
          <w:noProof/>
          <w:sz w:val="20"/>
          <w:lang w:val="sl-SI"/>
        </w:rPr>
        <w:t xml:space="preserve">S strani naročnika je za izvajanje pogodbe odgovoren …. (telefon: </w:t>
      </w:r>
      <w:r w:rsidRPr="001E259A">
        <w:rPr>
          <w:rFonts w:cs="Arial"/>
          <w:noProof/>
          <w:color w:val="000000"/>
          <w:sz w:val="20"/>
          <w:lang w:val="sl-SI"/>
        </w:rPr>
        <w:t>+386 1</w:t>
      </w:r>
      <w:r w:rsidRPr="001E259A">
        <w:rPr>
          <w:rFonts w:cs="Arial"/>
          <w:noProof/>
          <w:sz w:val="20"/>
          <w:lang w:val="sl-SI"/>
        </w:rPr>
        <w:t xml:space="preserve"> 475 ….), s  strani ponudnika pa: …. (telefon: ….).</w:t>
      </w:r>
    </w:p>
    <w:p w14:paraId="7013E167" w14:textId="58CCEC89" w:rsidR="00F42F0C" w:rsidRPr="001E259A" w:rsidRDefault="00F42F0C" w:rsidP="009E399D">
      <w:pPr>
        <w:pStyle w:val="BodyText3"/>
        <w:rPr>
          <w:b/>
          <w:noProof/>
          <w:sz w:val="20"/>
          <w:lang w:val="sl-SI"/>
        </w:rPr>
      </w:pPr>
    </w:p>
    <w:p w14:paraId="489B3A4E" w14:textId="77777777" w:rsidR="009967E6" w:rsidRPr="001E259A" w:rsidRDefault="009967E6" w:rsidP="009E399D">
      <w:pPr>
        <w:pStyle w:val="BodyText3"/>
        <w:rPr>
          <w:b/>
          <w:noProof/>
          <w:sz w:val="20"/>
          <w:lang w:val="sl-SI"/>
        </w:rPr>
      </w:pPr>
    </w:p>
    <w:p w14:paraId="46329949" w14:textId="037BBD17" w:rsidR="009E399D" w:rsidRPr="001E259A" w:rsidRDefault="009E399D" w:rsidP="009E399D">
      <w:pPr>
        <w:pStyle w:val="BodyText3"/>
        <w:rPr>
          <w:rFonts w:cs="Arial"/>
          <w:noProof/>
          <w:sz w:val="20"/>
          <w:lang w:val="sl-SI"/>
        </w:rPr>
      </w:pPr>
      <w:r w:rsidRPr="001E259A">
        <w:rPr>
          <w:b/>
          <w:noProof/>
          <w:sz w:val="20"/>
          <w:lang w:val="sl-SI"/>
        </w:rPr>
        <w:t>1</w:t>
      </w:r>
      <w:r w:rsidR="00A91AA1" w:rsidRPr="001E259A">
        <w:rPr>
          <w:b/>
          <w:noProof/>
          <w:sz w:val="20"/>
          <w:lang w:val="sl-SI"/>
        </w:rPr>
        <w:t>8</w:t>
      </w:r>
      <w:r w:rsidRPr="001E259A">
        <w:rPr>
          <w:b/>
          <w:noProof/>
          <w:sz w:val="20"/>
          <w:lang w:val="sl-SI"/>
        </w:rPr>
        <w:t>. člen</w:t>
      </w:r>
    </w:p>
    <w:p w14:paraId="1E2F5060" w14:textId="77777777" w:rsidR="009E399D" w:rsidRPr="001E259A" w:rsidRDefault="009E399D" w:rsidP="009E399D">
      <w:pPr>
        <w:rPr>
          <w:noProof/>
        </w:rPr>
      </w:pPr>
    </w:p>
    <w:p w14:paraId="182B37F6" w14:textId="77777777" w:rsidR="009E399D" w:rsidRPr="001E259A" w:rsidRDefault="009E399D" w:rsidP="009E399D">
      <w:pPr>
        <w:rPr>
          <w:noProof/>
        </w:rPr>
      </w:pPr>
      <w:r w:rsidRPr="001E259A">
        <w:rPr>
          <w:noProof/>
        </w:rPr>
        <w:t>Pogodba je sestavljena iz naslednjih delov, ki predstavljajo enovito celoto:</w:t>
      </w:r>
    </w:p>
    <w:p w14:paraId="4D0E9DFA" w14:textId="77777777" w:rsidR="009E399D" w:rsidRPr="001E259A" w:rsidRDefault="009E399D" w:rsidP="009E399D">
      <w:pPr>
        <w:rPr>
          <w:noProof/>
        </w:rPr>
      </w:pPr>
    </w:p>
    <w:p w14:paraId="44CF4FD8" w14:textId="6130F37C" w:rsidR="009E399D" w:rsidRPr="001E259A" w:rsidRDefault="009E399D" w:rsidP="009E399D">
      <w:pPr>
        <w:numPr>
          <w:ilvl w:val="0"/>
          <w:numId w:val="6"/>
        </w:numPr>
        <w:suppressAutoHyphens/>
        <w:rPr>
          <w:rFonts w:cs="Arial"/>
          <w:noProof/>
          <w:szCs w:val="20"/>
        </w:rPr>
      </w:pPr>
      <w:r w:rsidRPr="001E259A">
        <w:rPr>
          <w:rFonts w:cs="Arial"/>
          <w:noProof/>
          <w:szCs w:val="20"/>
        </w:rPr>
        <w:t>Osnovna pogodba s komercialnimi pogoji,</w:t>
      </w:r>
    </w:p>
    <w:p w14:paraId="6036EB02" w14:textId="6463E1DA" w:rsidR="009E399D" w:rsidRPr="001E259A" w:rsidRDefault="009E399D" w:rsidP="009E399D">
      <w:pPr>
        <w:numPr>
          <w:ilvl w:val="0"/>
          <w:numId w:val="6"/>
        </w:numPr>
        <w:suppressAutoHyphens/>
        <w:rPr>
          <w:rFonts w:cs="Arial"/>
          <w:noProof/>
          <w:szCs w:val="20"/>
        </w:rPr>
      </w:pPr>
      <w:r w:rsidRPr="001E259A">
        <w:rPr>
          <w:rFonts w:cs="Arial"/>
          <w:noProof/>
          <w:szCs w:val="20"/>
        </w:rPr>
        <w:t>Priloga 1 – Ponudbena dokumentacija štev. ............................................................</w:t>
      </w:r>
    </w:p>
    <w:p w14:paraId="35E287E4" w14:textId="77777777" w:rsidR="009E399D" w:rsidRPr="001E259A" w:rsidRDefault="009E399D" w:rsidP="009E399D">
      <w:pPr>
        <w:numPr>
          <w:ilvl w:val="0"/>
          <w:numId w:val="6"/>
        </w:numPr>
        <w:suppressAutoHyphens/>
        <w:rPr>
          <w:rFonts w:cs="Arial"/>
          <w:noProof/>
          <w:szCs w:val="20"/>
        </w:rPr>
      </w:pPr>
      <w:r w:rsidRPr="001E259A">
        <w:rPr>
          <w:rFonts w:cs="Arial"/>
          <w:noProof/>
          <w:szCs w:val="20"/>
        </w:rPr>
        <w:t xml:space="preserve">Priloga 2 – Garancija za dobro izvedbo pogodbenih obveznosti </w:t>
      </w:r>
    </w:p>
    <w:p w14:paraId="24B3D5B8" w14:textId="77777777" w:rsidR="009E399D" w:rsidRPr="001E259A" w:rsidRDefault="009E399D" w:rsidP="009E399D">
      <w:pPr>
        <w:pStyle w:val="BodyText3"/>
        <w:rPr>
          <w:noProof/>
          <w:sz w:val="20"/>
          <w:lang w:val="sl-SI"/>
        </w:rPr>
      </w:pPr>
    </w:p>
    <w:p w14:paraId="221AC585" w14:textId="77777777" w:rsidR="009E399D" w:rsidRPr="001E259A" w:rsidRDefault="009E399D" w:rsidP="009E399D">
      <w:pPr>
        <w:pStyle w:val="BodyText3"/>
        <w:rPr>
          <w:noProof/>
          <w:sz w:val="20"/>
          <w:lang w:val="sl-SI"/>
        </w:rPr>
      </w:pPr>
      <w:r w:rsidRPr="001E259A">
        <w:rPr>
          <w:noProof/>
          <w:sz w:val="20"/>
          <w:lang w:val="sl-SI"/>
        </w:rPr>
        <w:t>Pogodba je sestavljena v petih izvodih, od katerih prejme naročnik tri izvode, ponudnik pa dva izvoda.</w:t>
      </w:r>
    </w:p>
    <w:p w14:paraId="78183257" w14:textId="421ABE0C" w:rsidR="009E399D" w:rsidRPr="001E259A" w:rsidRDefault="009E399D" w:rsidP="009E399D">
      <w:pPr>
        <w:rPr>
          <w:noProof/>
          <w:sz w:val="16"/>
          <w:szCs w:val="16"/>
        </w:rPr>
      </w:pPr>
    </w:p>
    <w:p w14:paraId="16F9B99D" w14:textId="05527B0E" w:rsidR="002B7455" w:rsidRPr="001E259A" w:rsidRDefault="002B7455" w:rsidP="009E399D">
      <w:pPr>
        <w:rPr>
          <w:noProof/>
          <w:sz w:val="16"/>
          <w:szCs w:val="16"/>
        </w:rPr>
      </w:pPr>
    </w:p>
    <w:p w14:paraId="48477258" w14:textId="77777777" w:rsidR="002B7455" w:rsidRPr="001E259A" w:rsidRDefault="002B7455" w:rsidP="009E399D">
      <w:pPr>
        <w:rPr>
          <w:noProof/>
          <w:sz w:val="16"/>
          <w:szCs w:val="16"/>
        </w:rPr>
      </w:pPr>
    </w:p>
    <w:p w14:paraId="4522D1EB" w14:textId="7516567B" w:rsidR="009E399D" w:rsidRPr="001E259A" w:rsidRDefault="009E399D" w:rsidP="009E399D">
      <w:pPr>
        <w:rPr>
          <w:noProof/>
          <w:sz w:val="18"/>
          <w:szCs w:val="18"/>
        </w:rPr>
      </w:pPr>
      <w:r w:rsidRPr="001E259A">
        <w:rPr>
          <w:noProof/>
          <w:sz w:val="18"/>
          <w:szCs w:val="18"/>
        </w:rPr>
        <w:t xml:space="preserve">PODPIS IN ŽIG POOBLAŠČENIH PREDSTAVNIKOV NAROČNIKA IN PONUDNIKA – POGODBA ŠT. </w:t>
      </w:r>
      <w:r w:rsidR="00223E92">
        <w:rPr>
          <w:noProof/>
          <w:sz w:val="18"/>
          <w:szCs w:val="18"/>
        </w:rPr>
        <w:t>JN-B1041</w:t>
      </w:r>
    </w:p>
    <w:p w14:paraId="1A209CA0" w14:textId="7025649D" w:rsidR="002B7455" w:rsidRPr="001E259A" w:rsidRDefault="002B7455" w:rsidP="009E399D">
      <w:pPr>
        <w:rPr>
          <w:noProof/>
          <w:sz w:val="18"/>
          <w:szCs w:val="18"/>
        </w:rPr>
      </w:pPr>
    </w:p>
    <w:p w14:paraId="2FA47D80" w14:textId="77777777" w:rsidR="009E399D" w:rsidRPr="001E259A" w:rsidRDefault="009E399D" w:rsidP="009E399D">
      <w:pPr>
        <w:rPr>
          <w:noProof/>
          <w:sz w:val="16"/>
          <w:szCs w:val="16"/>
        </w:rPr>
      </w:pPr>
    </w:p>
    <w:p w14:paraId="546F6D24" w14:textId="77777777" w:rsidR="009E399D" w:rsidRPr="001E259A" w:rsidRDefault="009E399D" w:rsidP="009E399D">
      <w:pPr>
        <w:pStyle w:val="BodyText3"/>
        <w:tabs>
          <w:tab w:val="center" w:pos="1980"/>
          <w:tab w:val="center" w:pos="7020"/>
        </w:tabs>
        <w:rPr>
          <w:noProof/>
          <w:sz w:val="20"/>
          <w:lang w:val="sl-SI"/>
        </w:rPr>
      </w:pPr>
      <w:r w:rsidRPr="001E259A">
        <w:rPr>
          <w:noProof/>
          <w:sz w:val="20"/>
          <w:lang w:val="sl-SI"/>
        </w:rPr>
        <w:tab/>
        <w:t>Ljubljana, dne..................</w:t>
      </w:r>
      <w:r w:rsidRPr="001E259A">
        <w:rPr>
          <w:noProof/>
          <w:sz w:val="20"/>
          <w:lang w:val="sl-SI"/>
        </w:rPr>
        <w:tab/>
        <w:t>......................., dne.................</w:t>
      </w:r>
    </w:p>
    <w:p w14:paraId="51BAEF85" w14:textId="24A366CB" w:rsidR="009E399D" w:rsidRPr="001E259A" w:rsidRDefault="009E399D" w:rsidP="009E399D">
      <w:pPr>
        <w:tabs>
          <w:tab w:val="center" w:pos="1980"/>
          <w:tab w:val="center" w:pos="7020"/>
        </w:tabs>
        <w:rPr>
          <w:b/>
          <w:noProof/>
        </w:rPr>
      </w:pPr>
    </w:p>
    <w:p w14:paraId="346DBC07" w14:textId="77777777" w:rsidR="002B7455" w:rsidRPr="001E259A" w:rsidRDefault="002B7455" w:rsidP="009E399D">
      <w:pPr>
        <w:tabs>
          <w:tab w:val="center" w:pos="1980"/>
          <w:tab w:val="center" w:pos="7020"/>
        </w:tabs>
        <w:rPr>
          <w:b/>
          <w:noProof/>
        </w:rPr>
      </w:pPr>
    </w:p>
    <w:p w14:paraId="52E9DEF2" w14:textId="77777777" w:rsidR="009E399D" w:rsidRPr="001E259A" w:rsidRDefault="009E399D" w:rsidP="009E399D">
      <w:pPr>
        <w:tabs>
          <w:tab w:val="center" w:pos="1980"/>
          <w:tab w:val="center" w:pos="7020"/>
        </w:tabs>
        <w:rPr>
          <w:noProof/>
        </w:rPr>
      </w:pPr>
      <w:r w:rsidRPr="001E259A">
        <w:rPr>
          <w:noProof/>
        </w:rPr>
        <w:tab/>
        <w:t>NAROČNIK:</w:t>
      </w:r>
      <w:r w:rsidRPr="001E259A">
        <w:rPr>
          <w:noProof/>
        </w:rPr>
        <w:tab/>
        <w:t>PONUDNIK:</w:t>
      </w:r>
    </w:p>
    <w:p w14:paraId="711ABB0F" w14:textId="77777777" w:rsidR="009E399D" w:rsidRPr="001E259A" w:rsidRDefault="009E399D" w:rsidP="009E399D">
      <w:pPr>
        <w:tabs>
          <w:tab w:val="center" w:pos="1980"/>
          <w:tab w:val="center" w:pos="7020"/>
        </w:tabs>
        <w:rPr>
          <w:noProof/>
        </w:rPr>
      </w:pPr>
    </w:p>
    <w:p w14:paraId="10400AB4" w14:textId="77777777" w:rsidR="00BC120D" w:rsidRPr="00C1651D" w:rsidRDefault="00BC120D" w:rsidP="00BC120D">
      <w:pPr>
        <w:tabs>
          <w:tab w:val="center" w:pos="2410"/>
          <w:tab w:val="center" w:pos="6946"/>
        </w:tabs>
        <w:rPr>
          <w:rFonts w:cs="Arial"/>
          <w:szCs w:val="20"/>
        </w:rPr>
      </w:pPr>
      <w:bookmarkStart w:id="239" w:name="_Hlk76984248"/>
      <w:r w:rsidRPr="00C1651D">
        <w:rPr>
          <w:rFonts w:cs="Arial"/>
          <w:szCs w:val="20"/>
        </w:rPr>
        <w:tab/>
        <w:t>Radiotelevizija Slovenija, Javni zavod</w:t>
      </w:r>
      <w:r>
        <w:rPr>
          <w:rFonts w:cs="Arial"/>
          <w:szCs w:val="20"/>
        </w:rPr>
        <w:tab/>
        <w:t>………………………………….</w:t>
      </w:r>
      <w:r w:rsidRPr="00C1651D">
        <w:rPr>
          <w:rFonts w:cs="Arial"/>
          <w:szCs w:val="20"/>
        </w:rPr>
        <w:t xml:space="preserve"> </w:t>
      </w:r>
    </w:p>
    <w:p w14:paraId="03E75EFB" w14:textId="77777777" w:rsidR="00BC120D" w:rsidRPr="00C1651D" w:rsidRDefault="00BC120D" w:rsidP="00BC120D">
      <w:pPr>
        <w:tabs>
          <w:tab w:val="center" w:pos="2410"/>
          <w:tab w:val="center" w:pos="6946"/>
        </w:tabs>
        <w:rPr>
          <w:rFonts w:cs="Arial"/>
          <w:szCs w:val="20"/>
        </w:rPr>
      </w:pPr>
    </w:p>
    <w:p w14:paraId="5E337084" w14:textId="77777777" w:rsidR="00BC120D" w:rsidRPr="00C1651D" w:rsidRDefault="00BC120D" w:rsidP="00BC120D">
      <w:pPr>
        <w:tabs>
          <w:tab w:val="center" w:pos="2410"/>
          <w:tab w:val="center" w:pos="6946"/>
        </w:tabs>
        <w:rPr>
          <w:rFonts w:cs="Arial"/>
          <w:szCs w:val="20"/>
        </w:rPr>
      </w:pPr>
      <w:r w:rsidRPr="00C1651D">
        <w:rPr>
          <w:rFonts w:cs="Arial"/>
          <w:szCs w:val="20"/>
        </w:rPr>
        <w:tab/>
      </w:r>
      <w:r>
        <w:rPr>
          <w:rFonts w:cs="Arial"/>
          <w:szCs w:val="20"/>
        </w:rPr>
        <w:t>Uprava javnega zavoda Radiotelevizije Slovenija</w:t>
      </w:r>
      <w:r>
        <w:rPr>
          <w:rFonts w:cs="Arial"/>
          <w:szCs w:val="20"/>
        </w:rPr>
        <w:tab/>
        <w:t>…………………………………….</w:t>
      </w:r>
    </w:p>
    <w:p w14:paraId="76704DAB" w14:textId="77777777" w:rsidR="00BC120D" w:rsidRPr="00C1651D" w:rsidRDefault="00BC120D" w:rsidP="00BC120D">
      <w:pPr>
        <w:tabs>
          <w:tab w:val="center" w:pos="2410"/>
          <w:tab w:val="center" w:pos="6946"/>
        </w:tabs>
        <w:rPr>
          <w:rFonts w:cs="Arial"/>
          <w:szCs w:val="20"/>
        </w:rPr>
      </w:pPr>
    </w:p>
    <w:p w14:paraId="4D609188" w14:textId="77777777" w:rsidR="00BC120D" w:rsidRDefault="00BC120D" w:rsidP="00BC120D">
      <w:pPr>
        <w:tabs>
          <w:tab w:val="center" w:pos="1980"/>
          <w:tab w:val="center" w:pos="7020"/>
        </w:tabs>
        <w:suppressAutoHyphens/>
        <w:rPr>
          <w:rFonts w:cs="Calibri"/>
          <w:noProof/>
          <w:lang w:val="it-IT"/>
        </w:rPr>
      </w:pPr>
      <w:bookmarkStart w:id="240" w:name="_Hlk83902976"/>
      <w:r w:rsidRPr="00025DE4">
        <w:rPr>
          <w:rFonts w:cs="Calibri"/>
          <w:noProof/>
          <w:lang w:val="it-IT"/>
        </w:rPr>
        <w:tab/>
      </w:r>
      <w:r>
        <w:rPr>
          <w:rFonts w:cs="Calibri"/>
          <w:noProof/>
          <w:lang w:val="it-IT"/>
        </w:rPr>
        <w:t>Zvezdan Martić</w:t>
      </w:r>
      <w:r w:rsidRPr="00661078">
        <w:rPr>
          <w:rFonts w:cs="Calibri"/>
          <w:noProof/>
          <w:lang w:val="it-IT"/>
        </w:rPr>
        <w:tab/>
      </w:r>
    </w:p>
    <w:p w14:paraId="0CBBE45A" w14:textId="77777777" w:rsidR="00BC120D" w:rsidRPr="00661078" w:rsidRDefault="00BC120D" w:rsidP="00BC120D">
      <w:pPr>
        <w:tabs>
          <w:tab w:val="center" w:pos="1980"/>
          <w:tab w:val="center" w:pos="7020"/>
        </w:tabs>
        <w:suppressAutoHyphens/>
        <w:rPr>
          <w:rFonts w:cs="Calibri"/>
          <w:noProof/>
          <w:lang w:val="it-IT"/>
        </w:rPr>
      </w:pPr>
      <w:r>
        <w:rPr>
          <w:rFonts w:cs="Calibri"/>
          <w:noProof/>
          <w:lang w:val="it-IT"/>
        </w:rPr>
        <w:tab/>
        <w:t>Predsednik uprave RTV Slovenija</w:t>
      </w:r>
    </w:p>
    <w:p w14:paraId="1F341149" w14:textId="77777777" w:rsidR="00BC120D" w:rsidRPr="00722B6D" w:rsidRDefault="00BC120D" w:rsidP="00BC120D">
      <w:pPr>
        <w:tabs>
          <w:tab w:val="center" w:pos="1980"/>
          <w:tab w:val="center" w:pos="7020"/>
        </w:tabs>
        <w:suppressAutoHyphens/>
        <w:rPr>
          <w:rFonts w:cs="Calibri"/>
          <w:noProof/>
          <w:lang w:val="it-IT"/>
        </w:rPr>
      </w:pPr>
      <w:r w:rsidRPr="008D4CDF">
        <w:rPr>
          <w:rFonts w:cs="Calibri"/>
          <w:noProof/>
          <w:sz w:val="24"/>
          <w:szCs w:val="32"/>
          <w:lang w:val="it-IT"/>
        </w:rPr>
        <w:tab/>
      </w:r>
      <w:r w:rsidRPr="00722B6D">
        <w:rPr>
          <w:rFonts w:cs="Calibri"/>
          <w:noProof/>
          <w:sz w:val="24"/>
          <w:szCs w:val="32"/>
          <w:lang w:val="it-IT"/>
        </w:rPr>
        <w:t>________________________</w:t>
      </w:r>
      <w:r w:rsidRPr="00722B6D">
        <w:rPr>
          <w:rFonts w:cs="Calibri"/>
          <w:noProof/>
          <w:sz w:val="24"/>
          <w:szCs w:val="32"/>
          <w:lang w:val="it-IT"/>
        </w:rPr>
        <w:tab/>
      </w:r>
      <w:r w:rsidRPr="00722B6D">
        <w:rPr>
          <w:rFonts w:cs="Calibri"/>
          <w:noProof/>
          <w:lang w:val="it-IT"/>
        </w:rPr>
        <w:tab/>
      </w:r>
    </w:p>
    <w:p w14:paraId="2B87E707" w14:textId="77777777" w:rsidR="00BC120D" w:rsidRDefault="00BC120D" w:rsidP="00BC120D">
      <w:pPr>
        <w:tabs>
          <w:tab w:val="center" w:pos="1980"/>
          <w:tab w:val="center" w:pos="7020"/>
        </w:tabs>
        <w:suppressAutoHyphens/>
        <w:rPr>
          <w:rFonts w:cs="Calibri"/>
          <w:noProof/>
          <w:lang w:val="it-IT"/>
        </w:rPr>
      </w:pPr>
      <w:r w:rsidRPr="00722B6D">
        <w:rPr>
          <w:rFonts w:cs="Calibri"/>
          <w:noProof/>
          <w:lang w:val="it-IT"/>
        </w:rPr>
        <w:tab/>
      </w:r>
    </w:p>
    <w:p w14:paraId="17B6B24A" w14:textId="77777777" w:rsidR="00BC120D" w:rsidRPr="00722B6D" w:rsidRDefault="00BC120D" w:rsidP="00BC120D">
      <w:pPr>
        <w:tabs>
          <w:tab w:val="center" w:pos="1980"/>
          <w:tab w:val="center" w:pos="7020"/>
        </w:tabs>
        <w:suppressAutoHyphens/>
        <w:rPr>
          <w:rFonts w:cs="Calibri"/>
          <w:noProof/>
          <w:lang w:val="it-IT"/>
        </w:rPr>
      </w:pPr>
    </w:p>
    <w:p w14:paraId="56E283F1" w14:textId="77777777" w:rsidR="00BC120D" w:rsidRPr="00722B6D" w:rsidRDefault="00BC120D" w:rsidP="00BC120D">
      <w:pPr>
        <w:tabs>
          <w:tab w:val="center" w:pos="1980"/>
          <w:tab w:val="center" w:pos="7020"/>
        </w:tabs>
        <w:suppressAutoHyphens/>
        <w:rPr>
          <w:rFonts w:cs="Calibri"/>
          <w:noProof/>
          <w:lang w:val="it-IT"/>
        </w:rPr>
      </w:pPr>
      <w:r w:rsidRPr="00722B6D">
        <w:rPr>
          <w:rFonts w:cs="Calibri"/>
          <w:noProof/>
          <w:lang w:val="it-IT"/>
        </w:rPr>
        <w:tab/>
        <w:t>Simon Kardum</w:t>
      </w:r>
    </w:p>
    <w:p w14:paraId="4AECA432" w14:textId="77777777" w:rsidR="00BC120D" w:rsidRPr="007135D8" w:rsidRDefault="00BC120D" w:rsidP="00BC120D">
      <w:pPr>
        <w:tabs>
          <w:tab w:val="center" w:pos="1980"/>
          <w:tab w:val="center" w:pos="7020"/>
        </w:tabs>
        <w:suppressAutoHyphens/>
        <w:rPr>
          <w:rFonts w:cs="Calibri"/>
          <w:noProof/>
          <w:lang w:val="it-IT"/>
        </w:rPr>
      </w:pPr>
      <w:r w:rsidRPr="00722B6D">
        <w:rPr>
          <w:rFonts w:cs="Calibri"/>
          <w:noProof/>
          <w:lang w:val="it-IT"/>
        </w:rPr>
        <w:tab/>
      </w:r>
      <w:r w:rsidRPr="007135D8">
        <w:rPr>
          <w:rFonts w:cs="Calibri"/>
          <w:noProof/>
          <w:lang w:val="it-IT"/>
        </w:rPr>
        <w:t xml:space="preserve">Član uprave RTV Slovenija </w:t>
      </w:r>
      <w:r w:rsidRPr="007135D8">
        <w:rPr>
          <w:rFonts w:cs="Calibri"/>
          <w:noProof/>
          <w:lang w:val="it-IT"/>
        </w:rPr>
        <w:tab/>
        <w:t>Žig:</w:t>
      </w:r>
    </w:p>
    <w:p w14:paraId="7363DE5D" w14:textId="77777777" w:rsidR="00BC120D" w:rsidRPr="00EA7055" w:rsidRDefault="00BC120D" w:rsidP="00BC120D">
      <w:pPr>
        <w:tabs>
          <w:tab w:val="center" w:pos="1980"/>
          <w:tab w:val="center" w:pos="7020"/>
        </w:tabs>
        <w:suppressAutoHyphens/>
        <w:rPr>
          <w:rFonts w:cs="Calibri"/>
          <w:noProof/>
          <w:sz w:val="24"/>
          <w:szCs w:val="32"/>
          <w:lang w:val="en-US"/>
        </w:rPr>
      </w:pPr>
      <w:r w:rsidRPr="007135D8">
        <w:rPr>
          <w:rFonts w:cs="Calibri"/>
          <w:noProof/>
          <w:sz w:val="24"/>
          <w:szCs w:val="32"/>
          <w:lang w:val="it-IT"/>
        </w:rPr>
        <w:tab/>
      </w:r>
      <w:r w:rsidRPr="00EA7055">
        <w:rPr>
          <w:rFonts w:cs="Calibri"/>
          <w:noProof/>
          <w:sz w:val="24"/>
          <w:szCs w:val="32"/>
          <w:lang w:val="en-US"/>
        </w:rPr>
        <w:t>________________________</w:t>
      </w:r>
    </w:p>
    <w:p w14:paraId="59568B92" w14:textId="77777777" w:rsidR="00BC120D" w:rsidRPr="00EA7055" w:rsidRDefault="00BC120D" w:rsidP="00BC120D">
      <w:pPr>
        <w:tabs>
          <w:tab w:val="center" w:pos="1980"/>
          <w:tab w:val="center" w:pos="7020"/>
        </w:tabs>
        <w:suppressAutoHyphens/>
        <w:rPr>
          <w:rFonts w:cs="Calibri"/>
          <w:noProof/>
          <w:lang w:val="en-US"/>
        </w:rPr>
      </w:pPr>
    </w:p>
    <w:p w14:paraId="68354E8E" w14:textId="77777777" w:rsidR="00BC120D" w:rsidRPr="00EA7055" w:rsidRDefault="00BC120D" w:rsidP="00BC120D">
      <w:pPr>
        <w:tabs>
          <w:tab w:val="center" w:pos="1980"/>
          <w:tab w:val="center" w:pos="7020"/>
        </w:tabs>
        <w:suppressAutoHyphens/>
        <w:rPr>
          <w:rFonts w:cs="Calibri"/>
          <w:noProof/>
          <w:lang w:val="en-US"/>
        </w:rPr>
      </w:pPr>
    </w:p>
    <w:p w14:paraId="60139AB7" w14:textId="77777777" w:rsidR="00BC120D" w:rsidRPr="00EA7055" w:rsidRDefault="00BC120D" w:rsidP="00BC120D">
      <w:pPr>
        <w:tabs>
          <w:tab w:val="center" w:pos="1980"/>
          <w:tab w:val="center" w:pos="7020"/>
        </w:tabs>
        <w:suppressAutoHyphens/>
        <w:rPr>
          <w:rFonts w:cs="Calibri"/>
          <w:noProof/>
          <w:lang w:val="en-US"/>
        </w:rPr>
      </w:pPr>
      <w:r w:rsidRPr="00EA7055">
        <w:rPr>
          <w:rFonts w:cs="Calibri"/>
          <w:noProof/>
          <w:lang w:val="en-US"/>
        </w:rPr>
        <w:tab/>
        <w:t>Andrej Trček</w:t>
      </w:r>
    </w:p>
    <w:p w14:paraId="6B23455B" w14:textId="77777777" w:rsidR="00BC120D" w:rsidRPr="00722B6D" w:rsidRDefault="00BC120D" w:rsidP="00BC120D">
      <w:pPr>
        <w:tabs>
          <w:tab w:val="center" w:pos="1980"/>
          <w:tab w:val="center" w:pos="7020"/>
        </w:tabs>
        <w:suppressAutoHyphens/>
        <w:rPr>
          <w:rFonts w:cs="Calibri"/>
          <w:noProof/>
          <w:lang w:val="en-US"/>
        </w:rPr>
      </w:pPr>
      <w:r w:rsidRPr="00EA7055">
        <w:rPr>
          <w:rFonts w:cs="Calibri"/>
          <w:noProof/>
          <w:lang w:val="en-US"/>
        </w:rPr>
        <w:tab/>
      </w:r>
      <w:r w:rsidRPr="00722B6D">
        <w:rPr>
          <w:rFonts w:cs="Calibri"/>
          <w:noProof/>
          <w:lang w:val="en-US"/>
        </w:rPr>
        <w:t>Član uprave RTV Slovenija</w:t>
      </w:r>
    </w:p>
    <w:p w14:paraId="43289CF5" w14:textId="77777777" w:rsidR="00BC120D" w:rsidRPr="009946CB" w:rsidRDefault="00BC120D" w:rsidP="00BC120D">
      <w:pPr>
        <w:tabs>
          <w:tab w:val="center" w:pos="1980"/>
          <w:tab w:val="center" w:pos="7020"/>
        </w:tabs>
        <w:suppressAutoHyphens/>
        <w:rPr>
          <w:rFonts w:cs="Calibri"/>
          <w:noProof/>
          <w:sz w:val="24"/>
          <w:szCs w:val="32"/>
          <w:lang w:val="it-IT"/>
        </w:rPr>
      </w:pPr>
      <w:r w:rsidRPr="00722B6D">
        <w:rPr>
          <w:rFonts w:cs="Calibri"/>
          <w:noProof/>
          <w:sz w:val="24"/>
          <w:szCs w:val="32"/>
          <w:lang w:val="en-US"/>
        </w:rPr>
        <w:tab/>
      </w:r>
      <w:r w:rsidRPr="009946CB">
        <w:rPr>
          <w:rFonts w:cs="Calibri"/>
          <w:noProof/>
          <w:sz w:val="24"/>
          <w:szCs w:val="32"/>
          <w:lang w:val="it-IT"/>
        </w:rPr>
        <w:t>_________________________</w:t>
      </w:r>
    </w:p>
    <w:p w14:paraId="081A483C" w14:textId="77777777" w:rsidR="00BC120D" w:rsidRDefault="00BC120D" w:rsidP="00BC120D">
      <w:pPr>
        <w:tabs>
          <w:tab w:val="center" w:pos="1980"/>
          <w:tab w:val="center" w:pos="7020"/>
        </w:tabs>
        <w:suppressAutoHyphens/>
        <w:rPr>
          <w:rFonts w:cs="Calibri"/>
          <w:noProof/>
          <w:lang w:val="it-IT"/>
        </w:rPr>
      </w:pPr>
    </w:p>
    <w:p w14:paraId="7351E87B" w14:textId="77777777" w:rsidR="00BC120D" w:rsidRPr="009946CB" w:rsidRDefault="00BC120D" w:rsidP="00BC120D">
      <w:pPr>
        <w:tabs>
          <w:tab w:val="center" w:pos="1980"/>
          <w:tab w:val="center" w:pos="7020"/>
        </w:tabs>
        <w:suppressAutoHyphens/>
        <w:rPr>
          <w:rFonts w:cs="Calibri"/>
          <w:noProof/>
          <w:lang w:val="it-IT"/>
        </w:rPr>
      </w:pPr>
    </w:p>
    <w:p w14:paraId="2850A9DA" w14:textId="77777777" w:rsidR="00BC120D" w:rsidRPr="009946CB" w:rsidRDefault="00BC120D" w:rsidP="00BC120D">
      <w:pPr>
        <w:tabs>
          <w:tab w:val="center" w:pos="1980"/>
          <w:tab w:val="center" w:pos="7020"/>
        </w:tabs>
        <w:suppressAutoHyphens/>
        <w:rPr>
          <w:rFonts w:cs="Calibri"/>
          <w:noProof/>
          <w:lang w:val="it-IT"/>
        </w:rPr>
      </w:pPr>
      <w:r w:rsidRPr="009946CB">
        <w:rPr>
          <w:rFonts w:cs="Calibri"/>
          <w:noProof/>
          <w:lang w:val="it-IT"/>
        </w:rPr>
        <w:tab/>
        <w:t>Franci Pavšer</w:t>
      </w:r>
    </w:p>
    <w:p w14:paraId="3990CAB7" w14:textId="77777777" w:rsidR="00BC120D" w:rsidRPr="009946CB" w:rsidRDefault="00BC120D" w:rsidP="00BC120D">
      <w:pPr>
        <w:tabs>
          <w:tab w:val="center" w:pos="1980"/>
          <w:tab w:val="center" w:pos="7020"/>
        </w:tabs>
        <w:suppressAutoHyphens/>
        <w:rPr>
          <w:rFonts w:cs="Calibri"/>
          <w:noProof/>
          <w:lang w:val="it-IT"/>
        </w:rPr>
      </w:pPr>
      <w:r w:rsidRPr="009946CB">
        <w:rPr>
          <w:rFonts w:cs="Calibri"/>
          <w:noProof/>
          <w:lang w:val="it-IT"/>
        </w:rPr>
        <w:tab/>
        <w:t>Član uprave RTV Slovenija</w:t>
      </w:r>
    </w:p>
    <w:p w14:paraId="02BDA301" w14:textId="77777777" w:rsidR="00BC120D" w:rsidRPr="00722B6D" w:rsidRDefault="00BC120D" w:rsidP="00BC120D">
      <w:pPr>
        <w:tabs>
          <w:tab w:val="center" w:pos="1980"/>
          <w:tab w:val="center" w:pos="7020"/>
        </w:tabs>
        <w:suppressAutoHyphens/>
        <w:rPr>
          <w:rFonts w:cs="Calibri"/>
          <w:noProof/>
          <w:lang w:val="it-IT"/>
        </w:rPr>
      </w:pPr>
      <w:r w:rsidRPr="009946CB">
        <w:rPr>
          <w:rFonts w:cs="Calibri"/>
          <w:noProof/>
          <w:lang w:val="it-IT"/>
        </w:rPr>
        <w:tab/>
      </w:r>
      <w:r w:rsidRPr="00722B6D">
        <w:rPr>
          <w:rFonts w:cs="Calibri"/>
          <w:noProof/>
          <w:lang w:val="it-IT"/>
        </w:rPr>
        <w:t>Delavski direktor</w:t>
      </w:r>
    </w:p>
    <w:p w14:paraId="40230CA5" w14:textId="77777777" w:rsidR="00BC120D" w:rsidRPr="00722B6D" w:rsidRDefault="00BC120D" w:rsidP="00BC120D">
      <w:pPr>
        <w:tabs>
          <w:tab w:val="center" w:pos="1980"/>
          <w:tab w:val="center" w:pos="7020"/>
        </w:tabs>
        <w:suppressAutoHyphens/>
        <w:rPr>
          <w:rFonts w:cs="Calibri"/>
          <w:noProof/>
          <w:sz w:val="24"/>
          <w:szCs w:val="32"/>
          <w:lang w:val="it-IT"/>
        </w:rPr>
      </w:pPr>
      <w:r w:rsidRPr="00722B6D">
        <w:rPr>
          <w:rFonts w:cs="Calibri"/>
          <w:noProof/>
          <w:sz w:val="24"/>
          <w:szCs w:val="32"/>
          <w:lang w:val="it-IT"/>
        </w:rPr>
        <w:tab/>
        <w:t>_______________________</w:t>
      </w:r>
    </w:p>
    <w:p w14:paraId="1BA8E106" w14:textId="77777777" w:rsidR="00BC120D" w:rsidRPr="00722B6D" w:rsidRDefault="00BC120D" w:rsidP="00BC120D">
      <w:pPr>
        <w:tabs>
          <w:tab w:val="center" w:pos="1980"/>
          <w:tab w:val="center" w:pos="7020"/>
        </w:tabs>
        <w:suppressAutoHyphens/>
        <w:rPr>
          <w:rFonts w:cs="Calibri"/>
          <w:noProof/>
          <w:lang w:val="it-IT"/>
        </w:rPr>
      </w:pPr>
      <w:r w:rsidRPr="00722B6D">
        <w:rPr>
          <w:rFonts w:cs="Calibri"/>
          <w:noProof/>
          <w:lang w:val="it-IT"/>
        </w:rPr>
        <w:tab/>
      </w:r>
    </w:p>
    <w:p w14:paraId="38CD6DCF" w14:textId="77777777" w:rsidR="00BC120D" w:rsidRPr="00722B6D" w:rsidRDefault="00BC120D" w:rsidP="00BC120D">
      <w:pPr>
        <w:tabs>
          <w:tab w:val="center" w:pos="1980"/>
          <w:tab w:val="center" w:pos="7020"/>
        </w:tabs>
        <w:suppressAutoHyphens/>
        <w:rPr>
          <w:rFonts w:cs="Calibri"/>
          <w:noProof/>
          <w:lang w:val="it-IT"/>
        </w:rPr>
      </w:pPr>
    </w:p>
    <w:p w14:paraId="3BFA74BE" w14:textId="77777777" w:rsidR="00BC120D" w:rsidRPr="00722B6D" w:rsidRDefault="00BC120D" w:rsidP="00BC120D">
      <w:pPr>
        <w:tabs>
          <w:tab w:val="center" w:pos="1980"/>
          <w:tab w:val="center" w:pos="7020"/>
        </w:tabs>
        <w:suppressAutoHyphens/>
        <w:rPr>
          <w:rFonts w:cs="Calibri"/>
          <w:noProof/>
          <w:lang w:val="it-IT"/>
        </w:rPr>
      </w:pPr>
    </w:p>
    <w:p w14:paraId="125D6F00" w14:textId="77777777" w:rsidR="00BC120D" w:rsidRPr="00F95713" w:rsidRDefault="00BC120D" w:rsidP="00BC120D">
      <w:pPr>
        <w:tabs>
          <w:tab w:val="center" w:pos="1980"/>
          <w:tab w:val="center" w:pos="7020"/>
        </w:tabs>
        <w:suppressAutoHyphens/>
        <w:rPr>
          <w:rFonts w:cs="Calibri"/>
          <w:noProof/>
        </w:rPr>
      </w:pPr>
      <w:r w:rsidRPr="00722B6D">
        <w:rPr>
          <w:rFonts w:cs="Calibri"/>
          <w:noProof/>
          <w:lang w:val="it-IT"/>
        </w:rPr>
        <w:tab/>
        <w:t>Žig:</w:t>
      </w:r>
    </w:p>
    <w:bookmarkEnd w:id="239"/>
    <w:bookmarkEnd w:id="240"/>
    <w:p w14:paraId="57B400D3" w14:textId="77777777" w:rsidR="009E399D" w:rsidRPr="001E259A" w:rsidRDefault="009E399D" w:rsidP="009E399D">
      <w:pPr>
        <w:tabs>
          <w:tab w:val="center" w:pos="1980"/>
          <w:tab w:val="center" w:pos="7020"/>
        </w:tabs>
        <w:rPr>
          <w:noProof/>
        </w:rPr>
      </w:pPr>
    </w:p>
    <w:p w14:paraId="43334A47" w14:textId="77777777" w:rsidR="00053F84" w:rsidRPr="001E259A" w:rsidRDefault="00053F84">
      <w:pPr>
        <w:spacing w:after="200" w:line="276" w:lineRule="auto"/>
        <w:jc w:val="left"/>
        <w:rPr>
          <w:noProof/>
        </w:rPr>
      </w:pPr>
      <w:r w:rsidRPr="001E259A">
        <w:rPr>
          <w:noProof/>
        </w:rPr>
        <w:br w:type="page"/>
      </w:r>
    </w:p>
    <w:p w14:paraId="0E95D0A5" w14:textId="26270D3B" w:rsidR="009E399D" w:rsidRPr="001E259A" w:rsidRDefault="009E399D" w:rsidP="009E399D">
      <w:pPr>
        <w:rPr>
          <w:i/>
          <w:noProof/>
        </w:rPr>
      </w:pPr>
      <w:r w:rsidRPr="001E259A">
        <w:rPr>
          <w:noProof/>
        </w:rPr>
        <w:lastRenderedPageBreak/>
        <w:t>Ponudnik ..................................................</w:t>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r w:rsidRPr="001E259A">
        <w:rPr>
          <w:i/>
          <w:noProof/>
        </w:rPr>
        <w:tab/>
      </w:r>
    </w:p>
    <w:p w14:paraId="24720B0E" w14:textId="77777777" w:rsidR="009E399D" w:rsidRPr="001E259A" w:rsidRDefault="009E399D" w:rsidP="009E399D">
      <w:pPr>
        <w:spacing w:line="360" w:lineRule="auto"/>
        <w:rPr>
          <w:noProof/>
        </w:rPr>
      </w:pPr>
      <w:r w:rsidRPr="001E259A">
        <w:rPr>
          <w:noProof/>
        </w:rPr>
        <w:t>Naslov .......................................................</w:t>
      </w:r>
    </w:p>
    <w:p w14:paraId="461EEC01" w14:textId="77777777" w:rsidR="009E399D" w:rsidRPr="001E259A" w:rsidRDefault="009E399D" w:rsidP="009E399D">
      <w:pPr>
        <w:spacing w:line="360" w:lineRule="auto"/>
        <w:rPr>
          <w:noProof/>
        </w:rPr>
      </w:pPr>
      <w:r w:rsidRPr="001E259A">
        <w:rPr>
          <w:noProof/>
        </w:rPr>
        <w:t>....................................................................</w:t>
      </w:r>
    </w:p>
    <w:p w14:paraId="2B50CCFD" w14:textId="77777777" w:rsidR="009E399D" w:rsidRPr="001E259A" w:rsidRDefault="009E399D" w:rsidP="009E399D">
      <w:pPr>
        <w:pStyle w:val="Footer"/>
        <w:tabs>
          <w:tab w:val="clear" w:pos="4153"/>
          <w:tab w:val="clear" w:pos="8306"/>
        </w:tabs>
        <w:rPr>
          <w:rFonts w:ascii="Arial" w:hAnsi="Arial"/>
          <w:noProof/>
          <w:lang w:val="sl-SI"/>
        </w:rPr>
      </w:pPr>
    </w:p>
    <w:p w14:paraId="55D4CB98" w14:textId="77777777" w:rsidR="009E399D" w:rsidRPr="001E259A" w:rsidRDefault="009E399D" w:rsidP="009E399D">
      <w:pPr>
        <w:rPr>
          <w:noProof/>
        </w:rPr>
      </w:pPr>
    </w:p>
    <w:p w14:paraId="5F935D35" w14:textId="77777777" w:rsidR="009E399D" w:rsidRPr="001E259A" w:rsidRDefault="009E399D" w:rsidP="009E399D">
      <w:pPr>
        <w:rPr>
          <w:noProof/>
        </w:rPr>
      </w:pPr>
    </w:p>
    <w:p w14:paraId="336BB609" w14:textId="77777777" w:rsidR="009E399D" w:rsidRPr="001E259A" w:rsidRDefault="009E399D" w:rsidP="009E399D">
      <w:pPr>
        <w:rPr>
          <w:noProof/>
        </w:rPr>
      </w:pPr>
    </w:p>
    <w:p w14:paraId="463353CE" w14:textId="77777777" w:rsidR="009E399D" w:rsidRPr="001E259A" w:rsidRDefault="009E399D" w:rsidP="009E399D">
      <w:pPr>
        <w:rPr>
          <w:noProof/>
        </w:rPr>
      </w:pPr>
    </w:p>
    <w:p w14:paraId="3A22EC30" w14:textId="77777777" w:rsidR="009E399D" w:rsidRPr="001E259A" w:rsidRDefault="009E399D" w:rsidP="009E399D">
      <w:pPr>
        <w:pStyle w:val="Heading2"/>
        <w:jc w:val="center"/>
        <w:rPr>
          <w:b/>
          <w:noProof/>
          <w:sz w:val="22"/>
          <w:szCs w:val="22"/>
        </w:rPr>
      </w:pPr>
      <w:bookmarkStart w:id="241" w:name="_Toc11644904"/>
      <w:bookmarkStart w:id="242" w:name="_Toc148079311"/>
      <w:r w:rsidRPr="001E259A">
        <w:rPr>
          <w:b/>
          <w:noProof/>
          <w:sz w:val="22"/>
          <w:szCs w:val="22"/>
        </w:rPr>
        <w:t>I</w:t>
      </w:r>
      <w:bookmarkEnd w:id="241"/>
      <w:r w:rsidRPr="001E259A">
        <w:rPr>
          <w:b/>
          <w:noProof/>
          <w:sz w:val="22"/>
          <w:szCs w:val="22"/>
        </w:rPr>
        <w:t>zjava o predložitvi garancije za dobro izvedbo pogodbenih obveznosti</w:t>
      </w:r>
      <w:bookmarkEnd w:id="242"/>
    </w:p>
    <w:p w14:paraId="68CBCBEB" w14:textId="371D64F8" w:rsidR="009E399D" w:rsidRPr="001E259A" w:rsidRDefault="009E399D" w:rsidP="009E399D">
      <w:pPr>
        <w:pStyle w:val="BodyText"/>
        <w:jc w:val="center"/>
        <w:rPr>
          <w:rFonts w:cs="Arial"/>
          <w:b/>
          <w:noProof/>
          <w:sz w:val="22"/>
          <w:szCs w:val="22"/>
        </w:rPr>
      </w:pPr>
      <w:r w:rsidRPr="001E259A">
        <w:rPr>
          <w:rFonts w:cs="Arial"/>
          <w:b/>
          <w:noProof/>
          <w:sz w:val="22"/>
          <w:szCs w:val="22"/>
        </w:rPr>
        <w:t xml:space="preserve">ZA JAVNO NAROČILO </w:t>
      </w:r>
      <w:r w:rsidR="00223E92">
        <w:rPr>
          <w:rFonts w:cs="Arial"/>
          <w:b/>
          <w:noProof/>
          <w:sz w:val="22"/>
          <w:szCs w:val="22"/>
        </w:rPr>
        <w:t>JN-B1041</w:t>
      </w:r>
    </w:p>
    <w:p w14:paraId="6D5AF872" w14:textId="77777777" w:rsidR="009E399D" w:rsidRPr="001E259A" w:rsidRDefault="009E399D" w:rsidP="009E399D">
      <w:pPr>
        <w:rPr>
          <w:noProof/>
        </w:rPr>
      </w:pPr>
    </w:p>
    <w:p w14:paraId="55FA13D7" w14:textId="77777777" w:rsidR="009E399D" w:rsidRPr="001E259A" w:rsidRDefault="009E399D" w:rsidP="009E399D">
      <w:pPr>
        <w:rPr>
          <w:noProof/>
        </w:rPr>
      </w:pPr>
    </w:p>
    <w:p w14:paraId="75D804A1" w14:textId="77777777" w:rsidR="009E399D" w:rsidRPr="001E259A" w:rsidRDefault="009E399D" w:rsidP="009E399D">
      <w:pPr>
        <w:rPr>
          <w:noProof/>
        </w:rPr>
      </w:pPr>
    </w:p>
    <w:p w14:paraId="7B369968" w14:textId="77777777" w:rsidR="009E399D" w:rsidRPr="001E259A" w:rsidRDefault="009E399D" w:rsidP="009E399D">
      <w:pPr>
        <w:rPr>
          <w:noProof/>
        </w:rPr>
      </w:pPr>
    </w:p>
    <w:p w14:paraId="68A2DB8E" w14:textId="75EB253E" w:rsidR="009E399D" w:rsidRPr="001E259A" w:rsidRDefault="009E399D" w:rsidP="00416E0C">
      <w:pPr>
        <w:rPr>
          <w:rFonts w:cs="Arial"/>
          <w:noProof/>
        </w:rPr>
      </w:pPr>
      <w:r w:rsidRPr="001E259A">
        <w:rPr>
          <w:rFonts w:cs="Arial"/>
          <w:bCs/>
          <w:noProof/>
        </w:rPr>
        <w:t xml:space="preserve">V zvezi z našo ponudbo </w:t>
      </w:r>
      <w:r w:rsidRPr="00A00509">
        <w:rPr>
          <w:rFonts w:cs="Arial"/>
          <w:b/>
          <w:noProof/>
        </w:rPr>
        <w:t xml:space="preserve">za javno naročilo za </w:t>
      </w:r>
      <w:r w:rsidR="00416E0C" w:rsidRPr="00A00509">
        <w:rPr>
          <w:rFonts w:cs="Arial"/>
          <w:b/>
          <w:noProof/>
        </w:rPr>
        <w:t xml:space="preserve">nakup </w:t>
      </w:r>
      <w:r w:rsidR="00A00509" w:rsidRPr="00A00509">
        <w:rPr>
          <w:rFonts w:cs="Arial"/>
          <w:b/>
          <w:noProof/>
        </w:rPr>
        <w:t xml:space="preserve">dveh </w:t>
      </w:r>
      <w:r w:rsidR="00416E0C" w:rsidRPr="00A00509">
        <w:rPr>
          <w:rFonts w:cs="Arial"/>
          <w:b/>
          <w:noProof/>
        </w:rPr>
        <w:t xml:space="preserve">avdio </w:t>
      </w:r>
      <w:r w:rsidR="00A00509" w:rsidRPr="00A00509">
        <w:rPr>
          <w:rFonts w:cs="Arial"/>
          <w:b/>
          <w:noProof/>
        </w:rPr>
        <w:t>mešalnih miz za studio 1 in studio 4</w:t>
      </w:r>
      <w:r w:rsidR="00416E0C" w:rsidRPr="001E259A">
        <w:rPr>
          <w:rFonts w:cs="Arial"/>
          <w:noProof/>
        </w:rPr>
        <w:t xml:space="preserve"> </w:t>
      </w:r>
    </w:p>
    <w:p w14:paraId="40538F43" w14:textId="60ABD6BA" w:rsidR="00416E0C" w:rsidRPr="001E259A" w:rsidRDefault="00416E0C" w:rsidP="00416E0C">
      <w:pPr>
        <w:rPr>
          <w:rFonts w:cs="Arial"/>
          <w:noProof/>
        </w:rPr>
      </w:pPr>
    </w:p>
    <w:p w14:paraId="3B599229" w14:textId="77777777" w:rsidR="00416E0C" w:rsidRPr="001E259A" w:rsidRDefault="00416E0C" w:rsidP="00416E0C">
      <w:pPr>
        <w:rPr>
          <w:noProof/>
        </w:rPr>
      </w:pPr>
    </w:p>
    <w:p w14:paraId="4ACDD49D" w14:textId="77777777" w:rsidR="009E399D" w:rsidRPr="001E259A" w:rsidRDefault="009E399D" w:rsidP="009E399D">
      <w:pPr>
        <w:pStyle w:val="BodyText3"/>
        <w:rPr>
          <w:noProof/>
          <w:sz w:val="20"/>
          <w:lang w:val="sl-SI"/>
        </w:rPr>
      </w:pPr>
      <w:r w:rsidRPr="001E259A">
        <w:rPr>
          <w:noProof/>
          <w:sz w:val="20"/>
          <w:lang w:val="sl-SI"/>
        </w:rPr>
        <w:t>IZJAVLJAMO,</w:t>
      </w:r>
    </w:p>
    <w:p w14:paraId="556278CE" w14:textId="77777777" w:rsidR="009E399D" w:rsidRPr="001E259A" w:rsidRDefault="009E399D" w:rsidP="009E399D">
      <w:pPr>
        <w:pStyle w:val="BodyText3"/>
        <w:rPr>
          <w:noProof/>
          <w:sz w:val="20"/>
          <w:lang w:val="sl-SI"/>
        </w:rPr>
      </w:pPr>
    </w:p>
    <w:p w14:paraId="3DC154A6" w14:textId="77777777" w:rsidR="009E399D" w:rsidRPr="001E259A" w:rsidRDefault="009E399D" w:rsidP="009E399D">
      <w:pPr>
        <w:pStyle w:val="BodyText3"/>
        <w:rPr>
          <w:noProof/>
          <w:sz w:val="20"/>
          <w:lang w:val="sl-SI"/>
        </w:rPr>
      </w:pPr>
    </w:p>
    <w:p w14:paraId="1BB52D91" w14:textId="005943C1" w:rsidR="00D87C6F" w:rsidRPr="001E259A" w:rsidRDefault="00D87C6F" w:rsidP="00D87C6F">
      <w:pPr>
        <w:rPr>
          <w:noProof/>
        </w:rPr>
      </w:pPr>
      <w:r w:rsidRPr="001E259A">
        <w:rPr>
          <w:noProof/>
        </w:rPr>
        <w:t xml:space="preserve">da bomo v primeru sklenitve pogodbe z naročnikom predložili garancijo za dobro izvedbo pogodbenih obveznosti (izdano s strani banke ali zavarovalnice) v višini 10 % pogodbene vrednosti, nepreklicno, brezpogojno in plačljivo na prvi poziv,  veljavno še 6 mesecev po pogodbeno določenem datumu </w:t>
      </w:r>
      <w:r w:rsidR="00F60CF0" w:rsidRPr="00F60CF0">
        <w:rPr>
          <w:noProof/>
        </w:rPr>
        <w:t>dobave celotne ponujene opreme.</w:t>
      </w:r>
    </w:p>
    <w:p w14:paraId="10A1D94A" w14:textId="77777777" w:rsidR="00D87C6F" w:rsidRPr="001E259A" w:rsidRDefault="00D87C6F" w:rsidP="00D87C6F">
      <w:pPr>
        <w:rPr>
          <w:noProof/>
        </w:rPr>
      </w:pPr>
    </w:p>
    <w:p w14:paraId="2C19958B" w14:textId="77777777" w:rsidR="00D87C6F" w:rsidRPr="001E259A" w:rsidRDefault="00D87C6F" w:rsidP="00D87C6F">
      <w:pPr>
        <w:rPr>
          <w:noProof/>
        </w:rPr>
      </w:pPr>
      <w:r w:rsidRPr="001E259A">
        <w:rPr>
          <w:rFonts w:cs="Arial"/>
          <w:noProof/>
        </w:rPr>
        <w:t xml:space="preserve">Garancijo za dobro izvedbo pogodbenih obveznosti bomo predložili najkasneje v roku 10 dni </w:t>
      </w:r>
      <w:r w:rsidRPr="001E259A">
        <w:rPr>
          <w:noProof/>
        </w:rPr>
        <w:t>od prejetja podpisane pogodbe s strani naročnika.</w:t>
      </w:r>
    </w:p>
    <w:p w14:paraId="56095D91" w14:textId="77777777" w:rsidR="009E399D" w:rsidRPr="001E259A" w:rsidRDefault="009E399D" w:rsidP="009E399D">
      <w:pPr>
        <w:pStyle w:val="BESEDILO"/>
        <w:keepLines w:val="0"/>
        <w:widowControl/>
        <w:tabs>
          <w:tab w:val="clear" w:pos="2155"/>
        </w:tabs>
        <w:rPr>
          <w:noProof/>
          <w:kern w:val="0"/>
          <w:szCs w:val="24"/>
        </w:rPr>
      </w:pPr>
    </w:p>
    <w:p w14:paraId="40576B14" w14:textId="77777777" w:rsidR="009E399D" w:rsidRPr="001E259A" w:rsidRDefault="009E399D" w:rsidP="009E399D">
      <w:pPr>
        <w:rPr>
          <w:noProof/>
        </w:rPr>
      </w:pPr>
    </w:p>
    <w:p w14:paraId="74B3AB37" w14:textId="77777777" w:rsidR="009E399D" w:rsidRPr="001E259A" w:rsidRDefault="009E399D" w:rsidP="009E399D">
      <w:pPr>
        <w:rPr>
          <w:noProof/>
        </w:rPr>
      </w:pPr>
    </w:p>
    <w:p w14:paraId="2BBC4BBA" w14:textId="77777777" w:rsidR="009E399D" w:rsidRPr="001E259A" w:rsidRDefault="009E399D" w:rsidP="009E399D">
      <w:pPr>
        <w:rPr>
          <w:noProof/>
        </w:rPr>
      </w:pPr>
    </w:p>
    <w:p w14:paraId="71B1E407" w14:textId="77777777" w:rsidR="009E399D" w:rsidRPr="001E259A" w:rsidRDefault="009E399D" w:rsidP="009E399D">
      <w:pPr>
        <w:rPr>
          <w:noProof/>
        </w:rPr>
      </w:pPr>
    </w:p>
    <w:p w14:paraId="5085C8FE" w14:textId="77777777" w:rsidR="009E399D" w:rsidRPr="001E259A" w:rsidRDefault="009E399D" w:rsidP="009E399D">
      <w:pPr>
        <w:rPr>
          <w:noProof/>
        </w:rPr>
      </w:pPr>
    </w:p>
    <w:p w14:paraId="377C9A35" w14:textId="77777777" w:rsidR="009E399D" w:rsidRPr="001E259A" w:rsidRDefault="009E399D" w:rsidP="009E399D">
      <w:pPr>
        <w:rPr>
          <w:noProof/>
        </w:rPr>
      </w:pPr>
    </w:p>
    <w:p w14:paraId="4234A63D" w14:textId="77777777" w:rsidR="009E399D" w:rsidRPr="001E259A" w:rsidRDefault="009E399D" w:rsidP="009E399D">
      <w:pPr>
        <w:rPr>
          <w:noProof/>
        </w:rPr>
      </w:pPr>
    </w:p>
    <w:p w14:paraId="78DA5AD5" w14:textId="77777777" w:rsidR="009E399D" w:rsidRPr="001E259A" w:rsidRDefault="009E399D" w:rsidP="009E399D">
      <w:pPr>
        <w:rPr>
          <w:noProof/>
        </w:rPr>
      </w:pPr>
    </w:p>
    <w:p w14:paraId="6BDB9410" w14:textId="77777777" w:rsidR="009E399D" w:rsidRPr="001E259A" w:rsidRDefault="009E399D" w:rsidP="009E399D">
      <w:pPr>
        <w:rPr>
          <w:noProof/>
        </w:rPr>
      </w:pPr>
    </w:p>
    <w:p w14:paraId="61CC1F39" w14:textId="77777777" w:rsidR="009E399D" w:rsidRPr="001E259A" w:rsidRDefault="009E399D" w:rsidP="009E399D">
      <w:pPr>
        <w:rPr>
          <w:noProof/>
        </w:rPr>
      </w:pPr>
    </w:p>
    <w:p w14:paraId="6ED6BFD2" w14:textId="77777777" w:rsidR="009E399D" w:rsidRPr="001E259A" w:rsidRDefault="009E399D" w:rsidP="009E399D">
      <w:pPr>
        <w:rPr>
          <w:noProof/>
        </w:rPr>
      </w:pPr>
    </w:p>
    <w:p w14:paraId="3F89CDA1" w14:textId="77777777" w:rsidR="009E399D" w:rsidRPr="001E259A" w:rsidRDefault="009E399D" w:rsidP="009E399D">
      <w:pPr>
        <w:rPr>
          <w:noProof/>
        </w:rPr>
      </w:pPr>
    </w:p>
    <w:p w14:paraId="24A27A86" w14:textId="77777777" w:rsidR="009E399D" w:rsidRPr="001E259A" w:rsidRDefault="009E399D" w:rsidP="009E399D">
      <w:pPr>
        <w:rPr>
          <w:noProof/>
        </w:rPr>
      </w:pPr>
    </w:p>
    <w:p w14:paraId="084322C7" w14:textId="77777777" w:rsidR="009E399D" w:rsidRPr="001E259A" w:rsidRDefault="009E399D" w:rsidP="009E399D">
      <w:pPr>
        <w:rPr>
          <w:noProof/>
        </w:rPr>
      </w:pPr>
    </w:p>
    <w:p w14:paraId="1299D355" w14:textId="77777777" w:rsidR="009E399D" w:rsidRPr="001E259A" w:rsidRDefault="009E399D" w:rsidP="009E399D">
      <w:pPr>
        <w:spacing w:line="360" w:lineRule="auto"/>
        <w:rPr>
          <w:noProof/>
        </w:rPr>
      </w:pPr>
      <w:r w:rsidRPr="001E259A">
        <w:rPr>
          <w:noProof/>
        </w:rPr>
        <w:t xml:space="preserve">Kraj in datum: </w:t>
      </w:r>
      <w:r w:rsidRPr="001E259A">
        <w:rPr>
          <w:noProof/>
        </w:rPr>
        <w:tab/>
      </w:r>
      <w:r w:rsidRPr="001E259A">
        <w:rPr>
          <w:noProof/>
        </w:rPr>
        <w:tab/>
      </w:r>
      <w:r w:rsidRPr="001E259A">
        <w:rPr>
          <w:noProof/>
        </w:rPr>
        <w:tab/>
      </w:r>
      <w:r w:rsidRPr="001E259A">
        <w:rPr>
          <w:noProof/>
        </w:rPr>
        <w:tab/>
        <w:t>Žig:</w:t>
      </w:r>
      <w:r w:rsidRPr="001E259A">
        <w:rPr>
          <w:noProof/>
        </w:rPr>
        <w:tab/>
      </w:r>
      <w:r w:rsidRPr="001E259A">
        <w:rPr>
          <w:noProof/>
        </w:rPr>
        <w:tab/>
      </w:r>
      <w:r w:rsidRPr="001E259A">
        <w:rPr>
          <w:noProof/>
        </w:rPr>
        <w:tab/>
        <w:t>Podpis zastopnika</w:t>
      </w:r>
    </w:p>
    <w:p w14:paraId="324D2FB5" w14:textId="77777777" w:rsidR="009E399D" w:rsidRPr="001E259A" w:rsidRDefault="009E399D" w:rsidP="009E399D">
      <w:pPr>
        <w:spacing w:line="360" w:lineRule="auto"/>
        <w:rPr>
          <w:noProof/>
        </w:rPr>
      </w:pP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oz. prokurista:</w:t>
      </w:r>
    </w:p>
    <w:p w14:paraId="562C05B3" w14:textId="77777777" w:rsidR="009E399D" w:rsidRPr="001E259A" w:rsidRDefault="009E399D" w:rsidP="009E399D">
      <w:pPr>
        <w:spacing w:line="360" w:lineRule="auto"/>
        <w:rPr>
          <w:noProof/>
        </w:rPr>
      </w:pPr>
    </w:p>
    <w:p w14:paraId="71E380C9" w14:textId="77777777" w:rsidR="009E399D" w:rsidRPr="001E259A" w:rsidRDefault="009E399D" w:rsidP="009E399D">
      <w:pPr>
        <w:spacing w:line="360" w:lineRule="auto"/>
        <w:rPr>
          <w:noProof/>
        </w:rPr>
      </w:pPr>
      <w:r w:rsidRPr="001E259A">
        <w:rPr>
          <w:noProof/>
        </w:rPr>
        <w:t>........................................</w:t>
      </w:r>
      <w:r w:rsidRPr="001E259A">
        <w:rPr>
          <w:noProof/>
        </w:rPr>
        <w:tab/>
      </w:r>
      <w:r w:rsidRPr="001E259A">
        <w:rPr>
          <w:noProof/>
        </w:rPr>
        <w:tab/>
      </w:r>
      <w:r w:rsidRPr="001E259A">
        <w:rPr>
          <w:noProof/>
        </w:rPr>
        <w:tab/>
      </w:r>
      <w:r w:rsidRPr="001E259A">
        <w:rPr>
          <w:noProof/>
        </w:rPr>
        <w:tab/>
      </w:r>
      <w:r w:rsidRPr="001E259A">
        <w:rPr>
          <w:noProof/>
        </w:rPr>
        <w:tab/>
        <w:t>.........................................</w:t>
      </w:r>
    </w:p>
    <w:p w14:paraId="3FD09A47" w14:textId="77777777" w:rsidR="009E399D" w:rsidRPr="001E259A" w:rsidRDefault="009E399D" w:rsidP="009E399D">
      <w:pPr>
        <w:jc w:val="left"/>
        <w:rPr>
          <w:noProof/>
          <w:kern w:val="16"/>
          <w:szCs w:val="20"/>
        </w:rPr>
      </w:pPr>
      <w:r w:rsidRPr="001E259A">
        <w:rPr>
          <w:noProof/>
        </w:rPr>
        <w:br w:type="page"/>
      </w:r>
    </w:p>
    <w:p w14:paraId="40BB67FD" w14:textId="77777777" w:rsidR="009E399D" w:rsidRPr="00BC120D" w:rsidRDefault="009E399D" w:rsidP="00BC120D">
      <w:r w:rsidRPr="00BC120D">
        <w:lastRenderedPageBreak/>
        <w:t>Ponudnik ..................................................</w:t>
      </w:r>
      <w:r w:rsidRPr="00BC120D">
        <w:tab/>
      </w:r>
      <w:r w:rsidRPr="00BC120D">
        <w:tab/>
      </w:r>
      <w:r w:rsidRPr="00BC120D">
        <w:tab/>
      </w:r>
      <w:r w:rsidRPr="00BC120D">
        <w:tab/>
      </w:r>
      <w:r w:rsidRPr="00BC120D">
        <w:tab/>
      </w:r>
      <w:r w:rsidRPr="00BC120D">
        <w:tab/>
      </w:r>
      <w:r w:rsidRPr="00BC120D">
        <w:tab/>
      </w:r>
      <w:r w:rsidRPr="00BC120D">
        <w:tab/>
      </w:r>
      <w:r w:rsidRPr="00BC120D">
        <w:tab/>
      </w:r>
      <w:r w:rsidRPr="00BC120D">
        <w:tab/>
      </w:r>
    </w:p>
    <w:p w14:paraId="709138B6" w14:textId="77777777" w:rsidR="009E399D" w:rsidRPr="00BC120D" w:rsidRDefault="009E399D" w:rsidP="00BC120D">
      <w:r w:rsidRPr="00BC120D">
        <w:t>Naslov .......................................................</w:t>
      </w:r>
    </w:p>
    <w:p w14:paraId="0E399C3A" w14:textId="77777777" w:rsidR="009E399D" w:rsidRPr="00BC120D" w:rsidRDefault="009E399D" w:rsidP="00BC120D"/>
    <w:p w14:paraId="532B0528" w14:textId="77777777" w:rsidR="009E399D" w:rsidRPr="00BC120D" w:rsidRDefault="009E399D" w:rsidP="00BC120D">
      <w:r w:rsidRPr="00BC120D">
        <w:t>....................................................................</w:t>
      </w:r>
    </w:p>
    <w:p w14:paraId="3471B031" w14:textId="77777777" w:rsidR="009E399D" w:rsidRPr="00BC120D" w:rsidRDefault="009E399D" w:rsidP="00BC120D"/>
    <w:p w14:paraId="0881076B" w14:textId="77777777" w:rsidR="009E399D" w:rsidRPr="00BC120D" w:rsidRDefault="009E399D" w:rsidP="00BC120D"/>
    <w:p w14:paraId="59064F83" w14:textId="77777777" w:rsidR="009E399D" w:rsidRPr="00BC120D" w:rsidRDefault="009E399D" w:rsidP="00BC120D"/>
    <w:p w14:paraId="622544E8" w14:textId="77777777" w:rsidR="009E399D" w:rsidRPr="00BC120D" w:rsidRDefault="009E399D" w:rsidP="00BC120D"/>
    <w:p w14:paraId="4AD15CD6" w14:textId="77777777" w:rsidR="009E399D" w:rsidRPr="001E259A" w:rsidRDefault="009E399D" w:rsidP="009E399D">
      <w:pPr>
        <w:pStyle w:val="Heading2"/>
        <w:jc w:val="center"/>
        <w:rPr>
          <w:b/>
          <w:noProof/>
          <w:sz w:val="22"/>
          <w:szCs w:val="22"/>
        </w:rPr>
      </w:pPr>
      <w:bookmarkStart w:id="243" w:name="_Toc360107197"/>
      <w:bookmarkStart w:id="244" w:name="_Toc370472202"/>
      <w:bookmarkStart w:id="245" w:name="_Toc435370625"/>
      <w:bookmarkStart w:id="246" w:name="_Toc148079312"/>
      <w:r w:rsidRPr="001E259A">
        <w:rPr>
          <w:b/>
          <w:noProof/>
          <w:sz w:val="22"/>
          <w:szCs w:val="22"/>
        </w:rPr>
        <w:t>IZJAVA O POSREDOVANJU PODATKOV O RAZKRITJU LASTNIŠTVA PONUDNIKA</w:t>
      </w:r>
      <w:bookmarkEnd w:id="243"/>
      <w:bookmarkEnd w:id="244"/>
      <w:bookmarkEnd w:id="245"/>
      <w:bookmarkEnd w:id="246"/>
    </w:p>
    <w:p w14:paraId="5CE34E70" w14:textId="799EEC91" w:rsidR="009E399D" w:rsidRPr="001E259A" w:rsidRDefault="009E399D" w:rsidP="009E399D">
      <w:pPr>
        <w:pStyle w:val="BESEDILO"/>
        <w:jc w:val="center"/>
        <w:rPr>
          <w:b/>
          <w:noProof/>
          <w:sz w:val="22"/>
          <w:szCs w:val="22"/>
        </w:rPr>
      </w:pPr>
      <w:r w:rsidRPr="001E259A">
        <w:rPr>
          <w:b/>
          <w:noProof/>
          <w:sz w:val="22"/>
          <w:szCs w:val="22"/>
        </w:rPr>
        <w:t xml:space="preserve">ZA JAVNO NAROČILO </w:t>
      </w:r>
      <w:r w:rsidR="00223E92">
        <w:rPr>
          <w:b/>
          <w:noProof/>
          <w:sz w:val="22"/>
          <w:szCs w:val="22"/>
        </w:rPr>
        <w:t>JN-B1041</w:t>
      </w:r>
    </w:p>
    <w:p w14:paraId="17451095" w14:textId="77777777" w:rsidR="009E399D" w:rsidRPr="00BC120D" w:rsidRDefault="009E399D" w:rsidP="00BC120D"/>
    <w:p w14:paraId="4F99DB33" w14:textId="77777777" w:rsidR="009E399D" w:rsidRPr="00BC120D" w:rsidRDefault="009E399D" w:rsidP="00BC120D"/>
    <w:p w14:paraId="5C7B20C5" w14:textId="77777777" w:rsidR="009E399D" w:rsidRPr="00BC120D" w:rsidRDefault="009E399D" w:rsidP="00BC120D"/>
    <w:p w14:paraId="7AA51F52" w14:textId="77777777" w:rsidR="009E399D" w:rsidRPr="00BC120D" w:rsidRDefault="009E399D" w:rsidP="00BC120D"/>
    <w:p w14:paraId="2BAF935D" w14:textId="77777777" w:rsidR="009E399D" w:rsidRPr="00BC120D" w:rsidRDefault="009E399D" w:rsidP="00BC120D"/>
    <w:p w14:paraId="09B512F5" w14:textId="77777777" w:rsidR="009E399D" w:rsidRPr="00BC120D" w:rsidRDefault="009E399D" w:rsidP="00BC120D"/>
    <w:p w14:paraId="02A4EF04" w14:textId="77777777" w:rsidR="009E399D" w:rsidRPr="00BC120D" w:rsidRDefault="009E399D" w:rsidP="00BC120D">
      <w:r w:rsidRPr="00BC120D">
        <w:t>Pod kazensko in materialno odgovornostjo izjavljamo, da bomo naročniku v roku osmih dni od prejema poziva naročnika posredovali Izjavo o udeležbi fizičnih in pravnih oseb v lastništvu ponudnika, ki je priložena v nadaljevanju te dokumentacije v zvezi z oddajo javnega naročila.</w:t>
      </w:r>
    </w:p>
    <w:p w14:paraId="0C720DCD" w14:textId="77777777" w:rsidR="009E399D" w:rsidRPr="00BC120D" w:rsidRDefault="009E399D" w:rsidP="00BC120D"/>
    <w:p w14:paraId="0E881E6F" w14:textId="77777777" w:rsidR="009E399D" w:rsidRPr="00BC120D" w:rsidRDefault="009E399D" w:rsidP="00BC120D"/>
    <w:p w14:paraId="17045232" w14:textId="77777777" w:rsidR="009E399D" w:rsidRPr="00BC120D" w:rsidRDefault="009E399D" w:rsidP="00BC120D"/>
    <w:p w14:paraId="1BD21681" w14:textId="77777777" w:rsidR="009E399D" w:rsidRPr="00BC120D" w:rsidRDefault="009E399D" w:rsidP="00BC120D"/>
    <w:p w14:paraId="65B615E2" w14:textId="77777777" w:rsidR="009E399D" w:rsidRPr="00BC120D" w:rsidRDefault="009E399D" w:rsidP="00BC120D"/>
    <w:p w14:paraId="15727E72" w14:textId="77777777" w:rsidR="009E399D" w:rsidRPr="00BC120D" w:rsidRDefault="009E399D" w:rsidP="00BC120D"/>
    <w:p w14:paraId="64699675" w14:textId="77777777" w:rsidR="009E399D" w:rsidRPr="00BC120D" w:rsidRDefault="009E399D" w:rsidP="00BC120D"/>
    <w:p w14:paraId="41BDE570" w14:textId="77777777" w:rsidR="009E399D" w:rsidRPr="00BC120D" w:rsidRDefault="009E399D" w:rsidP="00BC120D"/>
    <w:p w14:paraId="2D17D8D9" w14:textId="77777777" w:rsidR="009E399D" w:rsidRPr="00BC120D" w:rsidRDefault="009E399D" w:rsidP="00BC120D"/>
    <w:p w14:paraId="06E6CA89" w14:textId="77777777" w:rsidR="009E399D" w:rsidRPr="00BC120D" w:rsidRDefault="009E399D" w:rsidP="00BC120D"/>
    <w:p w14:paraId="5EF4AB1B" w14:textId="77777777" w:rsidR="009E399D" w:rsidRPr="00BC120D" w:rsidRDefault="009E399D" w:rsidP="00BC120D"/>
    <w:p w14:paraId="6B5513A2" w14:textId="77777777" w:rsidR="009E399D" w:rsidRPr="00BC120D" w:rsidRDefault="009E399D" w:rsidP="00BC120D"/>
    <w:p w14:paraId="39DF0C1D" w14:textId="77777777" w:rsidR="009E399D" w:rsidRPr="00BC120D" w:rsidRDefault="009E399D" w:rsidP="00BC120D"/>
    <w:p w14:paraId="3CE07B7E" w14:textId="77777777" w:rsidR="009E399D" w:rsidRPr="00BC120D" w:rsidRDefault="009E399D" w:rsidP="00BC120D"/>
    <w:p w14:paraId="0AEE6B24" w14:textId="77777777" w:rsidR="009E399D" w:rsidRPr="00BC120D" w:rsidRDefault="009E399D" w:rsidP="00BC120D"/>
    <w:p w14:paraId="7790F9CC" w14:textId="77777777" w:rsidR="009E399D" w:rsidRPr="00BC120D" w:rsidRDefault="009E399D" w:rsidP="00BC120D"/>
    <w:p w14:paraId="0FCC1062" w14:textId="77777777" w:rsidR="009E399D" w:rsidRPr="00BC120D" w:rsidRDefault="009E399D" w:rsidP="00BC120D"/>
    <w:p w14:paraId="229D2A17" w14:textId="77777777" w:rsidR="009E399D" w:rsidRPr="00BC120D" w:rsidRDefault="009E399D" w:rsidP="00BC120D">
      <w:r w:rsidRPr="00BC120D">
        <w:t xml:space="preserve">Kraj in datum: </w:t>
      </w:r>
      <w:r w:rsidRPr="00BC120D">
        <w:tab/>
      </w:r>
      <w:r w:rsidRPr="00BC120D">
        <w:tab/>
      </w:r>
      <w:r w:rsidRPr="00BC120D">
        <w:tab/>
      </w:r>
      <w:r w:rsidRPr="00BC120D">
        <w:tab/>
        <w:t>Žig:</w:t>
      </w:r>
      <w:r w:rsidRPr="00BC120D">
        <w:tab/>
      </w:r>
      <w:r w:rsidRPr="00BC120D">
        <w:tab/>
      </w:r>
      <w:r w:rsidRPr="00BC120D">
        <w:tab/>
        <w:t>Podpis zastopnika</w:t>
      </w:r>
    </w:p>
    <w:p w14:paraId="02646776" w14:textId="77777777" w:rsidR="009E399D" w:rsidRPr="00BC120D" w:rsidRDefault="009E399D" w:rsidP="00BC120D">
      <w:r w:rsidRPr="00BC120D">
        <w:tab/>
      </w:r>
      <w:r w:rsidRPr="00BC120D">
        <w:tab/>
      </w:r>
      <w:r w:rsidRPr="00BC120D">
        <w:tab/>
      </w:r>
      <w:r w:rsidRPr="00BC120D">
        <w:tab/>
      </w:r>
      <w:r w:rsidRPr="00BC120D">
        <w:tab/>
      </w:r>
      <w:r w:rsidRPr="00BC120D">
        <w:tab/>
      </w:r>
      <w:r w:rsidRPr="00BC120D">
        <w:tab/>
      </w:r>
      <w:r w:rsidRPr="00BC120D">
        <w:tab/>
        <w:t>oz. prokurista:</w:t>
      </w:r>
    </w:p>
    <w:p w14:paraId="60E1C8B2" w14:textId="77777777" w:rsidR="009E399D" w:rsidRPr="00BC120D" w:rsidRDefault="009E399D" w:rsidP="00BC120D"/>
    <w:p w14:paraId="50DD42A9" w14:textId="77777777" w:rsidR="009E399D" w:rsidRPr="00BC120D" w:rsidRDefault="009E399D" w:rsidP="00BC120D">
      <w:r w:rsidRPr="00BC120D">
        <w:t>........................................</w:t>
      </w:r>
      <w:r w:rsidRPr="00BC120D">
        <w:tab/>
      </w:r>
      <w:r w:rsidRPr="00BC120D">
        <w:tab/>
      </w:r>
      <w:r w:rsidRPr="00BC120D">
        <w:tab/>
      </w:r>
      <w:r w:rsidRPr="00BC120D">
        <w:tab/>
      </w:r>
      <w:r w:rsidRPr="00BC120D">
        <w:tab/>
        <w:t>.........................................</w:t>
      </w:r>
    </w:p>
    <w:p w14:paraId="535330C0" w14:textId="77777777" w:rsidR="009E399D" w:rsidRPr="00BC120D" w:rsidRDefault="009E399D" w:rsidP="00BC120D"/>
    <w:p w14:paraId="39820A0C" w14:textId="77777777" w:rsidR="009E399D" w:rsidRPr="00BC120D" w:rsidRDefault="009E399D" w:rsidP="00BC120D"/>
    <w:p w14:paraId="4CC82F19" w14:textId="77777777" w:rsidR="009E399D" w:rsidRPr="00BC120D" w:rsidRDefault="009E399D" w:rsidP="00BC120D"/>
    <w:p w14:paraId="36C3A986" w14:textId="77777777" w:rsidR="009E399D" w:rsidRPr="00BC120D" w:rsidRDefault="009E399D" w:rsidP="00BC120D"/>
    <w:p w14:paraId="50A9A9DC" w14:textId="77777777" w:rsidR="00493184" w:rsidRPr="001E259A" w:rsidRDefault="009E399D" w:rsidP="00BC120D">
      <w:pPr>
        <w:rPr>
          <w:noProof/>
        </w:rPr>
      </w:pPr>
      <w:r w:rsidRPr="00BC120D">
        <w:br w:type="page"/>
      </w:r>
      <w:r w:rsidR="00493184" w:rsidRPr="001E259A">
        <w:rPr>
          <w:noProof/>
        </w:rPr>
        <w:lastRenderedPageBreak/>
        <w:t>Zaradi namena iz šestega odstavka 14. člena Zakona o integriteti in preprečevanju korupcije (</w:t>
      </w:r>
      <w:bookmarkStart w:id="247" w:name="_Hlk69721058"/>
      <w:r w:rsidR="00493184" w:rsidRPr="001E259A">
        <w:rPr>
          <w:noProof/>
        </w:rPr>
        <w:t>Uradni list RS, št. 69/11</w:t>
      </w:r>
      <w:bookmarkEnd w:id="247"/>
      <w:r w:rsidR="00493184" w:rsidRPr="001E259A">
        <w:rPr>
          <w:noProof/>
        </w:rPr>
        <w:t xml:space="preserve"> s spremembami in dopolnitvami), tj. zaradi zagotovitve transparentnosti  posla in preprečitve korupcijskih tveganj pri sklepanju pravnih poslov kot zakoniti zastopnik ponudnika v postopku javnega naročanja podajam naslednjo</w:t>
      </w:r>
    </w:p>
    <w:p w14:paraId="63AA88AB" w14:textId="17E631F8" w:rsidR="009E399D" w:rsidRPr="001E259A" w:rsidRDefault="009E399D" w:rsidP="009E399D">
      <w:pPr>
        <w:pStyle w:val="BESEDILO"/>
        <w:rPr>
          <w:noProof/>
        </w:rPr>
      </w:pPr>
    </w:p>
    <w:p w14:paraId="2049F0B9" w14:textId="77777777" w:rsidR="009E399D" w:rsidRPr="001E259A" w:rsidRDefault="009E399D" w:rsidP="009E399D">
      <w:pPr>
        <w:pStyle w:val="BESEDILO"/>
        <w:rPr>
          <w:noProof/>
        </w:rPr>
      </w:pPr>
    </w:p>
    <w:p w14:paraId="4FA4B290" w14:textId="77777777" w:rsidR="009E399D" w:rsidRPr="001E259A" w:rsidRDefault="009E399D" w:rsidP="009E399D">
      <w:pPr>
        <w:pStyle w:val="BESEDILO"/>
        <w:jc w:val="center"/>
        <w:rPr>
          <w:b/>
          <w:noProof/>
        </w:rPr>
      </w:pPr>
      <w:r w:rsidRPr="001E259A">
        <w:rPr>
          <w:b/>
          <w:noProof/>
        </w:rPr>
        <w:t>IZJAVO O UDELEŽBI FIZIČNIH IN PRAVNIH OSEB V LASTNIŠTVU PONUDNIKA</w:t>
      </w:r>
    </w:p>
    <w:p w14:paraId="7C63117B" w14:textId="04F56148" w:rsidR="009E399D" w:rsidRPr="001E259A" w:rsidRDefault="009E399D" w:rsidP="009E399D">
      <w:pPr>
        <w:pStyle w:val="BESEDILO"/>
        <w:jc w:val="center"/>
        <w:rPr>
          <w:b/>
          <w:noProof/>
        </w:rPr>
      </w:pPr>
      <w:r w:rsidRPr="001E259A">
        <w:rPr>
          <w:b/>
          <w:noProof/>
        </w:rPr>
        <w:t xml:space="preserve">ZA JAVNO NAROČILO </w:t>
      </w:r>
      <w:r w:rsidR="00223E92">
        <w:rPr>
          <w:b/>
          <w:noProof/>
        </w:rPr>
        <w:t>JN-B1041</w:t>
      </w:r>
    </w:p>
    <w:p w14:paraId="7FA28D59" w14:textId="77777777" w:rsidR="009E399D" w:rsidRPr="001E259A" w:rsidRDefault="009E399D" w:rsidP="009E399D">
      <w:pPr>
        <w:pStyle w:val="BESEDILO"/>
        <w:jc w:val="center"/>
        <w:rPr>
          <w:b/>
          <w:noProof/>
        </w:rPr>
      </w:pPr>
    </w:p>
    <w:p w14:paraId="1A157E4E" w14:textId="77777777" w:rsidR="009E399D" w:rsidRPr="001E259A" w:rsidRDefault="009E399D" w:rsidP="009E399D">
      <w:pPr>
        <w:pStyle w:val="BESEDILO"/>
        <w:rPr>
          <w:noProof/>
        </w:rPr>
      </w:pPr>
    </w:p>
    <w:p w14:paraId="459B2A43" w14:textId="77777777" w:rsidR="009E399D" w:rsidRPr="001E259A" w:rsidRDefault="009E399D" w:rsidP="009E399D">
      <w:pPr>
        <w:pStyle w:val="BESEDILO"/>
        <w:rPr>
          <w:b/>
          <w:i/>
          <w:noProof/>
        </w:rPr>
      </w:pPr>
      <w:r w:rsidRPr="001E259A">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35196DF5"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6CB12175" w14:textId="77777777" w:rsidR="009E399D" w:rsidRPr="001E259A" w:rsidRDefault="009E399D" w:rsidP="004C007F">
            <w:pPr>
              <w:pStyle w:val="BESEDILO"/>
              <w:rPr>
                <w:bCs/>
                <w:noProof/>
              </w:rPr>
            </w:pPr>
            <w:r w:rsidRPr="001E259A">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25D6C87" w14:textId="77777777" w:rsidR="009E399D" w:rsidRPr="001E259A" w:rsidRDefault="009E399D" w:rsidP="004C007F">
            <w:pPr>
              <w:pStyle w:val="BESEDILO"/>
              <w:rPr>
                <w:b/>
                <w:bCs/>
                <w:noProof/>
              </w:rPr>
            </w:pPr>
          </w:p>
        </w:tc>
      </w:tr>
      <w:tr w:rsidR="009E399D" w:rsidRPr="001E259A" w14:paraId="68CBEEAF"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B9C0D99" w14:textId="77777777" w:rsidR="009E399D" w:rsidRPr="001E259A" w:rsidRDefault="009E399D" w:rsidP="004C007F">
            <w:pPr>
              <w:pStyle w:val="BESEDILO"/>
              <w:rPr>
                <w:bCs/>
                <w:noProof/>
              </w:rPr>
            </w:pPr>
            <w:r w:rsidRPr="001E259A">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1CC265E6" w14:textId="77777777" w:rsidR="009E399D" w:rsidRPr="001E259A" w:rsidRDefault="009E399D" w:rsidP="004C007F">
            <w:pPr>
              <w:pStyle w:val="BESEDILO"/>
              <w:rPr>
                <w:bCs/>
                <w:noProof/>
              </w:rPr>
            </w:pPr>
          </w:p>
        </w:tc>
      </w:tr>
      <w:tr w:rsidR="009E399D" w:rsidRPr="001E259A" w14:paraId="15E0CA6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7290B060" w14:textId="77777777" w:rsidR="009E399D" w:rsidRPr="001E259A" w:rsidRDefault="009E399D" w:rsidP="004C007F">
            <w:pPr>
              <w:pStyle w:val="BESEDILO"/>
              <w:rPr>
                <w:bCs/>
                <w:noProof/>
              </w:rPr>
            </w:pPr>
            <w:r w:rsidRPr="001E259A">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33CB35EE" w14:textId="77777777" w:rsidR="009E399D" w:rsidRPr="001E259A" w:rsidRDefault="009E399D" w:rsidP="004C007F">
            <w:pPr>
              <w:pStyle w:val="BESEDILO"/>
              <w:rPr>
                <w:bCs/>
                <w:noProof/>
              </w:rPr>
            </w:pPr>
          </w:p>
        </w:tc>
      </w:tr>
      <w:tr w:rsidR="009E399D" w:rsidRPr="001E259A" w14:paraId="3713729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6BC163D9" w14:textId="77777777" w:rsidR="009E399D" w:rsidRPr="001E259A" w:rsidRDefault="009E399D" w:rsidP="004C007F">
            <w:pPr>
              <w:pStyle w:val="BESEDILO"/>
              <w:rPr>
                <w:bCs/>
                <w:noProof/>
              </w:rPr>
            </w:pPr>
            <w:r w:rsidRPr="001E259A">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75206FE5" w14:textId="77777777" w:rsidR="009E399D" w:rsidRPr="001E259A" w:rsidRDefault="009E399D" w:rsidP="004C007F">
            <w:pPr>
              <w:pStyle w:val="BESEDILO"/>
              <w:rPr>
                <w:bCs/>
                <w:noProof/>
              </w:rPr>
            </w:pPr>
          </w:p>
          <w:p w14:paraId="78718BF7" w14:textId="77777777" w:rsidR="009E399D" w:rsidRPr="001E259A" w:rsidRDefault="009E399D" w:rsidP="004C007F">
            <w:pPr>
              <w:pStyle w:val="BESEDILO"/>
              <w:rPr>
                <w:bCs/>
                <w:noProof/>
              </w:rPr>
            </w:pPr>
            <w:r w:rsidRPr="001E259A">
              <w:rPr>
                <w:bCs/>
                <w:noProof/>
              </w:rPr>
              <w:t>DA  -  NE</w:t>
            </w:r>
          </w:p>
        </w:tc>
      </w:tr>
    </w:tbl>
    <w:p w14:paraId="002038C5" w14:textId="77777777" w:rsidR="009E399D" w:rsidRPr="001E259A" w:rsidRDefault="009E399D" w:rsidP="009E399D">
      <w:pPr>
        <w:pStyle w:val="BESEDILO"/>
        <w:rPr>
          <w:noProof/>
        </w:rPr>
      </w:pPr>
    </w:p>
    <w:p w14:paraId="6F2E813B" w14:textId="77777777" w:rsidR="009E399D" w:rsidRPr="001E259A" w:rsidRDefault="009E399D" w:rsidP="009E399D">
      <w:pPr>
        <w:pStyle w:val="BESEDILO"/>
        <w:rPr>
          <w:b/>
          <w:i/>
          <w:noProof/>
        </w:rPr>
      </w:pPr>
      <w:r w:rsidRPr="001E259A">
        <w:rPr>
          <w:b/>
          <w:i/>
          <w:noProof/>
        </w:rPr>
        <w:t>Lastniška struktura ponudnika:</w:t>
      </w:r>
    </w:p>
    <w:p w14:paraId="66209FF5" w14:textId="77777777" w:rsidR="009E399D" w:rsidRPr="001E259A" w:rsidRDefault="009E399D" w:rsidP="009E399D">
      <w:pPr>
        <w:pStyle w:val="BESEDILO"/>
        <w:rPr>
          <w:b/>
          <w:i/>
          <w:noProof/>
        </w:rPr>
      </w:pPr>
    </w:p>
    <w:p w14:paraId="0CA5550C" w14:textId="77777777" w:rsidR="009E399D" w:rsidRPr="001E259A" w:rsidRDefault="009E399D" w:rsidP="009E399D">
      <w:pPr>
        <w:pStyle w:val="BESEDILO"/>
        <w:numPr>
          <w:ilvl w:val="0"/>
          <w:numId w:val="7"/>
        </w:numPr>
        <w:rPr>
          <w:b/>
          <w:noProof/>
        </w:rPr>
      </w:pPr>
      <w:r w:rsidRPr="001E259A">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2EB5A21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3DBC5512" w14:textId="77777777" w:rsidR="009E399D" w:rsidRPr="001E259A" w:rsidRDefault="009E399D" w:rsidP="004C007F">
            <w:pPr>
              <w:pStyle w:val="BESEDILO"/>
              <w:rPr>
                <w:bCs/>
                <w:noProof/>
              </w:rPr>
            </w:pPr>
            <w:r w:rsidRPr="001E259A">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7D1877B7" w14:textId="77777777" w:rsidR="009E399D" w:rsidRPr="001E259A" w:rsidRDefault="009E399D" w:rsidP="004C007F">
            <w:pPr>
              <w:pStyle w:val="BESEDILO"/>
              <w:rPr>
                <w:b/>
                <w:bCs/>
                <w:noProof/>
              </w:rPr>
            </w:pPr>
          </w:p>
        </w:tc>
      </w:tr>
      <w:tr w:rsidR="009E399D" w:rsidRPr="001E259A" w14:paraId="1C9BBAD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9171FF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731627A" w14:textId="77777777" w:rsidR="009E399D" w:rsidRPr="001E259A" w:rsidRDefault="009E399D" w:rsidP="004C007F">
            <w:pPr>
              <w:pStyle w:val="BESEDILO"/>
              <w:rPr>
                <w:bCs/>
                <w:noProof/>
              </w:rPr>
            </w:pPr>
          </w:p>
        </w:tc>
      </w:tr>
      <w:tr w:rsidR="009E399D" w:rsidRPr="001E259A" w14:paraId="56A54CC0"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D5A84E6"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34A91C09" w14:textId="77777777" w:rsidR="009E399D" w:rsidRPr="001E259A" w:rsidRDefault="009E399D" w:rsidP="004C007F">
            <w:pPr>
              <w:pStyle w:val="BESEDILO"/>
              <w:rPr>
                <w:bCs/>
                <w:noProof/>
              </w:rPr>
            </w:pPr>
          </w:p>
        </w:tc>
      </w:tr>
      <w:tr w:rsidR="009E399D" w:rsidRPr="001E259A" w14:paraId="5C36960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7E4688" w14:textId="77777777" w:rsidR="009E399D" w:rsidRPr="001E259A" w:rsidRDefault="009E399D" w:rsidP="004C007F">
            <w:pPr>
              <w:pStyle w:val="BESEDILO"/>
              <w:rPr>
                <w:bCs/>
                <w:noProof/>
              </w:rPr>
            </w:pPr>
            <w:r w:rsidRPr="001E259A">
              <w:rPr>
                <w:bCs/>
                <w:noProof/>
              </w:rPr>
              <w:t>Tihi družbenik (ustrezno označi)</w:t>
            </w:r>
          </w:p>
          <w:p w14:paraId="6D648EA5"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45C13578" w14:textId="77777777" w:rsidR="009E399D" w:rsidRPr="001E259A" w:rsidRDefault="009E399D" w:rsidP="004C007F">
            <w:pPr>
              <w:pStyle w:val="BESEDILO"/>
              <w:rPr>
                <w:bCs/>
                <w:noProof/>
              </w:rPr>
            </w:pPr>
          </w:p>
          <w:p w14:paraId="202D1B3B" w14:textId="77777777" w:rsidR="009E399D" w:rsidRPr="001E259A" w:rsidRDefault="009E399D" w:rsidP="004C007F">
            <w:pPr>
              <w:pStyle w:val="BESEDILO"/>
              <w:rPr>
                <w:bCs/>
                <w:noProof/>
              </w:rPr>
            </w:pPr>
            <w:r w:rsidRPr="001E259A">
              <w:rPr>
                <w:bCs/>
                <w:noProof/>
              </w:rPr>
              <w:t>DA  -  NE</w:t>
            </w:r>
          </w:p>
          <w:p w14:paraId="7D7A69B7" w14:textId="77777777" w:rsidR="009E399D" w:rsidRPr="001E259A" w:rsidRDefault="009E399D" w:rsidP="004C007F">
            <w:pPr>
              <w:pStyle w:val="BESEDILO"/>
              <w:rPr>
                <w:bCs/>
                <w:noProof/>
              </w:rPr>
            </w:pPr>
          </w:p>
        </w:tc>
      </w:tr>
    </w:tbl>
    <w:p w14:paraId="352670D2" w14:textId="77777777" w:rsidR="009E399D" w:rsidRPr="001E259A"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569BC32C"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1EC2FFCF" w14:textId="77777777" w:rsidR="009E399D" w:rsidRPr="001E259A" w:rsidRDefault="009E399D" w:rsidP="004C007F">
            <w:pPr>
              <w:pStyle w:val="BESEDILO"/>
              <w:rPr>
                <w:bCs/>
                <w:noProof/>
              </w:rPr>
            </w:pPr>
            <w:r w:rsidRPr="001E259A">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39DC61AC" w14:textId="77777777" w:rsidR="009E399D" w:rsidRPr="001E259A" w:rsidRDefault="009E399D" w:rsidP="004C007F">
            <w:pPr>
              <w:pStyle w:val="BESEDILO"/>
              <w:rPr>
                <w:b/>
                <w:bCs/>
                <w:noProof/>
              </w:rPr>
            </w:pPr>
          </w:p>
        </w:tc>
      </w:tr>
      <w:tr w:rsidR="009E399D" w:rsidRPr="001E259A" w14:paraId="1C810F75"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09B57F6"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528A3E33" w14:textId="77777777" w:rsidR="009E399D" w:rsidRPr="001E259A" w:rsidRDefault="009E399D" w:rsidP="004C007F">
            <w:pPr>
              <w:pStyle w:val="BESEDILO"/>
              <w:rPr>
                <w:bCs/>
                <w:noProof/>
              </w:rPr>
            </w:pPr>
          </w:p>
        </w:tc>
      </w:tr>
      <w:tr w:rsidR="009E399D" w:rsidRPr="001E259A" w14:paraId="19B41F7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1E3AC8AF"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5031987F" w14:textId="77777777" w:rsidR="009E399D" w:rsidRPr="001E259A" w:rsidRDefault="009E399D" w:rsidP="004C007F">
            <w:pPr>
              <w:pStyle w:val="BESEDILO"/>
              <w:rPr>
                <w:bCs/>
                <w:noProof/>
              </w:rPr>
            </w:pPr>
          </w:p>
        </w:tc>
      </w:tr>
      <w:tr w:rsidR="009E399D" w:rsidRPr="001E259A" w14:paraId="22EE83B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E27340E" w14:textId="77777777" w:rsidR="009E399D" w:rsidRPr="001E259A" w:rsidRDefault="009E399D" w:rsidP="004C007F">
            <w:pPr>
              <w:pStyle w:val="BESEDILO"/>
              <w:rPr>
                <w:bCs/>
                <w:noProof/>
              </w:rPr>
            </w:pPr>
            <w:r w:rsidRPr="001E259A">
              <w:rPr>
                <w:bCs/>
                <w:noProof/>
              </w:rPr>
              <w:t>Tihi družbenik (DA – NE)</w:t>
            </w:r>
          </w:p>
          <w:p w14:paraId="3104B62F"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1CCDEC4A" w14:textId="77777777" w:rsidR="009E399D" w:rsidRPr="001E259A" w:rsidRDefault="009E399D" w:rsidP="004C007F">
            <w:pPr>
              <w:pStyle w:val="BESEDILO"/>
              <w:rPr>
                <w:bCs/>
                <w:noProof/>
              </w:rPr>
            </w:pPr>
          </w:p>
        </w:tc>
      </w:tr>
    </w:tbl>
    <w:p w14:paraId="3340AD9F" w14:textId="77777777" w:rsidR="009E399D" w:rsidRPr="001E259A" w:rsidRDefault="009E399D" w:rsidP="009E399D">
      <w:pPr>
        <w:pStyle w:val="BESEDILO"/>
        <w:rPr>
          <w:noProof/>
        </w:rPr>
      </w:pPr>
      <w:r w:rsidRPr="001E259A">
        <w:rPr>
          <w:noProof/>
        </w:rPr>
        <w:t xml:space="preserve"> (ustrezno nadaljujte seznam)</w:t>
      </w:r>
    </w:p>
    <w:p w14:paraId="53517CEF" w14:textId="77777777" w:rsidR="009E399D" w:rsidRPr="001E259A" w:rsidRDefault="009E399D" w:rsidP="009E399D">
      <w:pPr>
        <w:pStyle w:val="BESEDILO"/>
        <w:rPr>
          <w:noProof/>
        </w:rPr>
      </w:pPr>
    </w:p>
    <w:p w14:paraId="7832C44C" w14:textId="77777777" w:rsidR="009E399D" w:rsidRPr="001E259A" w:rsidRDefault="009E399D" w:rsidP="009E399D">
      <w:pPr>
        <w:pStyle w:val="BESEDILO"/>
        <w:numPr>
          <w:ilvl w:val="0"/>
          <w:numId w:val="7"/>
        </w:numPr>
        <w:rPr>
          <w:b/>
          <w:noProof/>
        </w:rPr>
      </w:pPr>
      <w:r w:rsidRPr="001E259A">
        <w:rPr>
          <w:b/>
          <w:noProof/>
        </w:rPr>
        <w:t>PODATKI O UDELEŽBI PRAVNIH OSEB V LASTNIŠTVU PONUDNIKA (VKLJUČNO S TIHIMI DRUŽBENIKI)</w:t>
      </w:r>
    </w:p>
    <w:p w14:paraId="4EA191E4" w14:textId="77777777" w:rsidR="009E399D" w:rsidRPr="001E259A"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79D2F2A4"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766C274"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2C3EA1D3" w14:textId="77777777" w:rsidR="009E399D" w:rsidRPr="001E259A" w:rsidRDefault="009E399D" w:rsidP="004C007F">
            <w:pPr>
              <w:pStyle w:val="BESEDILO"/>
              <w:rPr>
                <w:b/>
                <w:bCs/>
                <w:noProof/>
              </w:rPr>
            </w:pPr>
          </w:p>
        </w:tc>
      </w:tr>
      <w:tr w:rsidR="009E399D" w:rsidRPr="001E259A" w14:paraId="489C8F5B"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2CB3795C"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C439AF4" w14:textId="77777777" w:rsidR="009E399D" w:rsidRPr="001E259A" w:rsidRDefault="009E399D" w:rsidP="004C007F">
            <w:pPr>
              <w:pStyle w:val="BESEDILO"/>
              <w:rPr>
                <w:bCs/>
                <w:noProof/>
              </w:rPr>
            </w:pPr>
          </w:p>
        </w:tc>
      </w:tr>
      <w:tr w:rsidR="009E399D" w:rsidRPr="001E259A" w14:paraId="02D1AF77"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93474B2"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C6D93F4" w14:textId="77777777" w:rsidR="009E399D" w:rsidRPr="001E259A" w:rsidRDefault="009E399D" w:rsidP="004C007F">
            <w:pPr>
              <w:pStyle w:val="BESEDILO"/>
              <w:rPr>
                <w:bCs/>
                <w:noProof/>
              </w:rPr>
            </w:pPr>
          </w:p>
        </w:tc>
      </w:tr>
      <w:tr w:rsidR="009E399D" w:rsidRPr="001E259A" w14:paraId="62F945F3"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1452812"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51F0B18" w14:textId="77777777" w:rsidR="009E399D" w:rsidRPr="001E259A" w:rsidRDefault="009E399D" w:rsidP="004C007F">
            <w:pPr>
              <w:pStyle w:val="BESEDILO"/>
              <w:rPr>
                <w:bCs/>
                <w:noProof/>
              </w:rPr>
            </w:pPr>
          </w:p>
        </w:tc>
      </w:tr>
      <w:tr w:rsidR="009E399D" w:rsidRPr="001E259A" w14:paraId="1A60ECB1"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0FFD57E4" w14:textId="77777777" w:rsidR="009E399D" w:rsidRPr="001E259A" w:rsidRDefault="009E399D" w:rsidP="004C007F">
            <w:pPr>
              <w:pStyle w:val="BESEDILO"/>
              <w:rPr>
                <w:bCs/>
                <w:noProof/>
              </w:rPr>
            </w:pPr>
            <w:r w:rsidRPr="001E259A">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5218CCA" w14:textId="77777777" w:rsidR="009E399D" w:rsidRPr="001E259A" w:rsidRDefault="009E399D" w:rsidP="004C007F">
            <w:pPr>
              <w:pStyle w:val="BESEDILO"/>
              <w:rPr>
                <w:bCs/>
                <w:noProof/>
              </w:rPr>
            </w:pPr>
          </w:p>
          <w:p w14:paraId="7322D561" w14:textId="77777777" w:rsidR="009E399D" w:rsidRPr="001E259A" w:rsidRDefault="009E399D" w:rsidP="004C007F">
            <w:pPr>
              <w:pStyle w:val="BESEDILO"/>
              <w:rPr>
                <w:bCs/>
                <w:noProof/>
              </w:rPr>
            </w:pPr>
            <w:r w:rsidRPr="001E259A">
              <w:rPr>
                <w:bCs/>
                <w:noProof/>
              </w:rPr>
              <w:t>DA  -  NE</w:t>
            </w:r>
          </w:p>
        </w:tc>
      </w:tr>
    </w:tbl>
    <w:p w14:paraId="1364FEEC" w14:textId="77777777" w:rsidR="009E399D" w:rsidRPr="001E259A" w:rsidRDefault="009E399D" w:rsidP="009E399D">
      <w:pPr>
        <w:pStyle w:val="BESEDILO"/>
        <w:rPr>
          <w:b/>
          <w:bCs/>
          <w:noProof/>
        </w:rPr>
      </w:pPr>
    </w:p>
    <w:p w14:paraId="24945530" w14:textId="77777777" w:rsidR="009E399D" w:rsidRPr="001E259A" w:rsidRDefault="009E399D" w:rsidP="009E399D">
      <w:pPr>
        <w:pStyle w:val="BESEDILO"/>
        <w:rPr>
          <w:noProof/>
        </w:rPr>
      </w:pPr>
      <w:r w:rsidRPr="001E259A">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01AAAA2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994E7C7" w14:textId="77777777" w:rsidR="009E399D" w:rsidRPr="001E259A" w:rsidRDefault="009E399D" w:rsidP="004C007F">
            <w:pPr>
              <w:pStyle w:val="BESEDILO"/>
              <w:rPr>
                <w:bCs/>
                <w:noProof/>
              </w:rPr>
            </w:pPr>
            <w:r w:rsidRPr="001E259A">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08CB93A" w14:textId="77777777" w:rsidR="009E399D" w:rsidRPr="001E259A" w:rsidRDefault="009E399D" w:rsidP="004C007F">
            <w:pPr>
              <w:pStyle w:val="BESEDILO"/>
              <w:rPr>
                <w:b/>
                <w:bCs/>
                <w:noProof/>
              </w:rPr>
            </w:pPr>
          </w:p>
        </w:tc>
      </w:tr>
      <w:tr w:rsidR="009E399D" w:rsidRPr="001E259A" w14:paraId="21093F58"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4F84D3" w14:textId="77777777" w:rsidR="009E399D" w:rsidRPr="001E259A" w:rsidRDefault="009E399D" w:rsidP="004C007F">
            <w:pPr>
              <w:pStyle w:val="BESEDILO"/>
              <w:rPr>
                <w:bCs/>
                <w:noProof/>
              </w:rPr>
            </w:pPr>
            <w:r w:rsidRPr="001E259A">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4A74B87" w14:textId="77777777" w:rsidR="009E399D" w:rsidRPr="001E259A" w:rsidRDefault="009E399D" w:rsidP="004C007F">
            <w:pPr>
              <w:pStyle w:val="BESEDILO"/>
              <w:rPr>
                <w:bCs/>
                <w:noProof/>
              </w:rPr>
            </w:pPr>
          </w:p>
        </w:tc>
      </w:tr>
      <w:tr w:rsidR="009E399D" w:rsidRPr="001E259A" w14:paraId="28136991"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7ACFDE39" w14:textId="77777777" w:rsidR="009E399D" w:rsidRPr="001E259A" w:rsidRDefault="009E399D" w:rsidP="004C007F">
            <w:pPr>
              <w:pStyle w:val="BESEDILO"/>
              <w:rPr>
                <w:bCs/>
                <w:noProof/>
              </w:rPr>
            </w:pPr>
            <w:r w:rsidRPr="001E259A">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138D200E" w14:textId="77777777" w:rsidR="009E399D" w:rsidRPr="001E259A" w:rsidRDefault="009E399D" w:rsidP="004C007F">
            <w:pPr>
              <w:pStyle w:val="BESEDILO"/>
              <w:rPr>
                <w:bCs/>
                <w:noProof/>
              </w:rPr>
            </w:pPr>
          </w:p>
        </w:tc>
      </w:tr>
      <w:tr w:rsidR="009E399D" w:rsidRPr="001E259A" w14:paraId="79BC397F" w14:textId="77777777" w:rsidTr="004C007F">
        <w:tc>
          <w:tcPr>
            <w:tcW w:w="3048" w:type="dxa"/>
            <w:tcBorders>
              <w:top w:val="single" w:sz="4" w:space="0" w:color="auto"/>
              <w:left w:val="single" w:sz="4" w:space="0" w:color="auto"/>
              <w:bottom w:val="single" w:sz="4" w:space="0" w:color="auto"/>
              <w:right w:val="single" w:sz="4" w:space="0" w:color="auto"/>
            </w:tcBorders>
            <w:shd w:val="clear" w:color="auto" w:fill="auto"/>
          </w:tcPr>
          <w:p w14:paraId="0BC5A729" w14:textId="77777777" w:rsidR="009E399D" w:rsidRPr="001E259A" w:rsidRDefault="009E399D" w:rsidP="004C007F">
            <w:pPr>
              <w:pStyle w:val="BESEDILO"/>
              <w:rPr>
                <w:bCs/>
                <w:noProof/>
              </w:rPr>
            </w:pPr>
            <w:r w:rsidRPr="001E259A">
              <w:rPr>
                <w:bCs/>
                <w:noProof/>
              </w:rPr>
              <w:t>Tihi družbenik (DA – NE)</w:t>
            </w:r>
          </w:p>
          <w:p w14:paraId="38AA8E50" w14:textId="77777777" w:rsidR="009E399D" w:rsidRPr="001E259A" w:rsidRDefault="009E399D" w:rsidP="004C007F">
            <w:pPr>
              <w:pStyle w:val="BESEDILO"/>
              <w:rPr>
                <w:bCs/>
                <w:noProof/>
              </w:rPr>
            </w:pPr>
            <w:r w:rsidRPr="001E259A">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222524E" w14:textId="77777777" w:rsidR="009E399D" w:rsidRPr="001E259A" w:rsidRDefault="009E399D" w:rsidP="004C007F">
            <w:pPr>
              <w:pStyle w:val="BESEDILO"/>
              <w:rPr>
                <w:bCs/>
                <w:noProof/>
              </w:rPr>
            </w:pPr>
          </w:p>
        </w:tc>
      </w:tr>
    </w:tbl>
    <w:p w14:paraId="44F6C210" w14:textId="77777777" w:rsidR="009E399D" w:rsidRPr="001E259A" w:rsidRDefault="009E399D" w:rsidP="009E399D">
      <w:pPr>
        <w:pStyle w:val="BESEDILO"/>
        <w:rPr>
          <w:noProof/>
        </w:rPr>
      </w:pPr>
    </w:p>
    <w:p w14:paraId="497FB335" w14:textId="77777777" w:rsidR="009E399D" w:rsidRPr="001E259A" w:rsidRDefault="009E399D" w:rsidP="009E399D">
      <w:pPr>
        <w:pStyle w:val="BESEDILO"/>
        <w:rPr>
          <w:noProof/>
        </w:rPr>
      </w:pPr>
      <w:r w:rsidRPr="001E259A">
        <w:rPr>
          <w:noProof/>
        </w:rPr>
        <w:t>(ustrezno nadaljujte seznam)</w:t>
      </w:r>
    </w:p>
    <w:p w14:paraId="430AD876" w14:textId="77777777" w:rsidR="009E399D" w:rsidRPr="001E259A" w:rsidRDefault="009E399D" w:rsidP="009E399D">
      <w:pPr>
        <w:pStyle w:val="BESEDILO"/>
        <w:rPr>
          <w:noProof/>
        </w:rPr>
      </w:pPr>
    </w:p>
    <w:p w14:paraId="121F0967" w14:textId="77777777" w:rsidR="009E399D" w:rsidRPr="001E259A" w:rsidRDefault="009E399D" w:rsidP="009E399D">
      <w:pPr>
        <w:pStyle w:val="BESEDILO"/>
        <w:rPr>
          <w:noProof/>
        </w:rPr>
      </w:pPr>
    </w:p>
    <w:p w14:paraId="4BB8626C" w14:textId="77777777" w:rsidR="009E399D" w:rsidRPr="001E259A" w:rsidRDefault="009E399D" w:rsidP="009E399D">
      <w:pPr>
        <w:jc w:val="left"/>
        <w:rPr>
          <w:noProof/>
          <w:kern w:val="16"/>
          <w:szCs w:val="20"/>
        </w:rPr>
      </w:pPr>
      <w:r w:rsidRPr="001E259A">
        <w:rPr>
          <w:noProof/>
        </w:rPr>
        <w:br w:type="page"/>
      </w:r>
    </w:p>
    <w:p w14:paraId="7BA4B74D" w14:textId="77777777" w:rsidR="009E399D" w:rsidRPr="001E259A" w:rsidRDefault="009E399D" w:rsidP="009E399D">
      <w:pPr>
        <w:pStyle w:val="BESEDILO"/>
        <w:rPr>
          <w:noProof/>
        </w:rPr>
      </w:pPr>
    </w:p>
    <w:p w14:paraId="7918FEA7" w14:textId="77777777" w:rsidR="009E399D" w:rsidRPr="001E259A" w:rsidRDefault="009E399D" w:rsidP="009E399D">
      <w:pPr>
        <w:pStyle w:val="BESEDILO"/>
        <w:numPr>
          <w:ilvl w:val="0"/>
          <w:numId w:val="7"/>
        </w:numPr>
        <w:rPr>
          <w:b/>
          <w:noProof/>
        </w:rPr>
      </w:pPr>
      <w:r w:rsidRPr="001E259A">
        <w:rPr>
          <w:b/>
          <w:noProof/>
        </w:rPr>
        <w:t>PODATKI O POVEZANIH DRUŽBAH</w:t>
      </w:r>
    </w:p>
    <w:p w14:paraId="4EEE4C45" w14:textId="77777777" w:rsidR="009E399D" w:rsidRPr="001E259A"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3093DC3A"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26F0D9CC"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0E01BB7" w14:textId="77777777" w:rsidR="009E399D" w:rsidRPr="001E259A" w:rsidRDefault="009E399D" w:rsidP="004C007F">
            <w:pPr>
              <w:pStyle w:val="BESEDILO"/>
              <w:rPr>
                <w:b/>
                <w:bCs/>
                <w:noProof/>
              </w:rPr>
            </w:pPr>
          </w:p>
        </w:tc>
      </w:tr>
      <w:tr w:rsidR="009E399D" w:rsidRPr="001E259A" w14:paraId="14E237D8"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33745F02"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26DAF13" w14:textId="77777777" w:rsidR="009E399D" w:rsidRPr="001E259A" w:rsidRDefault="009E399D" w:rsidP="004C007F">
            <w:pPr>
              <w:pStyle w:val="BESEDILO"/>
              <w:rPr>
                <w:bCs/>
                <w:noProof/>
              </w:rPr>
            </w:pPr>
          </w:p>
        </w:tc>
      </w:tr>
      <w:tr w:rsidR="009E399D" w:rsidRPr="001E259A" w14:paraId="44E2EAA9"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58523AF"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FB6DA56" w14:textId="77777777" w:rsidR="009E399D" w:rsidRPr="001E259A" w:rsidRDefault="009E399D" w:rsidP="004C007F">
            <w:pPr>
              <w:pStyle w:val="BESEDILO"/>
              <w:rPr>
                <w:bCs/>
                <w:noProof/>
              </w:rPr>
            </w:pPr>
          </w:p>
        </w:tc>
      </w:tr>
      <w:tr w:rsidR="009E399D" w:rsidRPr="001E259A" w14:paraId="411CD30C" w14:textId="77777777" w:rsidTr="004C007F">
        <w:tc>
          <w:tcPr>
            <w:tcW w:w="3048" w:type="dxa"/>
            <w:tcBorders>
              <w:top w:val="single" w:sz="4" w:space="0" w:color="auto"/>
              <w:left w:val="nil"/>
              <w:bottom w:val="nil"/>
              <w:right w:val="nil"/>
            </w:tcBorders>
            <w:shd w:val="clear" w:color="auto" w:fill="auto"/>
          </w:tcPr>
          <w:p w14:paraId="505131EE" w14:textId="77777777" w:rsidR="009E399D" w:rsidRPr="001E259A" w:rsidRDefault="009E399D" w:rsidP="004C007F">
            <w:pPr>
              <w:pStyle w:val="BESEDILO"/>
              <w:rPr>
                <w:bCs/>
                <w:noProof/>
              </w:rPr>
            </w:pPr>
          </w:p>
        </w:tc>
        <w:tc>
          <w:tcPr>
            <w:tcW w:w="6166" w:type="dxa"/>
            <w:tcBorders>
              <w:top w:val="single" w:sz="4" w:space="0" w:color="auto"/>
              <w:left w:val="nil"/>
              <w:bottom w:val="nil"/>
              <w:right w:val="nil"/>
            </w:tcBorders>
            <w:shd w:val="clear" w:color="auto" w:fill="auto"/>
          </w:tcPr>
          <w:p w14:paraId="55F55DD0" w14:textId="77777777" w:rsidR="009E399D" w:rsidRPr="001E259A" w:rsidRDefault="009E399D" w:rsidP="004C007F">
            <w:pPr>
              <w:pStyle w:val="BESEDILO"/>
              <w:rPr>
                <w:bCs/>
                <w:noProof/>
              </w:rPr>
            </w:pPr>
          </w:p>
        </w:tc>
      </w:tr>
    </w:tbl>
    <w:p w14:paraId="09D94F13" w14:textId="77777777" w:rsidR="009E399D" w:rsidRPr="001E259A" w:rsidRDefault="009E399D" w:rsidP="009E399D">
      <w:pPr>
        <w:pStyle w:val="BESEDILO"/>
        <w:rPr>
          <w:b/>
          <w:noProof/>
        </w:rPr>
      </w:pPr>
      <w:r w:rsidRPr="001E259A">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9E399D" w:rsidRPr="001E259A" w14:paraId="23386AD1" w14:textId="77777777" w:rsidTr="004C007F">
        <w:tc>
          <w:tcPr>
            <w:tcW w:w="3048" w:type="dxa"/>
            <w:tcBorders>
              <w:top w:val="single" w:sz="4" w:space="0" w:color="auto"/>
              <w:left w:val="single" w:sz="4" w:space="0" w:color="auto"/>
              <w:bottom w:val="single" w:sz="4" w:space="0" w:color="auto"/>
              <w:right w:val="nil"/>
            </w:tcBorders>
            <w:shd w:val="clear" w:color="auto" w:fill="auto"/>
            <w:hideMark/>
          </w:tcPr>
          <w:p w14:paraId="70BB4BF7" w14:textId="77777777" w:rsidR="009E399D" w:rsidRPr="001E259A" w:rsidRDefault="009E399D" w:rsidP="004C007F">
            <w:pPr>
              <w:pStyle w:val="BESEDILO"/>
              <w:rPr>
                <w:bCs/>
                <w:noProof/>
              </w:rPr>
            </w:pPr>
            <w:r w:rsidRPr="001E259A">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C5E282F" w14:textId="77777777" w:rsidR="009E399D" w:rsidRPr="001E259A" w:rsidRDefault="009E399D" w:rsidP="004C007F">
            <w:pPr>
              <w:pStyle w:val="BESEDILO"/>
              <w:rPr>
                <w:b/>
                <w:bCs/>
                <w:noProof/>
              </w:rPr>
            </w:pPr>
          </w:p>
        </w:tc>
      </w:tr>
      <w:tr w:rsidR="009E399D" w:rsidRPr="001E259A" w14:paraId="7BE3667D"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666A24D" w14:textId="77777777" w:rsidR="009E399D" w:rsidRPr="001E259A" w:rsidRDefault="009E399D" w:rsidP="004C007F">
            <w:pPr>
              <w:pStyle w:val="BESEDILO"/>
              <w:rPr>
                <w:bCs/>
                <w:noProof/>
              </w:rPr>
            </w:pPr>
            <w:r w:rsidRPr="001E259A">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6A6D3DA9" w14:textId="77777777" w:rsidR="009E399D" w:rsidRPr="001E259A" w:rsidRDefault="009E399D" w:rsidP="004C007F">
            <w:pPr>
              <w:pStyle w:val="BESEDILO"/>
              <w:rPr>
                <w:bCs/>
                <w:noProof/>
              </w:rPr>
            </w:pPr>
          </w:p>
        </w:tc>
      </w:tr>
      <w:tr w:rsidR="009E399D" w:rsidRPr="001E259A" w14:paraId="0C23A6A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5DDFD167" w14:textId="77777777" w:rsidR="009E399D" w:rsidRPr="001E259A" w:rsidRDefault="009E399D" w:rsidP="004C007F">
            <w:pPr>
              <w:pStyle w:val="BESEDILO"/>
              <w:rPr>
                <w:bCs/>
                <w:noProof/>
              </w:rPr>
            </w:pPr>
            <w:r w:rsidRPr="001E259A">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6E715054" w14:textId="77777777" w:rsidR="009E399D" w:rsidRPr="001E259A" w:rsidRDefault="009E399D" w:rsidP="004C007F">
            <w:pPr>
              <w:pStyle w:val="BESEDILO"/>
              <w:rPr>
                <w:bCs/>
                <w:noProof/>
              </w:rPr>
            </w:pPr>
          </w:p>
        </w:tc>
      </w:tr>
      <w:tr w:rsidR="009E399D" w:rsidRPr="001E259A" w14:paraId="5007C0C6" w14:textId="77777777" w:rsidTr="004C007F">
        <w:tc>
          <w:tcPr>
            <w:tcW w:w="3048" w:type="dxa"/>
            <w:tcBorders>
              <w:top w:val="single" w:sz="4" w:space="0" w:color="auto"/>
              <w:left w:val="single" w:sz="4" w:space="0" w:color="auto"/>
              <w:bottom w:val="single" w:sz="4" w:space="0" w:color="auto"/>
              <w:right w:val="nil"/>
            </w:tcBorders>
            <w:shd w:val="clear" w:color="auto" w:fill="auto"/>
          </w:tcPr>
          <w:p w14:paraId="4EBCD2CB" w14:textId="77777777" w:rsidR="009E399D" w:rsidRPr="001E259A" w:rsidRDefault="009E399D" w:rsidP="004C007F">
            <w:pPr>
              <w:pStyle w:val="BESEDILO"/>
              <w:rPr>
                <w:b/>
                <w:bCs/>
                <w:noProof/>
              </w:rPr>
            </w:pPr>
            <w:r w:rsidRPr="001E259A">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3CEFA132" w14:textId="77777777" w:rsidR="009E399D" w:rsidRPr="001E259A" w:rsidRDefault="009E399D" w:rsidP="004C007F">
            <w:pPr>
              <w:pStyle w:val="BESEDILO"/>
              <w:rPr>
                <w:bCs/>
                <w:noProof/>
              </w:rPr>
            </w:pPr>
          </w:p>
        </w:tc>
      </w:tr>
    </w:tbl>
    <w:p w14:paraId="547B3BF4" w14:textId="77777777" w:rsidR="009E399D" w:rsidRPr="001E259A" w:rsidRDefault="009E399D" w:rsidP="009E399D">
      <w:pPr>
        <w:pStyle w:val="BESEDILO"/>
        <w:rPr>
          <w:noProof/>
        </w:rPr>
      </w:pPr>
    </w:p>
    <w:p w14:paraId="16B7D92F" w14:textId="77777777" w:rsidR="009E399D" w:rsidRPr="001E259A" w:rsidRDefault="009E399D" w:rsidP="009E399D">
      <w:pPr>
        <w:pStyle w:val="BESEDILO"/>
        <w:rPr>
          <w:noProof/>
        </w:rPr>
      </w:pPr>
      <w:r w:rsidRPr="001E259A">
        <w:rPr>
          <w:noProof/>
        </w:rPr>
        <w:t>(ustrezno nadaljujte seznam)</w:t>
      </w:r>
    </w:p>
    <w:p w14:paraId="261395E0" w14:textId="77777777" w:rsidR="009E399D" w:rsidRPr="001E259A" w:rsidRDefault="009E399D" w:rsidP="009E399D">
      <w:pPr>
        <w:pStyle w:val="BESEDILO"/>
        <w:rPr>
          <w:noProof/>
        </w:rPr>
      </w:pPr>
    </w:p>
    <w:p w14:paraId="586975E2" w14:textId="77777777" w:rsidR="009E399D" w:rsidRPr="001E259A" w:rsidRDefault="009E399D" w:rsidP="009E399D">
      <w:pPr>
        <w:pStyle w:val="BESEDILO"/>
        <w:rPr>
          <w:noProof/>
        </w:rPr>
      </w:pPr>
      <w:r w:rsidRPr="001E259A">
        <w:rPr>
          <w:noProof/>
        </w:rPr>
        <w:t>Izjavljam, da sem kot fizične osebe – udeležence v lastništvu ponudnika navedel:</w:t>
      </w:r>
    </w:p>
    <w:p w14:paraId="60DC5231" w14:textId="77777777" w:rsidR="009E399D" w:rsidRPr="001E259A" w:rsidRDefault="009E399D" w:rsidP="009E399D">
      <w:pPr>
        <w:pStyle w:val="BESEDILO"/>
        <w:numPr>
          <w:ilvl w:val="0"/>
          <w:numId w:val="8"/>
        </w:numPr>
        <w:rPr>
          <w:noProof/>
        </w:rPr>
      </w:pPr>
      <w:r w:rsidRPr="001E259A">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F49FBA3" w14:textId="77777777" w:rsidR="009E399D" w:rsidRPr="001E259A" w:rsidRDefault="009E399D" w:rsidP="009E399D">
      <w:pPr>
        <w:pStyle w:val="BESEDILO"/>
        <w:numPr>
          <w:ilvl w:val="0"/>
          <w:numId w:val="8"/>
        </w:numPr>
        <w:rPr>
          <w:noProof/>
        </w:rPr>
      </w:pPr>
      <w:r w:rsidRPr="001E259A">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4479440" w14:textId="77777777" w:rsidR="009E399D" w:rsidRPr="001E259A" w:rsidRDefault="009E399D" w:rsidP="009E399D">
      <w:pPr>
        <w:pStyle w:val="BESEDILO"/>
        <w:rPr>
          <w:noProof/>
        </w:rPr>
      </w:pPr>
    </w:p>
    <w:p w14:paraId="590F34CA" w14:textId="77777777" w:rsidR="009E399D" w:rsidRPr="001E259A" w:rsidRDefault="009E399D" w:rsidP="009E399D">
      <w:pPr>
        <w:pStyle w:val="BESEDILO"/>
        <w:rPr>
          <w:noProof/>
        </w:rPr>
      </w:pPr>
      <w:r w:rsidRPr="001E259A">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69058C" w14:textId="77777777" w:rsidR="009E399D" w:rsidRPr="001E259A" w:rsidRDefault="009E399D" w:rsidP="009E399D">
      <w:pPr>
        <w:pStyle w:val="BESEDILO"/>
        <w:rPr>
          <w:noProof/>
        </w:rPr>
      </w:pPr>
    </w:p>
    <w:p w14:paraId="53068F5E" w14:textId="77777777" w:rsidR="009E399D" w:rsidRPr="001E259A" w:rsidRDefault="009E399D" w:rsidP="009E399D">
      <w:pPr>
        <w:pStyle w:val="BESEDILO"/>
        <w:rPr>
          <w:noProof/>
        </w:rPr>
      </w:pPr>
      <w:r w:rsidRPr="001E259A">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B6FC3D" w14:textId="77777777" w:rsidR="009E399D" w:rsidRPr="001E259A" w:rsidRDefault="009E399D" w:rsidP="009E399D">
      <w:pPr>
        <w:pStyle w:val="BESEDILO"/>
        <w:rPr>
          <w:noProof/>
        </w:rPr>
      </w:pPr>
    </w:p>
    <w:p w14:paraId="2FF78A00" w14:textId="77777777" w:rsidR="009E399D" w:rsidRPr="001E259A" w:rsidRDefault="009E399D" w:rsidP="009E399D">
      <w:pPr>
        <w:pStyle w:val="BESEDILO"/>
        <w:rPr>
          <w:noProof/>
        </w:rPr>
      </w:pPr>
    </w:p>
    <w:p w14:paraId="4675F3AC" w14:textId="77777777" w:rsidR="009E399D" w:rsidRPr="001E259A" w:rsidRDefault="009E399D" w:rsidP="009E399D">
      <w:pPr>
        <w:pStyle w:val="BESEDILO"/>
        <w:rPr>
          <w:noProof/>
        </w:rPr>
      </w:pPr>
      <w:r w:rsidRPr="001E259A">
        <w:rPr>
          <w:noProof/>
        </w:rPr>
        <w:t>Kraj in datum:</w:t>
      </w:r>
      <w:r w:rsidRPr="001E259A">
        <w:rPr>
          <w:noProof/>
        </w:rPr>
        <w:tab/>
      </w:r>
      <w:r w:rsidRPr="001E259A">
        <w:rPr>
          <w:noProof/>
        </w:rPr>
        <w:tab/>
      </w:r>
      <w:r w:rsidRPr="001E259A">
        <w:rPr>
          <w:noProof/>
        </w:rPr>
        <w:tab/>
      </w:r>
      <w:r w:rsidRPr="001E259A">
        <w:rPr>
          <w:noProof/>
        </w:rPr>
        <w:tab/>
      </w:r>
      <w:r w:rsidRPr="001E259A">
        <w:rPr>
          <w:noProof/>
        </w:rPr>
        <w:tab/>
      </w:r>
      <w:r w:rsidRPr="001E259A">
        <w:rPr>
          <w:noProof/>
        </w:rPr>
        <w:tab/>
        <w:t>Ime in priimek zakonitega zastopnika:</w:t>
      </w:r>
    </w:p>
    <w:p w14:paraId="3611E6E0" w14:textId="77777777" w:rsidR="009E399D" w:rsidRPr="001E259A" w:rsidRDefault="009E399D" w:rsidP="009E399D">
      <w:pPr>
        <w:pStyle w:val="BESEDILO"/>
        <w:rPr>
          <w:noProof/>
        </w:rPr>
      </w:pPr>
    </w:p>
    <w:p w14:paraId="397FEA4B" w14:textId="77777777" w:rsidR="00BC120D" w:rsidRDefault="009E399D" w:rsidP="00BC120D">
      <w:pPr>
        <w:pStyle w:val="BESEDILO"/>
        <w:rPr>
          <w:noProof/>
        </w:rPr>
      </w:pPr>
      <w:r w:rsidRPr="001E259A">
        <w:rPr>
          <w:noProof/>
        </w:rPr>
        <w:t>____________________________</w:t>
      </w:r>
      <w:r w:rsidRPr="001E259A">
        <w:rPr>
          <w:noProof/>
        </w:rPr>
        <w:tab/>
      </w:r>
      <w:r w:rsidRPr="001E259A">
        <w:rPr>
          <w:noProof/>
        </w:rPr>
        <w:tab/>
      </w:r>
      <w:r w:rsidRPr="001E259A">
        <w:rPr>
          <w:noProof/>
        </w:rPr>
        <w:tab/>
        <w:t>_____________________________</w:t>
      </w:r>
      <w:r w:rsidR="00BC120D">
        <w:rPr>
          <w:noProof/>
        </w:rPr>
        <w:t xml:space="preserve"> </w:t>
      </w:r>
    </w:p>
    <w:p w14:paraId="3012422F" w14:textId="77777777" w:rsidR="00BC120D" w:rsidRDefault="00BC120D" w:rsidP="00BC120D">
      <w:pPr>
        <w:pStyle w:val="BESEDILO"/>
        <w:rPr>
          <w:noProof/>
        </w:rPr>
      </w:pPr>
    </w:p>
    <w:p w14:paraId="2D1F823F" w14:textId="655F7D40" w:rsidR="009E399D" w:rsidRPr="001E259A" w:rsidRDefault="00BC120D" w:rsidP="00BC120D">
      <w:pPr>
        <w:pStyle w:val="BESEDILO"/>
        <w:rPr>
          <w:noProof/>
        </w:rPr>
      </w:pPr>
      <w:r>
        <w:rPr>
          <w:noProof/>
        </w:rPr>
        <w:tab/>
      </w:r>
      <w:r>
        <w:rPr>
          <w:noProof/>
        </w:rPr>
        <w:tab/>
      </w:r>
      <w:r>
        <w:rPr>
          <w:noProof/>
        </w:rPr>
        <w:tab/>
      </w:r>
      <w:r>
        <w:rPr>
          <w:noProof/>
        </w:rPr>
        <w:tab/>
      </w:r>
      <w:r>
        <w:rPr>
          <w:noProof/>
        </w:rPr>
        <w:tab/>
      </w:r>
      <w:r>
        <w:rPr>
          <w:noProof/>
        </w:rPr>
        <w:tab/>
      </w:r>
      <w:r w:rsidR="009E399D" w:rsidRPr="001E259A">
        <w:rPr>
          <w:noProof/>
        </w:rPr>
        <w:t>Podpis in žig:</w:t>
      </w:r>
    </w:p>
    <w:p w14:paraId="2CD47F68" w14:textId="42689954" w:rsidR="00FA50F9" w:rsidRPr="001E259A" w:rsidRDefault="00FA50F9">
      <w:pPr>
        <w:rPr>
          <w:strike/>
          <w:noProof/>
        </w:rPr>
      </w:pPr>
    </w:p>
    <w:sectPr w:rsidR="00FA50F9" w:rsidRPr="001E259A" w:rsidSect="00F47E24">
      <w:headerReference w:type="default" r:id="rId18"/>
      <w:footerReference w:type="default" r:id="rId19"/>
      <w:pgSz w:w="11906" w:h="16838"/>
      <w:pgMar w:top="1134" w:right="1247" w:bottom="1134" w:left="124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F3216" w14:textId="77777777" w:rsidR="00530054" w:rsidRDefault="00530054" w:rsidP="00FC0149">
      <w:r>
        <w:separator/>
      </w:r>
    </w:p>
  </w:endnote>
  <w:endnote w:type="continuationSeparator" w:id="0">
    <w:p w14:paraId="633D9EE8" w14:textId="77777777" w:rsidR="00530054" w:rsidRDefault="00530054"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tarSymbol">
    <w:altName w:val="MT Extra"/>
    <w:charset w:val="00"/>
    <w:family w:val="auto"/>
    <w:pitch w:val="variable"/>
    <w:sig w:usb0="00000003" w:usb1="10008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ova Cond">
    <w:altName w:val="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500A" w14:textId="77777777" w:rsidR="0026752C" w:rsidRPr="00F47E24" w:rsidRDefault="0026752C" w:rsidP="00F47E24">
    <w:pPr>
      <w:tabs>
        <w:tab w:val="center" w:pos="4550"/>
        <w:tab w:val="left" w:pos="5818"/>
      </w:tabs>
      <w:ind w:right="260"/>
      <w:jc w:val="center"/>
      <w:rPr>
        <w:rFonts w:cs="Arial"/>
        <w:sz w:val="18"/>
        <w:szCs w:val="18"/>
      </w:rPr>
    </w:pPr>
    <w:r w:rsidRPr="00F47E24">
      <w:rPr>
        <w:rFonts w:cs="Arial"/>
        <w:sz w:val="18"/>
        <w:szCs w:val="18"/>
      </w:rPr>
      <w:fldChar w:fldCharType="begin"/>
    </w:r>
    <w:r w:rsidRPr="00F47E24">
      <w:rPr>
        <w:rFonts w:cs="Arial"/>
        <w:sz w:val="18"/>
        <w:szCs w:val="18"/>
      </w:rPr>
      <w:instrText xml:space="preserve"> PAGE   \* MERGEFORMAT </w:instrText>
    </w:r>
    <w:r w:rsidRPr="00F47E24">
      <w:rPr>
        <w:rFonts w:cs="Arial"/>
        <w:sz w:val="18"/>
        <w:szCs w:val="18"/>
      </w:rPr>
      <w:fldChar w:fldCharType="separate"/>
    </w:r>
    <w:r w:rsidRPr="00F47E24">
      <w:rPr>
        <w:rFonts w:cs="Arial"/>
        <w:noProof/>
        <w:sz w:val="18"/>
        <w:szCs w:val="18"/>
      </w:rPr>
      <w:t>9</w:t>
    </w:r>
    <w:r w:rsidRPr="00F47E24">
      <w:rPr>
        <w:rFonts w:cs="Arial"/>
        <w:sz w:val="18"/>
        <w:szCs w:val="18"/>
      </w:rPr>
      <w:fldChar w:fldCharType="end"/>
    </w:r>
    <w:r w:rsidRPr="00F47E24">
      <w:rPr>
        <w:rFonts w:cs="Arial"/>
        <w:sz w:val="18"/>
        <w:szCs w:val="18"/>
      </w:rPr>
      <w:t xml:space="preserve"> | </w:t>
    </w:r>
    <w:r w:rsidRPr="00F47E24">
      <w:rPr>
        <w:rFonts w:cs="Arial"/>
        <w:sz w:val="18"/>
        <w:szCs w:val="18"/>
      </w:rPr>
      <w:fldChar w:fldCharType="begin"/>
    </w:r>
    <w:r w:rsidRPr="00F47E24">
      <w:rPr>
        <w:rFonts w:cs="Arial"/>
        <w:sz w:val="18"/>
        <w:szCs w:val="18"/>
      </w:rPr>
      <w:instrText xml:space="preserve"> NUMPAGES  \* Arabic  \* MERGEFORMAT </w:instrText>
    </w:r>
    <w:r w:rsidRPr="00F47E24">
      <w:rPr>
        <w:rFonts w:cs="Arial"/>
        <w:sz w:val="18"/>
        <w:szCs w:val="18"/>
      </w:rPr>
      <w:fldChar w:fldCharType="separate"/>
    </w:r>
    <w:r w:rsidRPr="00F47E24">
      <w:rPr>
        <w:rFonts w:cs="Arial"/>
        <w:noProof/>
        <w:sz w:val="18"/>
        <w:szCs w:val="18"/>
      </w:rPr>
      <w:t>42</w:t>
    </w:r>
    <w:r w:rsidRPr="00F47E24">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6E6D2" w14:textId="77777777" w:rsidR="00530054" w:rsidRDefault="00530054" w:rsidP="00FC0149">
      <w:r>
        <w:separator/>
      </w:r>
    </w:p>
  </w:footnote>
  <w:footnote w:type="continuationSeparator" w:id="0">
    <w:p w14:paraId="5B08703C" w14:textId="77777777" w:rsidR="00530054" w:rsidRDefault="00530054" w:rsidP="00FC0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04C8" w14:textId="5B95C99E" w:rsidR="0026752C" w:rsidRPr="00F47E24" w:rsidRDefault="0026752C" w:rsidP="00F47E24">
    <w:pPr>
      <w:tabs>
        <w:tab w:val="center" w:pos="4153"/>
        <w:tab w:val="right" w:pos="8306"/>
      </w:tabs>
      <w:jc w:val="center"/>
      <w:rPr>
        <w:rFonts w:ascii="Arial Narrow" w:hAnsi="Arial Narrow" w:cs="Arial"/>
        <w:sz w:val="16"/>
        <w:szCs w:val="16"/>
      </w:rPr>
    </w:pPr>
    <w:r w:rsidRPr="00F47E24">
      <w:rPr>
        <w:rFonts w:ascii="Arial Narrow" w:hAnsi="Arial Narrow" w:cs="Arial"/>
        <w:sz w:val="16"/>
        <w:szCs w:val="16"/>
      </w:rPr>
      <w:t>Dokumentacija v zvezi z oddajo JN-B1041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8.85pt;height:8.85pt" o:bullet="t">
        <v:imagedata r:id="rId1" o:title="j0115844"/>
      </v:shape>
    </w:pict>
  </w:numPicBullet>
  <w:numPicBullet w:numPicBulletId="1">
    <w:pict>
      <v:shape id="_x0000_i1061" type="#_x0000_t75" style="width:8.85pt;height:8.85pt" o:bullet="t">
        <v:imagedata r:id="rId2" o:title="j0115844"/>
      </v:shape>
    </w:pict>
  </w:numPicBullet>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4A27068"/>
    <w:multiLevelType w:val="hybridMultilevel"/>
    <w:tmpl w:val="4D4E03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F783E"/>
    <w:multiLevelType w:val="hybridMultilevel"/>
    <w:tmpl w:val="5DC6E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C4473"/>
    <w:multiLevelType w:val="hybridMultilevel"/>
    <w:tmpl w:val="24C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704545"/>
    <w:multiLevelType w:val="hybridMultilevel"/>
    <w:tmpl w:val="78E2F1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521D2C"/>
    <w:multiLevelType w:val="hybridMultilevel"/>
    <w:tmpl w:val="AD8EB0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5E63D3"/>
    <w:multiLevelType w:val="hybridMultilevel"/>
    <w:tmpl w:val="AF26C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5108DF"/>
    <w:multiLevelType w:val="hybridMultilevel"/>
    <w:tmpl w:val="140EA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346B4"/>
    <w:multiLevelType w:val="hybridMultilevel"/>
    <w:tmpl w:val="498A868C"/>
    <w:lvl w:ilvl="0" w:tplc="0944F6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EF0064"/>
    <w:multiLevelType w:val="hybridMultilevel"/>
    <w:tmpl w:val="1AEAD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79D72F8"/>
    <w:multiLevelType w:val="hybridMultilevel"/>
    <w:tmpl w:val="AA782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B14F07"/>
    <w:multiLevelType w:val="hybridMultilevel"/>
    <w:tmpl w:val="FEEEA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6C3E0E"/>
    <w:multiLevelType w:val="hybridMultilevel"/>
    <w:tmpl w:val="E182E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D801C1"/>
    <w:multiLevelType w:val="multilevel"/>
    <w:tmpl w:val="0F800D2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2AA6578B"/>
    <w:multiLevelType w:val="hybridMultilevel"/>
    <w:tmpl w:val="6AD4AC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C4EDD"/>
    <w:multiLevelType w:val="hybridMultilevel"/>
    <w:tmpl w:val="8A1A838E"/>
    <w:lvl w:ilvl="0" w:tplc="04240001">
      <w:start w:val="1"/>
      <w:numFmt w:val="bullet"/>
      <w:lvlText w:val=""/>
      <w:lvlJc w:val="left"/>
      <w:pPr>
        <w:ind w:left="720" w:hanging="360"/>
      </w:pPr>
      <w:rPr>
        <w:rFonts w:ascii="Symbol" w:hAnsi="Symbol" w:hint="default"/>
      </w:rPr>
    </w:lvl>
    <w:lvl w:ilvl="1" w:tplc="8430C61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4E09DC"/>
    <w:multiLevelType w:val="hybridMultilevel"/>
    <w:tmpl w:val="E72C25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440B33"/>
    <w:multiLevelType w:val="hybridMultilevel"/>
    <w:tmpl w:val="7A580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8F53D0"/>
    <w:multiLevelType w:val="hybridMultilevel"/>
    <w:tmpl w:val="137E0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ED4632"/>
    <w:multiLevelType w:val="hybridMultilevel"/>
    <w:tmpl w:val="326A563A"/>
    <w:lvl w:ilvl="0" w:tplc="0CDA6FA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F36B1E"/>
    <w:multiLevelType w:val="hybridMultilevel"/>
    <w:tmpl w:val="6D4C7B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E4C1118"/>
    <w:multiLevelType w:val="hybridMultilevel"/>
    <w:tmpl w:val="CD4A2D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2C3CB8"/>
    <w:multiLevelType w:val="hybridMultilevel"/>
    <w:tmpl w:val="4052D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434393"/>
    <w:multiLevelType w:val="hybridMultilevel"/>
    <w:tmpl w:val="63D8DCB2"/>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560E2369"/>
    <w:multiLevelType w:val="hybridMultilevel"/>
    <w:tmpl w:val="26AAD32A"/>
    <w:lvl w:ilvl="0" w:tplc="0CDA6FA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862C71"/>
    <w:multiLevelType w:val="hybridMultilevel"/>
    <w:tmpl w:val="52202C4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DD6313B"/>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D204D4"/>
    <w:multiLevelType w:val="hybridMultilevel"/>
    <w:tmpl w:val="808E59C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47093D"/>
    <w:multiLevelType w:val="hybridMultilevel"/>
    <w:tmpl w:val="458A1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8" w15:restartNumberingAfterBreak="0">
    <w:nsid w:val="6A2F6193"/>
    <w:multiLevelType w:val="hybridMultilevel"/>
    <w:tmpl w:val="270A31D6"/>
    <w:lvl w:ilvl="0" w:tplc="0CDA6FA4">
      <w:numFmt w:val="bullet"/>
      <w:lvlText w:val="-"/>
      <w:lvlJc w:val="left"/>
      <w:pPr>
        <w:ind w:left="1080" w:hanging="360"/>
      </w:pPr>
      <w:rPr>
        <w:rFonts w:ascii="Arial" w:eastAsiaTheme="minorEastAsia"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55E6072"/>
    <w:multiLevelType w:val="hybridMultilevel"/>
    <w:tmpl w:val="06C4ECD2"/>
    <w:lvl w:ilvl="0" w:tplc="5D9A7B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3F1CC2"/>
    <w:multiLevelType w:val="hybridMultilevel"/>
    <w:tmpl w:val="DE168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1822D1"/>
    <w:multiLevelType w:val="hybridMultilevel"/>
    <w:tmpl w:val="E0D01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25128F"/>
    <w:multiLevelType w:val="hybridMultilevel"/>
    <w:tmpl w:val="73D634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260914312">
    <w:abstractNumId w:val="18"/>
  </w:num>
  <w:num w:numId="2" w16cid:durableId="1943957187">
    <w:abstractNumId w:val="37"/>
  </w:num>
  <w:num w:numId="3" w16cid:durableId="1314289945">
    <w:abstractNumId w:val="0"/>
  </w:num>
  <w:num w:numId="4" w16cid:durableId="2061709826">
    <w:abstractNumId w:val="33"/>
  </w:num>
  <w:num w:numId="5" w16cid:durableId="1673100333">
    <w:abstractNumId w:val="43"/>
  </w:num>
  <w:num w:numId="6" w16cid:durableId="715129946">
    <w:abstractNumId w:val="1"/>
  </w:num>
  <w:num w:numId="7" w16cid:durableId="754058837">
    <w:abstractNumId w:val="21"/>
  </w:num>
  <w:num w:numId="8" w16cid:durableId="1781758040">
    <w:abstractNumId w:val="35"/>
  </w:num>
  <w:num w:numId="9" w16cid:durableId="274138300">
    <w:abstractNumId w:val="26"/>
  </w:num>
  <w:num w:numId="10" w16cid:durableId="613485425">
    <w:abstractNumId w:val="14"/>
  </w:num>
  <w:num w:numId="11" w16cid:durableId="1857619595">
    <w:abstractNumId w:val="2"/>
  </w:num>
  <w:num w:numId="12" w16cid:durableId="1999649238">
    <w:abstractNumId w:val="11"/>
  </w:num>
  <w:num w:numId="13" w16cid:durableId="2100518467">
    <w:abstractNumId w:val="9"/>
  </w:num>
  <w:num w:numId="14" w16cid:durableId="662390554">
    <w:abstractNumId w:val="40"/>
  </w:num>
  <w:num w:numId="15" w16cid:durableId="1540630882">
    <w:abstractNumId w:val="30"/>
  </w:num>
  <w:num w:numId="16" w16cid:durableId="2118942610">
    <w:abstractNumId w:val="38"/>
  </w:num>
  <w:num w:numId="17" w16cid:durableId="510679024">
    <w:abstractNumId w:val="25"/>
  </w:num>
  <w:num w:numId="18" w16cid:durableId="1600798469">
    <w:abstractNumId w:val="4"/>
  </w:num>
  <w:num w:numId="19" w16cid:durableId="2133016081">
    <w:abstractNumId w:val="13"/>
  </w:num>
  <w:num w:numId="20" w16cid:durableId="1495602864">
    <w:abstractNumId w:val="31"/>
  </w:num>
  <w:num w:numId="21" w16cid:durableId="1693066398">
    <w:abstractNumId w:val="20"/>
  </w:num>
  <w:num w:numId="22" w16cid:durableId="871111500">
    <w:abstractNumId w:val="19"/>
  </w:num>
  <w:num w:numId="23" w16cid:durableId="322659558">
    <w:abstractNumId w:val="22"/>
  </w:num>
  <w:num w:numId="24" w16cid:durableId="1756708328">
    <w:abstractNumId w:val="6"/>
  </w:num>
  <w:num w:numId="25" w16cid:durableId="1495873080">
    <w:abstractNumId w:val="27"/>
  </w:num>
  <w:num w:numId="26" w16cid:durableId="1514757139">
    <w:abstractNumId w:val="28"/>
  </w:num>
  <w:num w:numId="27" w16cid:durableId="486551640">
    <w:abstractNumId w:val="36"/>
  </w:num>
  <w:num w:numId="28" w16cid:durableId="1362510644">
    <w:abstractNumId w:val="3"/>
  </w:num>
  <w:num w:numId="29" w16cid:durableId="76557218">
    <w:abstractNumId w:val="39"/>
  </w:num>
  <w:num w:numId="30" w16cid:durableId="1747068987">
    <w:abstractNumId w:val="42"/>
  </w:num>
  <w:num w:numId="31" w16cid:durableId="1441336844">
    <w:abstractNumId w:val="12"/>
  </w:num>
  <w:num w:numId="32" w16cid:durableId="490101297">
    <w:abstractNumId w:val="8"/>
  </w:num>
  <w:num w:numId="33" w16cid:durableId="236938545">
    <w:abstractNumId w:val="5"/>
  </w:num>
  <w:num w:numId="34" w16cid:durableId="242449162">
    <w:abstractNumId w:val="10"/>
  </w:num>
  <w:num w:numId="35" w16cid:durableId="1467119041">
    <w:abstractNumId w:val="41"/>
  </w:num>
  <w:num w:numId="36" w16cid:durableId="157423769">
    <w:abstractNumId w:val="16"/>
  </w:num>
  <w:num w:numId="37" w16cid:durableId="1749574307">
    <w:abstractNumId w:val="7"/>
  </w:num>
  <w:num w:numId="38" w16cid:durableId="1054617938">
    <w:abstractNumId w:val="17"/>
  </w:num>
  <w:num w:numId="39" w16cid:durableId="1403521867">
    <w:abstractNumId w:val="32"/>
  </w:num>
  <w:num w:numId="40" w16cid:durableId="1457067940">
    <w:abstractNumId w:val="24"/>
  </w:num>
  <w:num w:numId="41" w16cid:durableId="39719434">
    <w:abstractNumId w:val="34"/>
  </w:num>
  <w:num w:numId="42" w16cid:durableId="1710884372">
    <w:abstractNumId w:val="29"/>
  </w:num>
  <w:num w:numId="43" w16cid:durableId="654843096">
    <w:abstractNumId w:val="15"/>
  </w:num>
  <w:num w:numId="44" w16cid:durableId="1803569857">
    <w:abstractNumId w:val="23"/>
  </w:num>
  <w:num w:numId="45" w16cid:durableId="634533197">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398F"/>
    <w:rsid w:val="00004E26"/>
    <w:rsid w:val="00005CB3"/>
    <w:rsid w:val="00011168"/>
    <w:rsid w:val="00013606"/>
    <w:rsid w:val="000143D4"/>
    <w:rsid w:val="0001442C"/>
    <w:rsid w:val="000225B5"/>
    <w:rsid w:val="00022A27"/>
    <w:rsid w:val="00023297"/>
    <w:rsid w:val="00025426"/>
    <w:rsid w:val="00026185"/>
    <w:rsid w:val="00027E3D"/>
    <w:rsid w:val="00036573"/>
    <w:rsid w:val="00041284"/>
    <w:rsid w:val="00047577"/>
    <w:rsid w:val="00047FB3"/>
    <w:rsid w:val="00051EE3"/>
    <w:rsid w:val="00053EA1"/>
    <w:rsid w:val="00053F84"/>
    <w:rsid w:val="00055EF9"/>
    <w:rsid w:val="00056381"/>
    <w:rsid w:val="00057F49"/>
    <w:rsid w:val="00063AE0"/>
    <w:rsid w:val="000655EF"/>
    <w:rsid w:val="000674EB"/>
    <w:rsid w:val="0006765E"/>
    <w:rsid w:val="00075427"/>
    <w:rsid w:val="00075B1A"/>
    <w:rsid w:val="00075CD9"/>
    <w:rsid w:val="00081C89"/>
    <w:rsid w:val="00084458"/>
    <w:rsid w:val="00085402"/>
    <w:rsid w:val="00085D85"/>
    <w:rsid w:val="00090FD5"/>
    <w:rsid w:val="000932A2"/>
    <w:rsid w:val="000A3507"/>
    <w:rsid w:val="000A501E"/>
    <w:rsid w:val="000A66D5"/>
    <w:rsid w:val="000B014A"/>
    <w:rsid w:val="000B029E"/>
    <w:rsid w:val="000B0BF7"/>
    <w:rsid w:val="000B0E05"/>
    <w:rsid w:val="000B3878"/>
    <w:rsid w:val="000B3F9E"/>
    <w:rsid w:val="000B496E"/>
    <w:rsid w:val="000B72EB"/>
    <w:rsid w:val="000C032C"/>
    <w:rsid w:val="000C3FC8"/>
    <w:rsid w:val="000C54E5"/>
    <w:rsid w:val="000C6644"/>
    <w:rsid w:val="000D19E5"/>
    <w:rsid w:val="000D2F02"/>
    <w:rsid w:val="000D34FD"/>
    <w:rsid w:val="000D354B"/>
    <w:rsid w:val="000D4575"/>
    <w:rsid w:val="000D4FFE"/>
    <w:rsid w:val="000D7A1B"/>
    <w:rsid w:val="000E0E41"/>
    <w:rsid w:val="000E0F46"/>
    <w:rsid w:val="000E4DEF"/>
    <w:rsid w:val="000E711B"/>
    <w:rsid w:val="000E758B"/>
    <w:rsid w:val="000F00D1"/>
    <w:rsid w:val="000F7569"/>
    <w:rsid w:val="000F79B6"/>
    <w:rsid w:val="00101726"/>
    <w:rsid w:val="00102AB1"/>
    <w:rsid w:val="00104F9B"/>
    <w:rsid w:val="00105A43"/>
    <w:rsid w:val="00106B9D"/>
    <w:rsid w:val="0011159A"/>
    <w:rsid w:val="00117F29"/>
    <w:rsid w:val="0012744D"/>
    <w:rsid w:val="00133C36"/>
    <w:rsid w:val="00134F48"/>
    <w:rsid w:val="0013540C"/>
    <w:rsid w:val="001407E7"/>
    <w:rsid w:val="0014196C"/>
    <w:rsid w:val="00144B40"/>
    <w:rsid w:val="00144EEA"/>
    <w:rsid w:val="00145F36"/>
    <w:rsid w:val="0014699B"/>
    <w:rsid w:val="00150086"/>
    <w:rsid w:val="00150AB0"/>
    <w:rsid w:val="00156737"/>
    <w:rsid w:val="00156744"/>
    <w:rsid w:val="00165C02"/>
    <w:rsid w:val="00165E49"/>
    <w:rsid w:val="00166D26"/>
    <w:rsid w:val="00170EF1"/>
    <w:rsid w:val="00183A22"/>
    <w:rsid w:val="00184270"/>
    <w:rsid w:val="001918D6"/>
    <w:rsid w:val="0019237A"/>
    <w:rsid w:val="00193348"/>
    <w:rsid w:val="001935BB"/>
    <w:rsid w:val="00193901"/>
    <w:rsid w:val="00193D8C"/>
    <w:rsid w:val="001A040B"/>
    <w:rsid w:val="001A13E8"/>
    <w:rsid w:val="001A683B"/>
    <w:rsid w:val="001B0313"/>
    <w:rsid w:val="001B2DD3"/>
    <w:rsid w:val="001B4FE2"/>
    <w:rsid w:val="001B6096"/>
    <w:rsid w:val="001C059E"/>
    <w:rsid w:val="001C1496"/>
    <w:rsid w:val="001C2D24"/>
    <w:rsid w:val="001C5607"/>
    <w:rsid w:val="001C70A0"/>
    <w:rsid w:val="001D1B0F"/>
    <w:rsid w:val="001D6A7A"/>
    <w:rsid w:val="001E0589"/>
    <w:rsid w:val="001E1350"/>
    <w:rsid w:val="001E259A"/>
    <w:rsid w:val="001E4143"/>
    <w:rsid w:val="001E558B"/>
    <w:rsid w:val="001E600A"/>
    <w:rsid w:val="001E6FDA"/>
    <w:rsid w:val="001E7C68"/>
    <w:rsid w:val="001F0E36"/>
    <w:rsid w:val="001F6DFC"/>
    <w:rsid w:val="00203274"/>
    <w:rsid w:val="002043DB"/>
    <w:rsid w:val="00205B84"/>
    <w:rsid w:val="00210061"/>
    <w:rsid w:val="00212A83"/>
    <w:rsid w:val="002137DD"/>
    <w:rsid w:val="0021465A"/>
    <w:rsid w:val="00215909"/>
    <w:rsid w:val="00220229"/>
    <w:rsid w:val="00221E52"/>
    <w:rsid w:val="00223E92"/>
    <w:rsid w:val="002251FD"/>
    <w:rsid w:val="002276F8"/>
    <w:rsid w:val="002335B6"/>
    <w:rsid w:val="002360AD"/>
    <w:rsid w:val="00237759"/>
    <w:rsid w:val="00241F9F"/>
    <w:rsid w:val="00243D0E"/>
    <w:rsid w:val="002440BC"/>
    <w:rsid w:val="00246FA2"/>
    <w:rsid w:val="002512DF"/>
    <w:rsid w:val="00253ECE"/>
    <w:rsid w:val="00254A9F"/>
    <w:rsid w:val="00254B82"/>
    <w:rsid w:val="00261E89"/>
    <w:rsid w:val="00265E80"/>
    <w:rsid w:val="002664CA"/>
    <w:rsid w:val="0026752C"/>
    <w:rsid w:val="002675CA"/>
    <w:rsid w:val="002705D6"/>
    <w:rsid w:val="00270D7A"/>
    <w:rsid w:val="00271E1E"/>
    <w:rsid w:val="002726FC"/>
    <w:rsid w:val="00281389"/>
    <w:rsid w:val="002A144A"/>
    <w:rsid w:val="002B0BE7"/>
    <w:rsid w:val="002B381C"/>
    <w:rsid w:val="002B38EE"/>
    <w:rsid w:val="002B3DAD"/>
    <w:rsid w:val="002B65D7"/>
    <w:rsid w:val="002B7455"/>
    <w:rsid w:val="002C1D0A"/>
    <w:rsid w:val="002C3971"/>
    <w:rsid w:val="002C4003"/>
    <w:rsid w:val="002C48BB"/>
    <w:rsid w:val="002C4A98"/>
    <w:rsid w:val="002C4B5B"/>
    <w:rsid w:val="002C5762"/>
    <w:rsid w:val="002C6126"/>
    <w:rsid w:val="002C76E2"/>
    <w:rsid w:val="002D096A"/>
    <w:rsid w:val="002D1C78"/>
    <w:rsid w:val="002D3D0D"/>
    <w:rsid w:val="002D45D9"/>
    <w:rsid w:val="002D6063"/>
    <w:rsid w:val="002D622A"/>
    <w:rsid w:val="002D63A2"/>
    <w:rsid w:val="002E123E"/>
    <w:rsid w:val="002E1B75"/>
    <w:rsid w:val="002E37BC"/>
    <w:rsid w:val="002E5051"/>
    <w:rsid w:val="002F1D51"/>
    <w:rsid w:val="002F2842"/>
    <w:rsid w:val="00300F45"/>
    <w:rsid w:val="003074E0"/>
    <w:rsid w:val="00311258"/>
    <w:rsid w:val="00311595"/>
    <w:rsid w:val="00312478"/>
    <w:rsid w:val="003144C0"/>
    <w:rsid w:val="00322067"/>
    <w:rsid w:val="003232B6"/>
    <w:rsid w:val="00324320"/>
    <w:rsid w:val="00325D27"/>
    <w:rsid w:val="00327184"/>
    <w:rsid w:val="00334132"/>
    <w:rsid w:val="00340E2E"/>
    <w:rsid w:val="00342072"/>
    <w:rsid w:val="003425BB"/>
    <w:rsid w:val="003534AF"/>
    <w:rsid w:val="00353AA4"/>
    <w:rsid w:val="00354DC6"/>
    <w:rsid w:val="00355608"/>
    <w:rsid w:val="0035756A"/>
    <w:rsid w:val="00360D9F"/>
    <w:rsid w:val="00362449"/>
    <w:rsid w:val="0036384C"/>
    <w:rsid w:val="00364DA8"/>
    <w:rsid w:val="00366B19"/>
    <w:rsid w:val="00367FEC"/>
    <w:rsid w:val="00370826"/>
    <w:rsid w:val="0037618E"/>
    <w:rsid w:val="003771AA"/>
    <w:rsid w:val="003809C8"/>
    <w:rsid w:val="003824FB"/>
    <w:rsid w:val="0038337F"/>
    <w:rsid w:val="00383768"/>
    <w:rsid w:val="003838A4"/>
    <w:rsid w:val="00383AC2"/>
    <w:rsid w:val="00383EB7"/>
    <w:rsid w:val="00386AB7"/>
    <w:rsid w:val="00390382"/>
    <w:rsid w:val="00390763"/>
    <w:rsid w:val="00390B65"/>
    <w:rsid w:val="00394CFE"/>
    <w:rsid w:val="00394E92"/>
    <w:rsid w:val="003A2266"/>
    <w:rsid w:val="003A4A5E"/>
    <w:rsid w:val="003A571C"/>
    <w:rsid w:val="003B034C"/>
    <w:rsid w:val="003B65E6"/>
    <w:rsid w:val="003C1F10"/>
    <w:rsid w:val="003C5A85"/>
    <w:rsid w:val="003C5D60"/>
    <w:rsid w:val="003C69AC"/>
    <w:rsid w:val="003C6A9F"/>
    <w:rsid w:val="003C752D"/>
    <w:rsid w:val="003D14D0"/>
    <w:rsid w:val="003D7372"/>
    <w:rsid w:val="003E1E5D"/>
    <w:rsid w:val="003E2DD3"/>
    <w:rsid w:val="003E78FC"/>
    <w:rsid w:val="003F02C2"/>
    <w:rsid w:val="003F5349"/>
    <w:rsid w:val="003F7F40"/>
    <w:rsid w:val="004008F8"/>
    <w:rsid w:val="004022EA"/>
    <w:rsid w:val="00404540"/>
    <w:rsid w:val="00414631"/>
    <w:rsid w:val="004147B6"/>
    <w:rsid w:val="00416E0C"/>
    <w:rsid w:val="00416EE9"/>
    <w:rsid w:val="004213A5"/>
    <w:rsid w:val="004236CC"/>
    <w:rsid w:val="00432212"/>
    <w:rsid w:val="00433686"/>
    <w:rsid w:val="004366DA"/>
    <w:rsid w:val="00436C88"/>
    <w:rsid w:val="0044332D"/>
    <w:rsid w:val="00447161"/>
    <w:rsid w:val="00451E2D"/>
    <w:rsid w:val="0045249D"/>
    <w:rsid w:val="00452C29"/>
    <w:rsid w:val="00455C41"/>
    <w:rsid w:val="0045652C"/>
    <w:rsid w:val="004607D7"/>
    <w:rsid w:val="00460FBC"/>
    <w:rsid w:val="00461B50"/>
    <w:rsid w:val="00461F90"/>
    <w:rsid w:val="00463A4D"/>
    <w:rsid w:val="00463C5D"/>
    <w:rsid w:val="00465CA8"/>
    <w:rsid w:val="0046702D"/>
    <w:rsid w:val="00467C3C"/>
    <w:rsid w:val="00470F97"/>
    <w:rsid w:val="00471F16"/>
    <w:rsid w:val="0048212A"/>
    <w:rsid w:val="00484A58"/>
    <w:rsid w:val="00490D69"/>
    <w:rsid w:val="00491F9D"/>
    <w:rsid w:val="00492AC3"/>
    <w:rsid w:val="00493184"/>
    <w:rsid w:val="004951E2"/>
    <w:rsid w:val="00495705"/>
    <w:rsid w:val="004A05C4"/>
    <w:rsid w:val="004A4B73"/>
    <w:rsid w:val="004A6DC5"/>
    <w:rsid w:val="004A7E73"/>
    <w:rsid w:val="004B0CFE"/>
    <w:rsid w:val="004C007F"/>
    <w:rsid w:val="004C0932"/>
    <w:rsid w:val="004C10A1"/>
    <w:rsid w:val="004C2627"/>
    <w:rsid w:val="004C4197"/>
    <w:rsid w:val="004D21CE"/>
    <w:rsid w:val="004D4BB4"/>
    <w:rsid w:val="004D63C8"/>
    <w:rsid w:val="004D64A5"/>
    <w:rsid w:val="004D7400"/>
    <w:rsid w:val="004E02A7"/>
    <w:rsid w:val="004E2429"/>
    <w:rsid w:val="004E24BA"/>
    <w:rsid w:val="004E34A3"/>
    <w:rsid w:val="004E3562"/>
    <w:rsid w:val="004E40FA"/>
    <w:rsid w:val="004E5A74"/>
    <w:rsid w:val="004E5CF9"/>
    <w:rsid w:val="004E7A3C"/>
    <w:rsid w:val="004F0D4C"/>
    <w:rsid w:val="004F2C85"/>
    <w:rsid w:val="004F4792"/>
    <w:rsid w:val="004F5C79"/>
    <w:rsid w:val="004F679F"/>
    <w:rsid w:val="004F7FF6"/>
    <w:rsid w:val="00502B0A"/>
    <w:rsid w:val="005036B1"/>
    <w:rsid w:val="00507DE4"/>
    <w:rsid w:val="00513E34"/>
    <w:rsid w:val="00514110"/>
    <w:rsid w:val="00515CE9"/>
    <w:rsid w:val="00521B0A"/>
    <w:rsid w:val="00521D5A"/>
    <w:rsid w:val="00522B91"/>
    <w:rsid w:val="00526D0A"/>
    <w:rsid w:val="00530054"/>
    <w:rsid w:val="00530AA9"/>
    <w:rsid w:val="00532E68"/>
    <w:rsid w:val="00533189"/>
    <w:rsid w:val="00533717"/>
    <w:rsid w:val="00533FD8"/>
    <w:rsid w:val="005376A5"/>
    <w:rsid w:val="00541F91"/>
    <w:rsid w:val="00542C00"/>
    <w:rsid w:val="00542DFF"/>
    <w:rsid w:val="00546EFB"/>
    <w:rsid w:val="00552751"/>
    <w:rsid w:val="00554ABB"/>
    <w:rsid w:val="00561198"/>
    <w:rsid w:val="00561FF2"/>
    <w:rsid w:val="005666BD"/>
    <w:rsid w:val="00570061"/>
    <w:rsid w:val="00571D05"/>
    <w:rsid w:val="00572346"/>
    <w:rsid w:val="00574B3F"/>
    <w:rsid w:val="00576516"/>
    <w:rsid w:val="0057676F"/>
    <w:rsid w:val="00581BB4"/>
    <w:rsid w:val="00583B70"/>
    <w:rsid w:val="005843DB"/>
    <w:rsid w:val="00584967"/>
    <w:rsid w:val="005974E6"/>
    <w:rsid w:val="005A29ED"/>
    <w:rsid w:val="005A5EA2"/>
    <w:rsid w:val="005A6737"/>
    <w:rsid w:val="005A7294"/>
    <w:rsid w:val="005B2A8E"/>
    <w:rsid w:val="005C2F94"/>
    <w:rsid w:val="005C303A"/>
    <w:rsid w:val="005C591E"/>
    <w:rsid w:val="005D0A13"/>
    <w:rsid w:val="005D0A42"/>
    <w:rsid w:val="005D1666"/>
    <w:rsid w:val="005D1C30"/>
    <w:rsid w:val="005D48A5"/>
    <w:rsid w:val="005F086D"/>
    <w:rsid w:val="005F257C"/>
    <w:rsid w:val="005F2F2E"/>
    <w:rsid w:val="005F3A79"/>
    <w:rsid w:val="005F4487"/>
    <w:rsid w:val="005F605B"/>
    <w:rsid w:val="006031EB"/>
    <w:rsid w:val="0060566A"/>
    <w:rsid w:val="00613CE9"/>
    <w:rsid w:val="00614410"/>
    <w:rsid w:val="006152E6"/>
    <w:rsid w:val="006157CC"/>
    <w:rsid w:val="00615B0E"/>
    <w:rsid w:val="00617A1F"/>
    <w:rsid w:val="00617E7D"/>
    <w:rsid w:val="00621050"/>
    <w:rsid w:val="00626178"/>
    <w:rsid w:val="006269FA"/>
    <w:rsid w:val="00637A51"/>
    <w:rsid w:val="006475EC"/>
    <w:rsid w:val="00654782"/>
    <w:rsid w:val="0065716F"/>
    <w:rsid w:val="00657B56"/>
    <w:rsid w:val="00662DBE"/>
    <w:rsid w:val="006659D7"/>
    <w:rsid w:val="00666254"/>
    <w:rsid w:val="00666279"/>
    <w:rsid w:val="006702CC"/>
    <w:rsid w:val="006720D4"/>
    <w:rsid w:val="00677104"/>
    <w:rsid w:val="0067724C"/>
    <w:rsid w:val="00677DE4"/>
    <w:rsid w:val="00684390"/>
    <w:rsid w:val="006848B0"/>
    <w:rsid w:val="0069676D"/>
    <w:rsid w:val="006B02E9"/>
    <w:rsid w:val="006B0A87"/>
    <w:rsid w:val="006B2CC8"/>
    <w:rsid w:val="006B531B"/>
    <w:rsid w:val="006B6549"/>
    <w:rsid w:val="006B7541"/>
    <w:rsid w:val="006B7EF7"/>
    <w:rsid w:val="006C4447"/>
    <w:rsid w:val="006D0606"/>
    <w:rsid w:val="006D5770"/>
    <w:rsid w:val="006D7E11"/>
    <w:rsid w:val="006E1581"/>
    <w:rsid w:val="006E5B6F"/>
    <w:rsid w:val="006F2078"/>
    <w:rsid w:val="006F3CEB"/>
    <w:rsid w:val="006F435D"/>
    <w:rsid w:val="00706DFB"/>
    <w:rsid w:val="00711ED8"/>
    <w:rsid w:val="00712956"/>
    <w:rsid w:val="00713C64"/>
    <w:rsid w:val="00714B54"/>
    <w:rsid w:val="0071515B"/>
    <w:rsid w:val="00720A3A"/>
    <w:rsid w:val="007250CC"/>
    <w:rsid w:val="007254B8"/>
    <w:rsid w:val="0072575C"/>
    <w:rsid w:val="00733B52"/>
    <w:rsid w:val="007444A2"/>
    <w:rsid w:val="0074589B"/>
    <w:rsid w:val="00754259"/>
    <w:rsid w:val="007569B0"/>
    <w:rsid w:val="007575C6"/>
    <w:rsid w:val="00763755"/>
    <w:rsid w:val="00763B72"/>
    <w:rsid w:val="00764EFA"/>
    <w:rsid w:val="007658D5"/>
    <w:rsid w:val="00766C18"/>
    <w:rsid w:val="0076704A"/>
    <w:rsid w:val="00771B1B"/>
    <w:rsid w:val="00774CAC"/>
    <w:rsid w:val="007765CB"/>
    <w:rsid w:val="00777A6D"/>
    <w:rsid w:val="0078249A"/>
    <w:rsid w:val="007856C4"/>
    <w:rsid w:val="00785F28"/>
    <w:rsid w:val="00790EA1"/>
    <w:rsid w:val="007913BD"/>
    <w:rsid w:val="00794513"/>
    <w:rsid w:val="007A11A0"/>
    <w:rsid w:val="007A58B5"/>
    <w:rsid w:val="007B1F57"/>
    <w:rsid w:val="007B2D1A"/>
    <w:rsid w:val="007C0074"/>
    <w:rsid w:val="007C1DC3"/>
    <w:rsid w:val="007C2D69"/>
    <w:rsid w:val="007C4428"/>
    <w:rsid w:val="007C4A5F"/>
    <w:rsid w:val="007C667D"/>
    <w:rsid w:val="007C6A03"/>
    <w:rsid w:val="007D2106"/>
    <w:rsid w:val="007D3208"/>
    <w:rsid w:val="007E0046"/>
    <w:rsid w:val="007E218C"/>
    <w:rsid w:val="007E3190"/>
    <w:rsid w:val="007E3564"/>
    <w:rsid w:val="007E44FF"/>
    <w:rsid w:val="007F0EAA"/>
    <w:rsid w:val="007F3323"/>
    <w:rsid w:val="007F33EC"/>
    <w:rsid w:val="008041B9"/>
    <w:rsid w:val="00810F2A"/>
    <w:rsid w:val="00813984"/>
    <w:rsid w:val="00814995"/>
    <w:rsid w:val="008215F1"/>
    <w:rsid w:val="00823C0D"/>
    <w:rsid w:val="00831781"/>
    <w:rsid w:val="008320E7"/>
    <w:rsid w:val="00832214"/>
    <w:rsid w:val="00832EBB"/>
    <w:rsid w:val="008403C3"/>
    <w:rsid w:val="0084054C"/>
    <w:rsid w:val="00843289"/>
    <w:rsid w:val="008506E7"/>
    <w:rsid w:val="00850B32"/>
    <w:rsid w:val="00852059"/>
    <w:rsid w:val="00852A41"/>
    <w:rsid w:val="008532C7"/>
    <w:rsid w:val="008553A9"/>
    <w:rsid w:val="00863E1E"/>
    <w:rsid w:val="008666EC"/>
    <w:rsid w:val="00870058"/>
    <w:rsid w:val="00871436"/>
    <w:rsid w:val="00873823"/>
    <w:rsid w:val="0087493F"/>
    <w:rsid w:val="008827C5"/>
    <w:rsid w:val="00883DCE"/>
    <w:rsid w:val="00885A4B"/>
    <w:rsid w:val="00886C17"/>
    <w:rsid w:val="00886ED5"/>
    <w:rsid w:val="008A3A8C"/>
    <w:rsid w:val="008B0892"/>
    <w:rsid w:val="008B35B0"/>
    <w:rsid w:val="008B6D67"/>
    <w:rsid w:val="008C3D9F"/>
    <w:rsid w:val="008C5C88"/>
    <w:rsid w:val="008C6189"/>
    <w:rsid w:val="008C65E7"/>
    <w:rsid w:val="008C68DF"/>
    <w:rsid w:val="008D096C"/>
    <w:rsid w:val="008D60CD"/>
    <w:rsid w:val="008D6DBA"/>
    <w:rsid w:val="008D71A4"/>
    <w:rsid w:val="008D7BA8"/>
    <w:rsid w:val="008E0B7C"/>
    <w:rsid w:val="008E1E29"/>
    <w:rsid w:val="008E5909"/>
    <w:rsid w:val="008F13DF"/>
    <w:rsid w:val="008F227F"/>
    <w:rsid w:val="008F26AC"/>
    <w:rsid w:val="008F3072"/>
    <w:rsid w:val="008F4A1E"/>
    <w:rsid w:val="008F5E3E"/>
    <w:rsid w:val="008F6A57"/>
    <w:rsid w:val="008F742C"/>
    <w:rsid w:val="008F7616"/>
    <w:rsid w:val="008F7DE1"/>
    <w:rsid w:val="00900451"/>
    <w:rsid w:val="009023FB"/>
    <w:rsid w:val="00902D77"/>
    <w:rsid w:val="00904D85"/>
    <w:rsid w:val="0090697A"/>
    <w:rsid w:val="00910563"/>
    <w:rsid w:val="00911761"/>
    <w:rsid w:val="009119AE"/>
    <w:rsid w:val="00914C63"/>
    <w:rsid w:val="00914FD6"/>
    <w:rsid w:val="009217E6"/>
    <w:rsid w:val="00921F34"/>
    <w:rsid w:val="00925E93"/>
    <w:rsid w:val="00930417"/>
    <w:rsid w:val="0093052D"/>
    <w:rsid w:val="00936176"/>
    <w:rsid w:val="00941216"/>
    <w:rsid w:val="00942165"/>
    <w:rsid w:val="00946047"/>
    <w:rsid w:val="00946059"/>
    <w:rsid w:val="00946E88"/>
    <w:rsid w:val="00947119"/>
    <w:rsid w:val="00953A36"/>
    <w:rsid w:val="0095608C"/>
    <w:rsid w:val="00963362"/>
    <w:rsid w:val="0096418E"/>
    <w:rsid w:val="00967105"/>
    <w:rsid w:val="0097215F"/>
    <w:rsid w:val="00972E1A"/>
    <w:rsid w:val="009743D2"/>
    <w:rsid w:val="009743E6"/>
    <w:rsid w:val="009764DF"/>
    <w:rsid w:val="00982A4B"/>
    <w:rsid w:val="00982DD2"/>
    <w:rsid w:val="009853B0"/>
    <w:rsid w:val="00987384"/>
    <w:rsid w:val="00990221"/>
    <w:rsid w:val="00990557"/>
    <w:rsid w:val="00990944"/>
    <w:rsid w:val="009911E5"/>
    <w:rsid w:val="00992596"/>
    <w:rsid w:val="0099311E"/>
    <w:rsid w:val="009967D4"/>
    <w:rsid w:val="009967E6"/>
    <w:rsid w:val="009A411A"/>
    <w:rsid w:val="009A46C1"/>
    <w:rsid w:val="009A688D"/>
    <w:rsid w:val="009A6CBF"/>
    <w:rsid w:val="009B1313"/>
    <w:rsid w:val="009B15C3"/>
    <w:rsid w:val="009B2CBE"/>
    <w:rsid w:val="009B3DA1"/>
    <w:rsid w:val="009B4D21"/>
    <w:rsid w:val="009B58D7"/>
    <w:rsid w:val="009B5ADD"/>
    <w:rsid w:val="009B644F"/>
    <w:rsid w:val="009B6580"/>
    <w:rsid w:val="009B7C6C"/>
    <w:rsid w:val="009C433D"/>
    <w:rsid w:val="009C533E"/>
    <w:rsid w:val="009C7627"/>
    <w:rsid w:val="009D1B0D"/>
    <w:rsid w:val="009D1F60"/>
    <w:rsid w:val="009D2C49"/>
    <w:rsid w:val="009D426A"/>
    <w:rsid w:val="009E399D"/>
    <w:rsid w:val="009E3DC9"/>
    <w:rsid w:val="009E7D38"/>
    <w:rsid w:val="009F1591"/>
    <w:rsid w:val="009F185D"/>
    <w:rsid w:val="00A00509"/>
    <w:rsid w:val="00A027B8"/>
    <w:rsid w:val="00A039DB"/>
    <w:rsid w:val="00A161AA"/>
    <w:rsid w:val="00A16316"/>
    <w:rsid w:val="00A200C4"/>
    <w:rsid w:val="00A228A1"/>
    <w:rsid w:val="00A2300A"/>
    <w:rsid w:val="00A234AA"/>
    <w:rsid w:val="00A264B5"/>
    <w:rsid w:val="00A272E8"/>
    <w:rsid w:val="00A33CCA"/>
    <w:rsid w:val="00A358AA"/>
    <w:rsid w:val="00A35E71"/>
    <w:rsid w:val="00A3789F"/>
    <w:rsid w:val="00A419E4"/>
    <w:rsid w:val="00A41C74"/>
    <w:rsid w:val="00A42701"/>
    <w:rsid w:val="00A4775B"/>
    <w:rsid w:val="00A62FDC"/>
    <w:rsid w:val="00A650F3"/>
    <w:rsid w:val="00A65EB7"/>
    <w:rsid w:val="00A67001"/>
    <w:rsid w:val="00A76009"/>
    <w:rsid w:val="00A779FB"/>
    <w:rsid w:val="00A80D03"/>
    <w:rsid w:val="00A81AF9"/>
    <w:rsid w:val="00A82050"/>
    <w:rsid w:val="00A822BB"/>
    <w:rsid w:val="00A849B5"/>
    <w:rsid w:val="00A854BA"/>
    <w:rsid w:val="00A867FF"/>
    <w:rsid w:val="00A902A9"/>
    <w:rsid w:val="00A91462"/>
    <w:rsid w:val="00A91AA1"/>
    <w:rsid w:val="00A95DE3"/>
    <w:rsid w:val="00AA3935"/>
    <w:rsid w:val="00AA4CA2"/>
    <w:rsid w:val="00AB381C"/>
    <w:rsid w:val="00AB466E"/>
    <w:rsid w:val="00AB6F7B"/>
    <w:rsid w:val="00AC67A1"/>
    <w:rsid w:val="00AC7718"/>
    <w:rsid w:val="00AD2A5A"/>
    <w:rsid w:val="00AD5F3E"/>
    <w:rsid w:val="00AD7066"/>
    <w:rsid w:val="00AE0FBC"/>
    <w:rsid w:val="00AE35E2"/>
    <w:rsid w:val="00AF2801"/>
    <w:rsid w:val="00AF416B"/>
    <w:rsid w:val="00AF588D"/>
    <w:rsid w:val="00AF6683"/>
    <w:rsid w:val="00B005EA"/>
    <w:rsid w:val="00B00D2B"/>
    <w:rsid w:val="00B064A5"/>
    <w:rsid w:val="00B0794B"/>
    <w:rsid w:val="00B12702"/>
    <w:rsid w:val="00B128D3"/>
    <w:rsid w:val="00B15F0C"/>
    <w:rsid w:val="00B16024"/>
    <w:rsid w:val="00B169EE"/>
    <w:rsid w:val="00B27A9F"/>
    <w:rsid w:val="00B318E9"/>
    <w:rsid w:val="00B334C2"/>
    <w:rsid w:val="00B339E0"/>
    <w:rsid w:val="00B33AE8"/>
    <w:rsid w:val="00B33F52"/>
    <w:rsid w:val="00B441E0"/>
    <w:rsid w:val="00B44C77"/>
    <w:rsid w:val="00B46170"/>
    <w:rsid w:val="00B46287"/>
    <w:rsid w:val="00B577AC"/>
    <w:rsid w:val="00B614CC"/>
    <w:rsid w:val="00B62DCA"/>
    <w:rsid w:val="00B635B0"/>
    <w:rsid w:val="00B66913"/>
    <w:rsid w:val="00B67289"/>
    <w:rsid w:val="00B73D9B"/>
    <w:rsid w:val="00B837EC"/>
    <w:rsid w:val="00B860D4"/>
    <w:rsid w:val="00B90597"/>
    <w:rsid w:val="00B93345"/>
    <w:rsid w:val="00BA0C79"/>
    <w:rsid w:val="00BA3E96"/>
    <w:rsid w:val="00BA45EA"/>
    <w:rsid w:val="00BB12C5"/>
    <w:rsid w:val="00BB21B1"/>
    <w:rsid w:val="00BB35BB"/>
    <w:rsid w:val="00BB5CE9"/>
    <w:rsid w:val="00BC05AE"/>
    <w:rsid w:val="00BC120D"/>
    <w:rsid w:val="00BC2033"/>
    <w:rsid w:val="00BC2AC2"/>
    <w:rsid w:val="00BC399C"/>
    <w:rsid w:val="00BC5089"/>
    <w:rsid w:val="00BD16E8"/>
    <w:rsid w:val="00BD36E0"/>
    <w:rsid w:val="00BD595E"/>
    <w:rsid w:val="00BE470A"/>
    <w:rsid w:val="00BE72B2"/>
    <w:rsid w:val="00BF0181"/>
    <w:rsid w:val="00BF5B04"/>
    <w:rsid w:val="00BF5C01"/>
    <w:rsid w:val="00C0487A"/>
    <w:rsid w:val="00C04ECA"/>
    <w:rsid w:val="00C117DF"/>
    <w:rsid w:val="00C23D05"/>
    <w:rsid w:val="00C240D2"/>
    <w:rsid w:val="00C3101C"/>
    <w:rsid w:val="00C31C0B"/>
    <w:rsid w:val="00C33FFB"/>
    <w:rsid w:val="00C34222"/>
    <w:rsid w:val="00C371CC"/>
    <w:rsid w:val="00C3789E"/>
    <w:rsid w:val="00C44C96"/>
    <w:rsid w:val="00C46471"/>
    <w:rsid w:val="00C5182E"/>
    <w:rsid w:val="00C5309A"/>
    <w:rsid w:val="00C544CE"/>
    <w:rsid w:val="00C55FB4"/>
    <w:rsid w:val="00C56234"/>
    <w:rsid w:val="00C5720C"/>
    <w:rsid w:val="00C61D9C"/>
    <w:rsid w:val="00C62E95"/>
    <w:rsid w:val="00C643DC"/>
    <w:rsid w:val="00C7097C"/>
    <w:rsid w:val="00C70DCF"/>
    <w:rsid w:val="00C70F97"/>
    <w:rsid w:val="00C7237B"/>
    <w:rsid w:val="00C75332"/>
    <w:rsid w:val="00C767B7"/>
    <w:rsid w:val="00C80642"/>
    <w:rsid w:val="00C809CC"/>
    <w:rsid w:val="00C80F48"/>
    <w:rsid w:val="00C852B8"/>
    <w:rsid w:val="00C8705C"/>
    <w:rsid w:val="00C877AF"/>
    <w:rsid w:val="00C90C59"/>
    <w:rsid w:val="00C91F11"/>
    <w:rsid w:val="00C9231B"/>
    <w:rsid w:val="00C923F0"/>
    <w:rsid w:val="00C941CC"/>
    <w:rsid w:val="00C9659C"/>
    <w:rsid w:val="00C97D36"/>
    <w:rsid w:val="00CA353A"/>
    <w:rsid w:val="00CA7F0F"/>
    <w:rsid w:val="00CB36DD"/>
    <w:rsid w:val="00CB4C62"/>
    <w:rsid w:val="00CC055B"/>
    <w:rsid w:val="00CC076D"/>
    <w:rsid w:val="00CC0D1D"/>
    <w:rsid w:val="00CC5705"/>
    <w:rsid w:val="00CC6B37"/>
    <w:rsid w:val="00CC6C91"/>
    <w:rsid w:val="00CC6DE3"/>
    <w:rsid w:val="00CC7694"/>
    <w:rsid w:val="00CD4D7A"/>
    <w:rsid w:val="00CE27C3"/>
    <w:rsid w:val="00CE2A66"/>
    <w:rsid w:val="00CE50F3"/>
    <w:rsid w:val="00CE5439"/>
    <w:rsid w:val="00CF1308"/>
    <w:rsid w:val="00CF2B1F"/>
    <w:rsid w:val="00CF5638"/>
    <w:rsid w:val="00CF6D9A"/>
    <w:rsid w:val="00CF744F"/>
    <w:rsid w:val="00D01BB5"/>
    <w:rsid w:val="00D02724"/>
    <w:rsid w:val="00D02CEE"/>
    <w:rsid w:val="00D058E5"/>
    <w:rsid w:val="00D06413"/>
    <w:rsid w:val="00D11271"/>
    <w:rsid w:val="00D11AC0"/>
    <w:rsid w:val="00D12691"/>
    <w:rsid w:val="00D16612"/>
    <w:rsid w:val="00D16E7A"/>
    <w:rsid w:val="00D201E3"/>
    <w:rsid w:val="00D21FC6"/>
    <w:rsid w:val="00D22EC6"/>
    <w:rsid w:val="00D235C0"/>
    <w:rsid w:val="00D241E6"/>
    <w:rsid w:val="00D2474C"/>
    <w:rsid w:val="00D26472"/>
    <w:rsid w:val="00D325A3"/>
    <w:rsid w:val="00D326B4"/>
    <w:rsid w:val="00D337F8"/>
    <w:rsid w:val="00D33AAA"/>
    <w:rsid w:val="00D34102"/>
    <w:rsid w:val="00D3510B"/>
    <w:rsid w:val="00D3607F"/>
    <w:rsid w:val="00D421C8"/>
    <w:rsid w:val="00D4533D"/>
    <w:rsid w:val="00D46F17"/>
    <w:rsid w:val="00D51369"/>
    <w:rsid w:val="00D6179B"/>
    <w:rsid w:val="00D62ABF"/>
    <w:rsid w:val="00D653D0"/>
    <w:rsid w:val="00D66BBD"/>
    <w:rsid w:val="00D679D8"/>
    <w:rsid w:val="00D7056C"/>
    <w:rsid w:val="00D71016"/>
    <w:rsid w:val="00D71B7F"/>
    <w:rsid w:val="00D73F1B"/>
    <w:rsid w:val="00D740AA"/>
    <w:rsid w:val="00D75D0C"/>
    <w:rsid w:val="00D75D1A"/>
    <w:rsid w:val="00D75F3B"/>
    <w:rsid w:val="00D7660A"/>
    <w:rsid w:val="00D772A8"/>
    <w:rsid w:val="00D77FF3"/>
    <w:rsid w:val="00D82433"/>
    <w:rsid w:val="00D8436B"/>
    <w:rsid w:val="00D8460E"/>
    <w:rsid w:val="00D87C6F"/>
    <w:rsid w:val="00D91C4B"/>
    <w:rsid w:val="00D93146"/>
    <w:rsid w:val="00D93865"/>
    <w:rsid w:val="00D93C8A"/>
    <w:rsid w:val="00D9600F"/>
    <w:rsid w:val="00DA1971"/>
    <w:rsid w:val="00DA4AD8"/>
    <w:rsid w:val="00DA4DED"/>
    <w:rsid w:val="00DA6F33"/>
    <w:rsid w:val="00DB0406"/>
    <w:rsid w:val="00DB05D1"/>
    <w:rsid w:val="00DB1395"/>
    <w:rsid w:val="00DB661A"/>
    <w:rsid w:val="00DB7CD5"/>
    <w:rsid w:val="00DB7F1C"/>
    <w:rsid w:val="00DC1E48"/>
    <w:rsid w:val="00DC3E6B"/>
    <w:rsid w:val="00DC5153"/>
    <w:rsid w:val="00DC599C"/>
    <w:rsid w:val="00DD0381"/>
    <w:rsid w:val="00DD1EE9"/>
    <w:rsid w:val="00DD34FD"/>
    <w:rsid w:val="00DD3F18"/>
    <w:rsid w:val="00DD40FF"/>
    <w:rsid w:val="00DD4524"/>
    <w:rsid w:val="00DD607B"/>
    <w:rsid w:val="00DD7230"/>
    <w:rsid w:val="00DE0005"/>
    <w:rsid w:val="00DE0EF3"/>
    <w:rsid w:val="00DE2F1F"/>
    <w:rsid w:val="00DE3B4F"/>
    <w:rsid w:val="00DE459A"/>
    <w:rsid w:val="00DE6A04"/>
    <w:rsid w:val="00DF283A"/>
    <w:rsid w:val="00DF2906"/>
    <w:rsid w:val="00DF3F81"/>
    <w:rsid w:val="00DF7912"/>
    <w:rsid w:val="00DF7B41"/>
    <w:rsid w:val="00E072C8"/>
    <w:rsid w:val="00E13E5D"/>
    <w:rsid w:val="00E14F2C"/>
    <w:rsid w:val="00E15F04"/>
    <w:rsid w:val="00E166BF"/>
    <w:rsid w:val="00E17724"/>
    <w:rsid w:val="00E25D3C"/>
    <w:rsid w:val="00E25DA4"/>
    <w:rsid w:val="00E27E6E"/>
    <w:rsid w:val="00E33840"/>
    <w:rsid w:val="00E35438"/>
    <w:rsid w:val="00E377B8"/>
    <w:rsid w:val="00E37DD5"/>
    <w:rsid w:val="00E40644"/>
    <w:rsid w:val="00E40BF8"/>
    <w:rsid w:val="00E421E6"/>
    <w:rsid w:val="00E53856"/>
    <w:rsid w:val="00E54F3B"/>
    <w:rsid w:val="00E576D0"/>
    <w:rsid w:val="00E63AF6"/>
    <w:rsid w:val="00E6467A"/>
    <w:rsid w:val="00E67F63"/>
    <w:rsid w:val="00E711E2"/>
    <w:rsid w:val="00E77247"/>
    <w:rsid w:val="00E77717"/>
    <w:rsid w:val="00E82C2A"/>
    <w:rsid w:val="00E8409F"/>
    <w:rsid w:val="00E864AC"/>
    <w:rsid w:val="00E93BD6"/>
    <w:rsid w:val="00E9574D"/>
    <w:rsid w:val="00EA59F3"/>
    <w:rsid w:val="00EB01F2"/>
    <w:rsid w:val="00EB1978"/>
    <w:rsid w:val="00EB3378"/>
    <w:rsid w:val="00EB4366"/>
    <w:rsid w:val="00EB6701"/>
    <w:rsid w:val="00EC0747"/>
    <w:rsid w:val="00EC390D"/>
    <w:rsid w:val="00ED08E0"/>
    <w:rsid w:val="00ED3185"/>
    <w:rsid w:val="00ED5588"/>
    <w:rsid w:val="00ED6140"/>
    <w:rsid w:val="00EE0780"/>
    <w:rsid w:val="00EE3F7A"/>
    <w:rsid w:val="00EE5097"/>
    <w:rsid w:val="00EE5A0A"/>
    <w:rsid w:val="00EE6179"/>
    <w:rsid w:val="00EE6861"/>
    <w:rsid w:val="00EE6E94"/>
    <w:rsid w:val="00EF56EC"/>
    <w:rsid w:val="00EF6D06"/>
    <w:rsid w:val="00EF6F59"/>
    <w:rsid w:val="00EF78EF"/>
    <w:rsid w:val="00F01536"/>
    <w:rsid w:val="00F0228A"/>
    <w:rsid w:val="00F031B1"/>
    <w:rsid w:val="00F03B7D"/>
    <w:rsid w:val="00F051F7"/>
    <w:rsid w:val="00F053CE"/>
    <w:rsid w:val="00F11134"/>
    <w:rsid w:val="00F13A18"/>
    <w:rsid w:val="00F17173"/>
    <w:rsid w:val="00F175BF"/>
    <w:rsid w:val="00F20A39"/>
    <w:rsid w:val="00F2381B"/>
    <w:rsid w:val="00F24A60"/>
    <w:rsid w:val="00F2584D"/>
    <w:rsid w:val="00F30E8C"/>
    <w:rsid w:val="00F33226"/>
    <w:rsid w:val="00F34FF5"/>
    <w:rsid w:val="00F41CB1"/>
    <w:rsid w:val="00F42F0C"/>
    <w:rsid w:val="00F435E9"/>
    <w:rsid w:val="00F44BB5"/>
    <w:rsid w:val="00F46BFE"/>
    <w:rsid w:val="00F47E24"/>
    <w:rsid w:val="00F51073"/>
    <w:rsid w:val="00F52498"/>
    <w:rsid w:val="00F534F7"/>
    <w:rsid w:val="00F60AAD"/>
    <w:rsid w:val="00F60CF0"/>
    <w:rsid w:val="00F61BC8"/>
    <w:rsid w:val="00F64048"/>
    <w:rsid w:val="00F64525"/>
    <w:rsid w:val="00F6778B"/>
    <w:rsid w:val="00F70239"/>
    <w:rsid w:val="00F82E76"/>
    <w:rsid w:val="00F83AF2"/>
    <w:rsid w:val="00F843AF"/>
    <w:rsid w:val="00F86BD4"/>
    <w:rsid w:val="00F93AC3"/>
    <w:rsid w:val="00F95C8C"/>
    <w:rsid w:val="00FA1728"/>
    <w:rsid w:val="00FA3BA3"/>
    <w:rsid w:val="00FA50F9"/>
    <w:rsid w:val="00FA5251"/>
    <w:rsid w:val="00FA590F"/>
    <w:rsid w:val="00FA5992"/>
    <w:rsid w:val="00FA71F1"/>
    <w:rsid w:val="00FA7226"/>
    <w:rsid w:val="00FA7287"/>
    <w:rsid w:val="00FA79D6"/>
    <w:rsid w:val="00FC0149"/>
    <w:rsid w:val="00FC2D9B"/>
    <w:rsid w:val="00FC6669"/>
    <w:rsid w:val="00FD456C"/>
    <w:rsid w:val="00FD58FF"/>
    <w:rsid w:val="00FD5A26"/>
    <w:rsid w:val="00FD765A"/>
    <w:rsid w:val="00FE5813"/>
    <w:rsid w:val="00FF25E0"/>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E0C"/>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uiPriority w:val="9"/>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uiPriority w:val="9"/>
    <w:qFormat/>
    <w:rsid w:val="006D7E11"/>
    <w:pPr>
      <w:keepNext/>
      <w:numPr>
        <w:ilvl w:val="2"/>
        <w:numId w:val="1"/>
      </w:numPr>
      <w:spacing w:before="240" w:after="60"/>
      <w:outlineLvl w:val="2"/>
    </w:pPr>
    <w:rPr>
      <w:rFonts w:cs="Arial"/>
      <w:b/>
      <w:noProof/>
      <w:sz w:val="22"/>
      <w:szCs w:val="28"/>
    </w:rPr>
  </w:style>
  <w:style w:type="paragraph" w:styleId="Heading4">
    <w:name w:val="heading 4"/>
    <w:aliases w:val="H4"/>
    <w:basedOn w:val="Normal"/>
    <w:next w:val="Normal"/>
    <w:link w:val="Heading4Char"/>
    <w:uiPriority w:val="9"/>
    <w:qFormat/>
    <w:rsid w:val="00C8705C"/>
    <w:pPr>
      <w:keepNext/>
      <w:numPr>
        <w:ilvl w:val="3"/>
        <w:numId w:val="1"/>
      </w:numPr>
      <w:tabs>
        <w:tab w:val="left" w:pos="1440"/>
      </w:tabs>
      <w:outlineLvl w:val="3"/>
    </w:pPr>
    <w:rPr>
      <w:b/>
      <w:szCs w:val="20"/>
      <w:lang w:val="en-US"/>
    </w:rPr>
  </w:style>
  <w:style w:type="paragraph" w:styleId="Heading5">
    <w:name w:val="heading 5"/>
    <w:basedOn w:val="Normal"/>
    <w:next w:val="Normal"/>
    <w:link w:val="Heading5Char"/>
    <w:uiPriority w:val="9"/>
    <w:qFormat/>
    <w:rsid w:val="009E399D"/>
    <w:pPr>
      <w:keepNext/>
      <w:numPr>
        <w:ilvl w:val="4"/>
        <w:numId w:val="1"/>
      </w:numPr>
      <w:outlineLvl w:val="4"/>
    </w:pPr>
    <w:rPr>
      <w:rFonts w:cs="Arial"/>
      <w:b/>
      <w:bCs/>
    </w:rPr>
  </w:style>
  <w:style w:type="paragraph" w:styleId="Heading6">
    <w:name w:val="heading 6"/>
    <w:basedOn w:val="Normal"/>
    <w:next w:val="Normal"/>
    <w:link w:val="Heading6Char"/>
    <w:uiPriority w:val="9"/>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uiPriority w:val="9"/>
    <w:rsid w:val="006D7E11"/>
    <w:rPr>
      <w:rFonts w:ascii="Arial" w:eastAsia="Times New Roman" w:hAnsi="Arial" w:cs="Arial"/>
      <w:b/>
      <w:noProof/>
      <w:szCs w:val="28"/>
      <w:lang w:val="sl-SI"/>
    </w:rPr>
  </w:style>
  <w:style w:type="character" w:customStyle="1" w:styleId="Heading4Char">
    <w:name w:val="Heading 4 Char"/>
    <w:aliases w:val="H4 Char"/>
    <w:basedOn w:val="DefaultParagraphFont"/>
    <w:link w:val="Heading4"/>
    <w:uiPriority w:val="9"/>
    <w:rsid w:val="00C8705C"/>
    <w:rPr>
      <w:rFonts w:ascii="Arial" w:eastAsia="Times New Roman" w:hAnsi="Arial" w:cs="Times New Roman"/>
      <w:b/>
      <w:sz w:val="20"/>
      <w:szCs w:val="20"/>
      <w:lang w:val="en-US"/>
    </w:rPr>
  </w:style>
  <w:style w:type="character" w:customStyle="1" w:styleId="Heading5Char">
    <w:name w:val="Heading 5 Char"/>
    <w:basedOn w:val="DefaultParagraphFont"/>
    <w:link w:val="Heading5"/>
    <w:uiPriority w:val="9"/>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uiPriority w:val="9"/>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041284"/>
    <w:pPr>
      <w:tabs>
        <w:tab w:val="left" w:pos="400"/>
        <w:tab w:val="right" w:leader="underscore" w:pos="9515"/>
      </w:tabs>
      <w:spacing w:before="120" w:after="6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D1F60"/>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uiPriority w:val="59"/>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val="0"/>
      <w:bCs/>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4"/>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iPriority w:val="99"/>
    <w:unhideWhenUsed/>
    <w:rsid w:val="00E377B8"/>
    <w:rPr>
      <w:szCs w:val="20"/>
    </w:rPr>
  </w:style>
  <w:style w:type="character" w:customStyle="1" w:styleId="CommentTextChar">
    <w:name w:val="Comment Text Char"/>
    <w:basedOn w:val="DefaultParagraphFont"/>
    <w:link w:val="CommentText"/>
    <w:uiPriority w:val="99"/>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basedOn w:val="DefaultParagraphFont"/>
    <w:link w:val="ListParagraph"/>
    <w:uiPriority w:val="34"/>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31607"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AD5B4-849A-47BB-9BBA-8B118A91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49</Pages>
  <Words>15624</Words>
  <Characters>89058</Characters>
  <Application>Microsoft Office Word</Application>
  <DocSecurity>0</DocSecurity>
  <Lines>742</Lines>
  <Paragraphs>208</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104474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Mateja Dusa</dc:creator>
  <cp:lastModifiedBy>Dusa Mateja</cp:lastModifiedBy>
  <cp:revision>20</cp:revision>
  <cp:lastPrinted>2023-10-13T12:14:00Z</cp:lastPrinted>
  <dcterms:created xsi:type="dcterms:W3CDTF">2023-10-10T10:25:00Z</dcterms:created>
  <dcterms:modified xsi:type="dcterms:W3CDTF">2023-10-13T13:14:00Z</dcterms:modified>
</cp:coreProperties>
</file>